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EEB35" w14:textId="77777777" w:rsidR="004D56C1" w:rsidRPr="004D56C1" w:rsidRDefault="004D56C1" w:rsidP="004D56C1">
      <w:pPr>
        <w:jc w:val="center"/>
        <w:rPr>
          <w:rFonts w:ascii="Times New Roman" w:hAnsi="Times New Roman"/>
          <w:b/>
          <w:sz w:val="26"/>
          <w:szCs w:val="26"/>
          <w:lang w:val="ru-RU"/>
        </w:rPr>
      </w:pPr>
      <w:r w:rsidRPr="004D56C1">
        <w:rPr>
          <w:rFonts w:ascii="Times New Roman" w:hAnsi="Times New Roman"/>
          <w:b/>
          <w:sz w:val="26"/>
          <w:szCs w:val="26"/>
          <w:lang w:val="ru-RU"/>
        </w:rPr>
        <w:t>Департамент культуры Администрации города Омска</w:t>
      </w:r>
    </w:p>
    <w:p w14:paraId="061201EF" w14:textId="77777777" w:rsidR="004D56C1" w:rsidRPr="004D56C1" w:rsidRDefault="004D56C1" w:rsidP="004D56C1">
      <w:pPr>
        <w:jc w:val="center"/>
        <w:rPr>
          <w:rFonts w:ascii="Times New Roman" w:hAnsi="Times New Roman"/>
          <w:b/>
          <w:bCs/>
          <w:sz w:val="28"/>
          <w:szCs w:val="28"/>
          <w:lang w:val="ru-RU"/>
        </w:rPr>
      </w:pPr>
      <w:r w:rsidRPr="004D56C1">
        <w:rPr>
          <w:rFonts w:ascii="Times New Roman" w:hAnsi="Times New Roman"/>
          <w:b/>
          <w:bCs/>
          <w:sz w:val="28"/>
          <w:szCs w:val="28"/>
          <w:lang w:val="ru-RU"/>
        </w:rPr>
        <w:t>бюджетное образовательное учреждение дополнительного образования</w:t>
      </w:r>
    </w:p>
    <w:p w14:paraId="7BE0F1B5" w14:textId="77777777" w:rsidR="004D56C1" w:rsidRPr="004D56C1" w:rsidRDefault="004D56C1" w:rsidP="004D56C1">
      <w:pPr>
        <w:jc w:val="center"/>
        <w:rPr>
          <w:rFonts w:ascii="Times New Roman" w:hAnsi="Times New Roman"/>
          <w:b/>
          <w:bCs/>
          <w:sz w:val="28"/>
          <w:szCs w:val="28"/>
          <w:lang w:val="ru-RU"/>
        </w:rPr>
      </w:pPr>
    </w:p>
    <w:p w14:paraId="7FA59C52" w14:textId="77777777" w:rsidR="004D56C1" w:rsidRPr="004D56C1" w:rsidRDefault="004D56C1" w:rsidP="004D56C1">
      <w:pPr>
        <w:jc w:val="center"/>
        <w:rPr>
          <w:rFonts w:ascii="Times New Roman" w:hAnsi="Times New Roman"/>
          <w:b/>
          <w:bCs/>
          <w:sz w:val="44"/>
          <w:szCs w:val="28"/>
          <w:lang w:val="ru-RU"/>
        </w:rPr>
      </w:pPr>
      <w:r w:rsidRPr="004D56C1">
        <w:rPr>
          <w:rFonts w:ascii="Times New Roman" w:hAnsi="Times New Roman"/>
          <w:b/>
          <w:bCs/>
          <w:sz w:val="44"/>
          <w:szCs w:val="28"/>
          <w:lang w:val="ru-RU"/>
        </w:rPr>
        <w:t>«Детская школа искусств № 20» г. Омска</w:t>
      </w:r>
    </w:p>
    <w:p w14:paraId="0F6AE177" w14:textId="77777777" w:rsidR="004D56C1" w:rsidRPr="004D56C1" w:rsidRDefault="004D56C1" w:rsidP="004D56C1">
      <w:pPr>
        <w:jc w:val="center"/>
        <w:rPr>
          <w:rFonts w:ascii="Times New Roman" w:hAnsi="Times New Roman"/>
          <w:bCs/>
          <w:sz w:val="18"/>
          <w:szCs w:val="28"/>
          <w:lang w:val="ru-RU"/>
        </w:rPr>
      </w:pPr>
      <w:r w:rsidRPr="004D56C1">
        <w:rPr>
          <w:rFonts w:ascii="Times New Roman" w:hAnsi="Times New Roman"/>
          <w:bCs/>
          <w:sz w:val="28"/>
          <w:szCs w:val="28"/>
          <w:lang w:val="ru-RU"/>
        </w:rPr>
        <w:t>644039 г. Омск, ул. 1 Мая, д. 25, тел: 90-34-43</w:t>
      </w:r>
    </w:p>
    <w:p w14:paraId="12584675" w14:textId="77777777" w:rsidR="004D56C1" w:rsidRPr="004D56C1" w:rsidRDefault="00041BC1" w:rsidP="004D56C1">
      <w:pPr>
        <w:jc w:val="center"/>
        <w:rPr>
          <w:rFonts w:ascii="Times New Roman" w:hAnsi="Times New Roman"/>
          <w:b/>
          <w:bCs/>
          <w:sz w:val="28"/>
          <w:szCs w:val="28"/>
          <w:lang w:val="ru-RU"/>
        </w:rPr>
      </w:pPr>
      <w:r>
        <w:rPr>
          <w:noProof/>
        </w:rPr>
        <w:pict w14:anchorId="733B363F">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5F93C122" w14:textId="77777777" w:rsidR="004D56C1" w:rsidRDefault="004D56C1" w:rsidP="007D2EAC">
      <w:pPr>
        <w:jc w:val="center"/>
        <w:rPr>
          <w:rFonts w:ascii="Times New Roman" w:hAnsi="Times New Roman"/>
          <w:b/>
          <w:sz w:val="28"/>
          <w:szCs w:val="28"/>
          <w:lang w:val="ru-RU"/>
        </w:rPr>
      </w:pPr>
    </w:p>
    <w:p w14:paraId="42650BE5" w14:textId="77777777" w:rsidR="004D56C1" w:rsidRDefault="004D56C1" w:rsidP="007D2EAC">
      <w:pPr>
        <w:jc w:val="center"/>
        <w:rPr>
          <w:rFonts w:ascii="Times New Roman" w:hAnsi="Times New Roman"/>
          <w:b/>
          <w:sz w:val="28"/>
          <w:szCs w:val="28"/>
          <w:lang w:val="ru-RU"/>
        </w:rPr>
      </w:pPr>
    </w:p>
    <w:p w14:paraId="3986222A" w14:textId="77777777" w:rsidR="004D56C1" w:rsidRDefault="004D56C1" w:rsidP="007D2EAC">
      <w:pPr>
        <w:jc w:val="center"/>
        <w:rPr>
          <w:rFonts w:ascii="Times New Roman" w:hAnsi="Times New Roman"/>
          <w:b/>
          <w:sz w:val="28"/>
          <w:szCs w:val="28"/>
          <w:lang w:val="ru-RU"/>
        </w:rPr>
      </w:pPr>
    </w:p>
    <w:p w14:paraId="69D97428" w14:textId="77777777" w:rsidR="004D56C1" w:rsidRDefault="004D56C1" w:rsidP="007D2EAC">
      <w:pPr>
        <w:jc w:val="center"/>
        <w:rPr>
          <w:rFonts w:ascii="Times New Roman" w:hAnsi="Times New Roman"/>
          <w:b/>
          <w:sz w:val="28"/>
          <w:szCs w:val="28"/>
          <w:lang w:val="ru-RU"/>
        </w:rPr>
      </w:pPr>
    </w:p>
    <w:p w14:paraId="564A06A2" w14:textId="77777777" w:rsidR="004D56C1" w:rsidRDefault="004D56C1" w:rsidP="007D2EAC">
      <w:pPr>
        <w:jc w:val="center"/>
        <w:rPr>
          <w:rFonts w:ascii="Times New Roman" w:hAnsi="Times New Roman"/>
          <w:b/>
          <w:sz w:val="28"/>
          <w:szCs w:val="28"/>
          <w:lang w:val="ru-RU"/>
        </w:rPr>
      </w:pPr>
    </w:p>
    <w:p w14:paraId="70ED6877" w14:textId="77777777" w:rsidR="007D2EAC" w:rsidRDefault="007D2EAC" w:rsidP="007D2EAC">
      <w:pPr>
        <w:jc w:val="center"/>
        <w:rPr>
          <w:rFonts w:ascii="Times New Roman" w:hAnsi="Times New Roman"/>
          <w:b/>
          <w:sz w:val="28"/>
          <w:szCs w:val="28"/>
          <w:lang w:val="ru-RU"/>
        </w:rPr>
      </w:pPr>
    </w:p>
    <w:p w14:paraId="5ECD817C" w14:textId="77777777" w:rsidR="007D2EAC" w:rsidRDefault="007D2EAC" w:rsidP="004D56C1">
      <w:pPr>
        <w:rPr>
          <w:rFonts w:ascii="Times New Roman" w:hAnsi="Times New Roman"/>
          <w:b/>
          <w:sz w:val="28"/>
          <w:szCs w:val="28"/>
          <w:lang w:val="ru-RU"/>
        </w:rPr>
      </w:pPr>
    </w:p>
    <w:p w14:paraId="0CED4D63"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 xml:space="preserve">ДОПОЛНИТЕЛЬНАЯ ПРЕДПРОФЕССИОНАЛЬНАЯ ОБЩЕОБРАЗОВАТЕЛЬНАЯ ПРОГРАММА В ОБЛАСТИ </w:t>
      </w:r>
    </w:p>
    <w:p w14:paraId="06BE928E"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МУЗЫКАЛЬНОГО ИСКУССТВА «ФОРТЕПИАНО»</w:t>
      </w:r>
    </w:p>
    <w:p w14:paraId="5808FEEB" w14:textId="77777777" w:rsidR="007D2EAC" w:rsidRDefault="007D2EAC" w:rsidP="007D2EAC">
      <w:pPr>
        <w:jc w:val="center"/>
        <w:rPr>
          <w:rFonts w:ascii="Times New Roman" w:hAnsi="Times New Roman"/>
          <w:b/>
          <w:sz w:val="28"/>
          <w:szCs w:val="28"/>
          <w:lang w:val="ru-RU"/>
        </w:rPr>
      </w:pPr>
    </w:p>
    <w:p w14:paraId="6C285316" w14:textId="77777777" w:rsidR="00EB68E4" w:rsidRDefault="00EB68E4" w:rsidP="007D2EAC">
      <w:pPr>
        <w:jc w:val="center"/>
        <w:rPr>
          <w:rFonts w:ascii="Times New Roman" w:hAnsi="Times New Roman"/>
          <w:b/>
          <w:sz w:val="28"/>
          <w:szCs w:val="28"/>
          <w:lang w:val="ru-RU"/>
        </w:rPr>
      </w:pPr>
    </w:p>
    <w:p w14:paraId="62086B66"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 xml:space="preserve">Предметная область </w:t>
      </w:r>
    </w:p>
    <w:p w14:paraId="780D245C"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ПО.01. МУЗЫКАЛЬНОЕ ИСПОЛНИТЕЛЬСТВО</w:t>
      </w:r>
    </w:p>
    <w:p w14:paraId="2B38C460" w14:textId="77777777" w:rsidR="007D2EAC" w:rsidRPr="00EB68E4" w:rsidRDefault="007D2EAC" w:rsidP="007D2EAC">
      <w:pPr>
        <w:rPr>
          <w:rFonts w:ascii="Times New Roman" w:hAnsi="Times New Roman"/>
          <w:b/>
          <w:sz w:val="28"/>
          <w:szCs w:val="36"/>
          <w:lang w:val="ru-RU"/>
        </w:rPr>
      </w:pPr>
    </w:p>
    <w:p w14:paraId="3BD26088" w14:textId="77777777" w:rsidR="007D2EAC" w:rsidRPr="00EB68E4" w:rsidRDefault="007D2EAC" w:rsidP="007D2EAC">
      <w:pPr>
        <w:jc w:val="center"/>
        <w:rPr>
          <w:rFonts w:ascii="Times New Roman" w:hAnsi="Times New Roman"/>
          <w:b/>
          <w:sz w:val="28"/>
          <w:szCs w:val="36"/>
          <w:lang w:val="ru-RU"/>
        </w:rPr>
      </w:pPr>
    </w:p>
    <w:p w14:paraId="10CE0A17" w14:textId="77777777" w:rsidR="00EB68E4" w:rsidRPr="00EB68E4" w:rsidRDefault="00EB68E4" w:rsidP="007D2EAC">
      <w:pPr>
        <w:jc w:val="center"/>
        <w:rPr>
          <w:rFonts w:ascii="Times New Roman" w:hAnsi="Times New Roman"/>
          <w:b/>
          <w:sz w:val="28"/>
          <w:szCs w:val="36"/>
          <w:lang w:val="ru-RU"/>
        </w:rPr>
      </w:pPr>
    </w:p>
    <w:p w14:paraId="4B65CF2C" w14:textId="77777777" w:rsidR="00EB68E4" w:rsidRDefault="00EB68E4" w:rsidP="007D2EAC">
      <w:pPr>
        <w:jc w:val="center"/>
        <w:rPr>
          <w:rFonts w:ascii="Times New Roman" w:hAnsi="Times New Roman"/>
          <w:b/>
          <w:sz w:val="36"/>
          <w:szCs w:val="36"/>
          <w:lang w:val="ru-RU"/>
        </w:rPr>
      </w:pPr>
    </w:p>
    <w:p w14:paraId="1BC9BB61" w14:textId="77777777" w:rsidR="007D2EAC" w:rsidRPr="004D56C1" w:rsidRDefault="007D2EAC" w:rsidP="007D2EAC">
      <w:pPr>
        <w:jc w:val="center"/>
        <w:rPr>
          <w:rFonts w:ascii="Times New Roman" w:hAnsi="Times New Roman"/>
          <w:b/>
          <w:sz w:val="36"/>
          <w:szCs w:val="36"/>
          <w:lang w:val="ru-RU"/>
        </w:rPr>
      </w:pPr>
      <w:r w:rsidRPr="004D56C1">
        <w:rPr>
          <w:rFonts w:ascii="Times New Roman" w:hAnsi="Times New Roman"/>
          <w:b/>
          <w:sz w:val="36"/>
          <w:szCs w:val="36"/>
          <w:lang w:val="ru-RU"/>
        </w:rPr>
        <w:t>ПРОГРАММА</w:t>
      </w:r>
    </w:p>
    <w:p w14:paraId="25263D66" w14:textId="77777777" w:rsidR="007D2EAC" w:rsidRPr="004D56C1" w:rsidRDefault="007D2EAC" w:rsidP="00EB68E4">
      <w:pPr>
        <w:spacing w:line="276" w:lineRule="auto"/>
        <w:jc w:val="center"/>
        <w:rPr>
          <w:rFonts w:ascii="Times New Roman" w:hAnsi="Times New Roman"/>
          <w:b/>
          <w:sz w:val="36"/>
          <w:szCs w:val="36"/>
          <w:lang w:val="ru-RU"/>
        </w:rPr>
      </w:pPr>
      <w:r w:rsidRPr="004D56C1">
        <w:rPr>
          <w:rFonts w:ascii="Times New Roman" w:hAnsi="Times New Roman"/>
          <w:b/>
          <w:sz w:val="36"/>
          <w:szCs w:val="36"/>
          <w:lang w:val="ru-RU"/>
        </w:rPr>
        <w:t xml:space="preserve">по учебному предмету </w:t>
      </w:r>
    </w:p>
    <w:p w14:paraId="470E3EA2" w14:textId="77777777" w:rsidR="007D2EAC" w:rsidRPr="004D56C1" w:rsidRDefault="007D2EAC" w:rsidP="004D56C1">
      <w:pPr>
        <w:spacing w:line="276" w:lineRule="auto"/>
        <w:jc w:val="center"/>
        <w:rPr>
          <w:rFonts w:ascii="Times New Roman" w:hAnsi="Times New Roman"/>
          <w:b/>
          <w:sz w:val="36"/>
          <w:szCs w:val="36"/>
          <w:lang w:val="ru-RU"/>
        </w:rPr>
      </w:pPr>
      <w:r w:rsidRPr="004D56C1">
        <w:rPr>
          <w:rFonts w:ascii="Times New Roman" w:hAnsi="Times New Roman"/>
          <w:b/>
          <w:sz w:val="36"/>
          <w:szCs w:val="36"/>
          <w:lang w:val="ru-RU"/>
        </w:rPr>
        <w:t>ПО.01.УП.01. СПЕЦИАЛЬНОСТЬ И ЧТЕНИЕ С ЛИСТА</w:t>
      </w:r>
    </w:p>
    <w:p w14:paraId="088598C2" w14:textId="77777777" w:rsidR="007D2EAC" w:rsidRDefault="007D2EAC" w:rsidP="007D2EAC">
      <w:pPr>
        <w:pStyle w:val="a6"/>
        <w:spacing w:after="410" w:line="240" w:lineRule="auto"/>
        <w:ind w:right="120"/>
        <w:jc w:val="center"/>
      </w:pPr>
    </w:p>
    <w:p w14:paraId="0841FE08" w14:textId="77777777" w:rsidR="007D2EAC" w:rsidRPr="004D56C1" w:rsidRDefault="002E1976" w:rsidP="007D2EAC">
      <w:pPr>
        <w:pStyle w:val="a6"/>
        <w:spacing w:after="410" w:line="240" w:lineRule="auto"/>
        <w:ind w:right="120"/>
        <w:jc w:val="center"/>
        <w:rPr>
          <w:rFonts w:ascii="Times New Roman" w:hAnsi="Times New Roman" w:cs="Times New Roman"/>
          <w:b/>
          <w:sz w:val="36"/>
          <w:szCs w:val="36"/>
        </w:rPr>
      </w:pPr>
      <w:r w:rsidRPr="004D56C1">
        <w:rPr>
          <w:rFonts w:ascii="Times New Roman" w:hAnsi="Times New Roman" w:cs="Times New Roman"/>
          <w:b/>
          <w:sz w:val="36"/>
          <w:szCs w:val="36"/>
        </w:rPr>
        <w:t>Срок реализации — 8 (9)</w:t>
      </w:r>
    </w:p>
    <w:p w14:paraId="66BB2B2E" w14:textId="77777777" w:rsidR="007D2EAC" w:rsidRDefault="007D2EAC" w:rsidP="007D2EAC">
      <w:pPr>
        <w:pStyle w:val="a6"/>
        <w:spacing w:after="410" w:line="240" w:lineRule="auto"/>
        <w:ind w:right="120"/>
        <w:jc w:val="center"/>
      </w:pPr>
    </w:p>
    <w:p w14:paraId="35747F58" w14:textId="77777777" w:rsidR="007D2EAC" w:rsidRDefault="007D2EAC" w:rsidP="007D2EAC">
      <w:pPr>
        <w:pStyle w:val="a6"/>
        <w:spacing w:after="410" w:line="240" w:lineRule="auto"/>
        <w:ind w:right="120"/>
        <w:jc w:val="center"/>
      </w:pPr>
    </w:p>
    <w:p w14:paraId="51462191" w14:textId="77777777" w:rsidR="007D2EAC" w:rsidRDefault="007D2EAC" w:rsidP="007D2EAC">
      <w:pPr>
        <w:pStyle w:val="a6"/>
        <w:spacing w:after="410" w:line="240" w:lineRule="auto"/>
        <w:ind w:right="120"/>
        <w:jc w:val="center"/>
      </w:pPr>
    </w:p>
    <w:p w14:paraId="0A82A646" w14:textId="77777777" w:rsidR="007D2EAC" w:rsidRDefault="007D2EAC" w:rsidP="007D2EAC">
      <w:pPr>
        <w:pStyle w:val="a6"/>
        <w:spacing w:after="0" w:line="240" w:lineRule="auto"/>
        <w:ind w:left="5800"/>
        <w:rPr>
          <w:rFonts w:ascii="Times New Roman" w:hAnsi="Times New Roman" w:cs="Times New Roman"/>
          <w:sz w:val="28"/>
          <w:szCs w:val="28"/>
        </w:rPr>
      </w:pPr>
    </w:p>
    <w:p w14:paraId="513182CD" w14:textId="77777777" w:rsidR="00234027" w:rsidRDefault="00234027" w:rsidP="007D2EAC">
      <w:pPr>
        <w:pStyle w:val="a6"/>
        <w:spacing w:after="0" w:line="240" w:lineRule="auto"/>
        <w:ind w:left="5800"/>
        <w:rPr>
          <w:rFonts w:ascii="Times New Roman" w:hAnsi="Times New Roman" w:cs="Times New Roman"/>
          <w:sz w:val="28"/>
          <w:szCs w:val="28"/>
        </w:rPr>
      </w:pPr>
    </w:p>
    <w:p w14:paraId="7373D53A" w14:textId="77777777" w:rsidR="004D56C1" w:rsidRDefault="004D56C1" w:rsidP="004D56C1">
      <w:pPr>
        <w:pStyle w:val="a6"/>
        <w:spacing w:after="0" w:line="240" w:lineRule="auto"/>
        <w:ind w:right="120"/>
        <w:jc w:val="center"/>
        <w:rPr>
          <w:rStyle w:val="10"/>
          <w:rFonts w:ascii="Times New Roman" w:hAnsi="Times New Roman" w:cs="Times New Roman"/>
          <w:b/>
          <w:color w:val="000000"/>
          <w:sz w:val="32"/>
          <w:szCs w:val="32"/>
        </w:rPr>
      </w:pPr>
    </w:p>
    <w:p w14:paraId="3DC7FB58" w14:textId="7DC04FCD" w:rsidR="007D2EAC" w:rsidRPr="004D56C1" w:rsidRDefault="00664B7D" w:rsidP="004D56C1">
      <w:pPr>
        <w:pStyle w:val="a6"/>
        <w:spacing w:after="0" w:line="240" w:lineRule="auto"/>
        <w:ind w:right="120"/>
        <w:jc w:val="center"/>
        <w:rPr>
          <w:rStyle w:val="10"/>
          <w:rFonts w:ascii="Times New Roman" w:hAnsi="Times New Roman" w:cs="Times New Roman"/>
          <w:b/>
          <w:color w:val="000000"/>
          <w:sz w:val="32"/>
          <w:szCs w:val="32"/>
        </w:rPr>
      </w:pPr>
      <w:r w:rsidRPr="004D56C1">
        <w:rPr>
          <w:rStyle w:val="10"/>
          <w:rFonts w:ascii="Times New Roman" w:hAnsi="Times New Roman" w:cs="Times New Roman"/>
          <w:b/>
          <w:color w:val="000000"/>
          <w:sz w:val="32"/>
          <w:szCs w:val="32"/>
        </w:rPr>
        <w:t>Омск 20</w:t>
      </w:r>
      <w:r w:rsidR="007564AB">
        <w:rPr>
          <w:rStyle w:val="10"/>
          <w:rFonts w:ascii="Times New Roman" w:hAnsi="Times New Roman" w:cs="Times New Roman"/>
          <w:b/>
          <w:color w:val="000000"/>
          <w:sz w:val="32"/>
          <w:szCs w:val="32"/>
        </w:rPr>
        <w:t>21</w:t>
      </w:r>
      <w:r w:rsidR="004D56C1" w:rsidRPr="004D56C1">
        <w:rPr>
          <w:rStyle w:val="10"/>
          <w:rFonts w:ascii="Times New Roman" w:hAnsi="Times New Roman" w:cs="Times New Roman"/>
          <w:b/>
          <w:color w:val="000000"/>
          <w:sz w:val="32"/>
          <w:szCs w:val="32"/>
        </w:rPr>
        <w:t xml:space="preserve"> год</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E1442F" w:rsidRPr="007564AB" w14:paraId="04A3EF65" w14:textId="77777777" w:rsidTr="00E1442F">
        <w:tc>
          <w:tcPr>
            <w:tcW w:w="4644" w:type="dxa"/>
          </w:tcPr>
          <w:p w14:paraId="3C0240C0"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lastRenderedPageBreak/>
              <w:t>ПРИНЯТО</w:t>
            </w:r>
          </w:p>
          <w:p w14:paraId="3D7AE12A"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Педагогическим советом</w:t>
            </w:r>
          </w:p>
          <w:p w14:paraId="2E1CD2D0"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БОУ ДО «ДШИ №20» г. Омска</w:t>
            </w:r>
          </w:p>
          <w:p w14:paraId="22D04523" w14:textId="4A479D0F"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«____»______________ 20</w:t>
            </w:r>
            <w:r w:rsidR="007564AB">
              <w:rPr>
                <w:rFonts w:ascii="Times New Roman" w:hAnsi="Times New Roman" w:cs="Times New Roman"/>
                <w:noProof/>
                <w:sz w:val="28"/>
                <w:szCs w:val="28"/>
                <w:lang w:val="ru-RU" w:eastAsia="ru-RU" w:bidi="ar-SA"/>
              </w:rPr>
              <w:t>21</w:t>
            </w:r>
            <w:r>
              <w:rPr>
                <w:rFonts w:ascii="Times New Roman" w:hAnsi="Times New Roman" w:cs="Times New Roman"/>
                <w:noProof/>
                <w:sz w:val="28"/>
                <w:szCs w:val="28"/>
                <w:lang w:val="ru-RU" w:eastAsia="ru-RU" w:bidi="ar-SA"/>
              </w:rPr>
              <w:t xml:space="preserve"> года</w:t>
            </w:r>
          </w:p>
          <w:p w14:paraId="2AF925CF"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Протокол №___</w:t>
            </w:r>
          </w:p>
        </w:tc>
        <w:tc>
          <w:tcPr>
            <w:tcW w:w="5210" w:type="dxa"/>
          </w:tcPr>
          <w:p w14:paraId="332C44BA"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УТВЕРЖДАЮ</w:t>
            </w:r>
          </w:p>
          <w:p w14:paraId="445554D5"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Директор БОУ ДО «ДШИ №20» г. Омска</w:t>
            </w:r>
          </w:p>
          <w:p w14:paraId="18A4513D" w14:textId="77777777"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__________________ Е.А. Михейкина</w:t>
            </w:r>
          </w:p>
          <w:p w14:paraId="72CD4D2D" w14:textId="5D74391D" w:rsidR="00E1442F" w:rsidRDefault="00E1442F"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«____»_______________ 20</w:t>
            </w:r>
            <w:r w:rsidR="007564AB">
              <w:rPr>
                <w:rFonts w:ascii="Times New Roman" w:hAnsi="Times New Roman" w:cs="Times New Roman"/>
                <w:noProof/>
                <w:sz w:val="28"/>
                <w:szCs w:val="28"/>
                <w:lang w:val="ru-RU" w:eastAsia="ru-RU" w:bidi="ar-SA"/>
              </w:rPr>
              <w:t>21</w:t>
            </w:r>
            <w:r>
              <w:rPr>
                <w:rFonts w:ascii="Times New Roman" w:hAnsi="Times New Roman" w:cs="Times New Roman"/>
                <w:noProof/>
                <w:sz w:val="28"/>
                <w:szCs w:val="28"/>
                <w:lang w:val="ru-RU" w:eastAsia="ru-RU" w:bidi="ar-SA"/>
              </w:rPr>
              <w:t xml:space="preserve"> года</w:t>
            </w:r>
          </w:p>
          <w:p w14:paraId="4916A425" w14:textId="77777777" w:rsidR="00090F27" w:rsidRDefault="00090F27" w:rsidP="007D2EAC">
            <w:pPr>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Приказ №</w:t>
            </w:r>
          </w:p>
        </w:tc>
      </w:tr>
    </w:tbl>
    <w:p w14:paraId="2023A1E7" w14:textId="77777777" w:rsidR="007D2EAC" w:rsidRDefault="007D2EAC" w:rsidP="007D2EAC">
      <w:pPr>
        <w:rPr>
          <w:rFonts w:ascii="Times New Roman" w:hAnsi="Times New Roman" w:cs="Times New Roman"/>
          <w:noProof/>
          <w:sz w:val="28"/>
          <w:szCs w:val="28"/>
          <w:lang w:val="ru-RU" w:eastAsia="ru-RU" w:bidi="ar-SA"/>
        </w:rPr>
      </w:pPr>
    </w:p>
    <w:p w14:paraId="1206D4D7" w14:textId="77777777" w:rsidR="00E1442F" w:rsidRDefault="00E1442F" w:rsidP="007D2EAC">
      <w:pPr>
        <w:rPr>
          <w:rFonts w:ascii="Times New Roman" w:hAnsi="Times New Roman" w:cs="Times New Roman"/>
          <w:noProof/>
          <w:sz w:val="28"/>
          <w:szCs w:val="28"/>
          <w:lang w:val="ru-RU" w:eastAsia="ru-RU" w:bidi="ar-SA"/>
        </w:rPr>
      </w:pPr>
    </w:p>
    <w:p w14:paraId="2B1FFF3E" w14:textId="77777777" w:rsidR="00E1442F" w:rsidRDefault="00E1442F" w:rsidP="007D2EAC">
      <w:pPr>
        <w:rPr>
          <w:rFonts w:ascii="Times New Roman" w:hAnsi="Times New Roman" w:cs="Times New Roman"/>
          <w:noProof/>
          <w:sz w:val="28"/>
          <w:szCs w:val="28"/>
          <w:lang w:val="ru-RU" w:eastAsia="ru-RU" w:bidi="ar-SA"/>
        </w:rPr>
      </w:pPr>
    </w:p>
    <w:p w14:paraId="058FBDC7" w14:textId="77777777" w:rsidR="00E1442F" w:rsidRDefault="00E1442F" w:rsidP="007D2EAC">
      <w:pPr>
        <w:rPr>
          <w:rFonts w:ascii="Times New Roman" w:hAnsi="Times New Roman" w:cs="Times New Roman"/>
          <w:noProof/>
          <w:sz w:val="28"/>
          <w:szCs w:val="28"/>
          <w:lang w:val="ru-RU" w:eastAsia="ru-RU" w:bidi="ar-SA"/>
        </w:rPr>
      </w:pPr>
    </w:p>
    <w:p w14:paraId="76701D02" w14:textId="77777777" w:rsidR="00E1442F" w:rsidRDefault="00E1442F" w:rsidP="007D2EAC">
      <w:pPr>
        <w:rPr>
          <w:rFonts w:ascii="Times New Roman" w:hAnsi="Times New Roman" w:cs="Times New Roman"/>
          <w:noProof/>
          <w:sz w:val="28"/>
          <w:szCs w:val="28"/>
          <w:lang w:val="ru-RU" w:eastAsia="ru-RU" w:bidi="ar-SA"/>
        </w:rPr>
      </w:pPr>
    </w:p>
    <w:p w14:paraId="4615CBE3" w14:textId="77777777" w:rsidR="00E1442F" w:rsidRDefault="00E1442F" w:rsidP="007D2EAC">
      <w:pPr>
        <w:rPr>
          <w:rFonts w:ascii="Times New Roman" w:hAnsi="Times New Roman" w:cs="Times New Roman"/>
          <w:noProof/>
          <w:sz w:val="28"/>
          <w:szCs w:val="28"/>
          <w:lang w:val="ru-RU" w:eastAsia="ru-RU" w:bidi="ar-SA"/>
        </w:rPr>
      </w:pPr>
    </w:p>
    <w:p w14:paraId="4D3BAE89" w14:textId="77777777" w:rsidR="00E1442F" w:rsidRDefault="00090F27" w:rsidP="00E1442F">
      <w:pPr>
        <w:jc w:val="both"/>
        <w:rPr>
          <w:rFonts w:ascii="Times New Roman" w:hAnsi="Times New Roman" w:cs="Times New Roman"/>
          <w:noProof/>
          <w:sz w:val="28"/>
          <w:szCs w:val="28"/>
          <w:lang w:val="ru-RU" w:eastAsia="ru-RU" w:bidi="ar-SA"/>
        </w:rPr>
      </w:pPr>
      <w:r>
        <w:rPr>
          <w:rFonts w:ascii="Times New Roman" w:hAnsi="Times New Roman" w:cs="Times New Roman"/>
          <w:noProof/>
          <w:sz w:val="28"/>
          <w:szCs w:val="28"/>
          <w:lang w:val="ru-RU" w:eastAsia="ru-RU" w:bidi="ar-SA"/>
        </w:rPr>
        <w:t xml:space="preserve">Адаптированная программа разработана </w:t>
      </w:r>
      <w:r w:rsidR="00E1442F" w:rsidRPr="00E1442F">
        <w:rPr>
          <w:rFonts w:ascii="Times New Roman" w:hAnsi="Times New Roman" w:cs="Times New Roman"/>
          <w:b/>
          <w:noProof/>
          <w:sz w:val="28"/>
          <w:szCs w:val="28"/>
          <w:lang w:val="ru-RU" w:eastAsia="ru-RU" w:bidi="ar-SA"/>
        </w:rPr>
        <w:t>Т.М.</w:t>
      </w:r>
      <w:r w:rsidR="00E1442F">
        <w:rPr>
          <w:rFonts w:ascii="Times New Roman" w:hAnsi="Times New Roman" w:cs="Times New Roman"/>
          <w:noProof/>
          <w:sz w:val="28"/>
          <w:szCs w:val="28"/>
          <w:lang w:val="ru-RU" w:eastAsia="ru-RU" w:bidi="ar-SA"/>
        </w:rPr>
        <w:t xml:space="preserve"> </w:t>
      </w:r>
      <w:r w:rsidR="0060156B">
        <w:rPr>
          <w:rFonts w:ascii="Times New Roman" w:hAnsi="Times New Roman" w:cs="Times New Roman"/>
          <w:b/>
          <w:noProof/>
          <w:sz w:val="28"/>
          <w:szCs w:val="28"/>
          <w:lang w:val="ru-RU" w:eastAsia="ru-RU" w:bidi="ar-SA"/>
        </w:rPr>
        <w:t>Иголкиной</w:t>
      </w:r>
      <w:r w:rsidR="00E1442F">
        <w:rPr>
          <w:rFonts w:ascii="Times New Roman" w:hAnsi="Times New Roman" w:cs="Times New Roman"/>
          <w:b/>
          <w:noProof/>
          <w:sz w:val="28"/>
          <w:szCs w:val="28"/>
          <w:lang w:val="ru-RU" w:eastAsia="ru-RU" w:bidi="ar-SA"/>
        </w:rPr>
        <w:t xml:space="preserve">, </w:t>
      </w:r>
      <w:r>
        <w:rPr>
          <w:rFonts w:ascii="Times New Roman" w:hAnsi="Times New Roman" w:cs="Times New Roman"/>
          <w:noProof/>
          <w:sz w:val="28"/>
          <w:szCs w:val="28"/>
          <w:lang w:val="ru-RU" w:eastAsia="ru-RU" w:bidi="ar-SA"/>
        </w:rPr>
        <w:t xml:space="preserve">преподавателем           </w:t>
      </w:r>
      <w:r w:rsidR="005321BC">
        <w:rPr>
          <w:rFonts w:ascii="Times New Roman" w:hAnsi="Times New Roman" w:cs="Times New Roman"/>
          <w:noProof/>
          <w:sz w:val="28"/>
          <w:szCs w:val="28"/>
          <w:lang w:val="ru-RU" w:eastAsia="ru-RU" w:bidi="ar-SA"/>
        </w:rPr>
        <w:t xml:space="preserve"> </w:t>
      </w:r>
      <w:r w:rsidR="00BA3F2F">
        <w:rPr>
          <w:rFonts w:ascii="Times New Roman" w:hAnsi="Times New Roman" w:cs="Times New Roman"/>
          <w:noProof/>
          <w:sz w:val="28"/>
          <w:szCs w:val="28"/>
          <w:lang w:val="ru-RU" w:eastAsia="ru-RU" w:bidi="ar-SA"/>
        </w:rPr>
        <w:t>1 категории по классу фортепиан</w:t>
      </w:r>
      <w:r w:rsidR="00E1442F">
        <w:rPr>
          <w:rFonts w:ascii="Times New Roman" w:hAnsi="Times New Roman" w:cs="Times New Roman"/>
          <w:noProof/>
          <w:sz w:val="28"/>
          <w:szCs w:val="28"/>
          <w:lang w:val="ru-RU" w:eastAsia="ru-RU" w:bidi="ar-SA"/>
        </w:rPr>
        <w:t xml:space="preserve">о бюджетного образовательного учреждения дополнительного образования </w:t>
      </w:r>
      <w:r w:rsidR="005321BC">
        <w:rPr>
          <w:rFonts w:ascii="Times New Roman" w:hAnsi="Times New Roman" w:cs="Times New Roman"/>
          <w:noProof/>
          <w:sz w:val="28"/>
          <w:szCs w:val="28"/>
          <w:lang w:val="ru-RU" w:eastAsia="ru-RU" w:bidi="ar-SA"/>
        </w:rPr>
        <w:t>«</w:t>
      </w:r>
      <w:r w:rsidR="00E1442F">
        <w:rPr>
          <w:rFonts w:ascii="Times New Roman" w:hAnsi="Times New Roman" w:cs="Times New Roman"/>
          <w:noProof/>
          <w:sz w:val="28"/>
          <w:szCs w:val="28"/>
          <w:lang w:val="ru-RU" w:eastAsia="ru-RU" w:bidi="ar-SA"/>
        </w:rPr>
        <w:t xml:space="preserve">Детская школа искусств № 20» города </w:t>
      </w:r>
      <w:r w:rsidR="005321BC">
        <w:rPr>
          <w:rFonts w:ascii="Times New Roman" w:hAnsi="Times New Roman" w:cs="Times New Roman"/>
          <w:noProof/>
          <w:sz w:val="28"/>
          <w:szCs w:val="28"/>
          <w:lang w:val="ru-RU" w:eastAsia="ru-RU" w:bidi="ar-SA"/>
        </w:rPr>
        <w:t>Омска</w:t>
      </w:r>
      <w:r w:rsidR="00E1442F">
        <w:rPr>
          <w:rFonts w:ascii="Times New Roman" w:hAnsi="Times New Roman" w:cs="Times New Roman"/>
          <w:noProof/>
          <w:sz w:val="28"/>
          <w:szCs w:val="28"/>
          <w:lang w:val="ru-RU" w:eastAsia="ru-RU" w:bidi="ar-SA"/>
        </w:rPr>
        <w:t>.</w:t>
      </w:r>
    </w:p>
    <w:p w14:paraId="05A3AD44" w14:textId="77777777" w:rsidR="00E1442F" w:rsidRDefault="00E1442F" w:rsidP="00E1442F">
      <w:pPr>
        <w:jc w:val="both"/>
        <w:rPr>
          <w:rFonts w:ascii="Times New Roman" w:hAnsi="Times New Roman" w:cs="Times New Roman"/>
          <w:noProof/>
          <w:sz w:val="28"/>
          <w:szCs w:val="28"/>
          <w:lang w:val="ru-RU" w:eastAsia="ru-RU" w:bidi="ar-SA"/>
        </w:rPr>
      </w:pPr>
    </w:p>
    <w:p w14:paraId="733AC7F7" w14:textId="77777777" w:rsidR="00E1442F" w:rsidRDefault="00E1442F" w:rsidP="00E1442F">
      <w:pPr>
        <w:jc w:val="both"/>
        <w:rPr>
          <w:rFonts w:ascii="Times New Roman" w:hAnsi="Times New Roman" w:cs="Times New Roman"/>
          <w:noProof/>
          <w:sz w:val="28"/>
          <w:szCs w:val="28"/>
          <w:lang w:val="ru-RU" w:eastAsia="ru-RU" w:bidi="ar-SA"/>
        </w:rPr>
      </w:pPr>
    </w:p>
    <w:p w14:paraId="31164CC3" w14:textId="77777777" w:rsidR="00E1442F" w:rsidRDefault="00E1442F" w:rsidP="00E1442F">
      <w:pPr>
        <w:jc w:val="both"/>
        <w:rPr>
          <w:rFonts w:ascii="Times New Roman" w:hAnsi="Times New Roman" w:cs="Times New Roman"/>
          <w:noProof/>
          <w:sz w:val="28"/>
          <w:szCs w:val="28"/>
          <w:lang w:val="ru-RU" w:eastAsia="ru-RU" w:bidi="ar-SA"/>
        </w:rPr>
      </w:pPr>
    </w:p>
    <w:p w14:paraId="3F8B9C66" w14:textId="77777777" w:rsidR="00E1442F" w:rsidRDefault="00E1442F" w:rsidP="00E1442F">
      <w:pPr>
        <w:jc w:val="both"/>
        <w:rPr>
          <w:rFonts w:ascii="Times New Roman" w:hAnsi="Times New Roman" w:cs="Times New Roman"/>
          <w:noProof/>
          <w:sz w:val="28"/>
          <w:szCs w:val="28"/>
          <w:lang w:val="ru-RU" w:eastAsia="ru-RU" w:bidi="ar-SA"/>
        </w:rPr>
      </w:pPr>
    </w:p>
    <w:p w14:paraId="69FBBA70" w14:textId="77777777" w:rsidR="005321BC" w:rsidRPr="005321BC" w:rsidRDefault="005321BC" w:rsidP="00E1442F">
      <w:pPr>
        <w:jc w:val="both"/>
        <w:rPr>
          <w:rFonts w:ascii="Times New Roman" w:hAnsi="Times New Roman" w:cs="Times New Roman"/>
          <w:b/>
          <w:noProof/>
          <w:sz w:val="28"/>
          <w:szCs w:val="28"/>
          <w:lang w:val="ru-RU" w:eastAsia="ru-RU" w:bidi="ar-SA"/>
        </w:rPr>
      </w:pPr>
      <w:r>
        <w:rPr>
          <w:rFonts w:ascii="Times New Roman" w:hAnsi="Times New Roman" w:cs="Times New Roman"/>
          <w:noProof/>
          <w:sz w:val="28"/>
          <w:szCs w:val="28"/>
          <w:lang w:val="ru-RU" w:eastAsia="ru-RU" w:bidi="ar-SA"/>
        </w:rPr>
        <w:t xml:space="preserve"> </w:t>
      </w:r>
    </w:p>
    <w:p w14:paraId="792C3C2B" w14:textId="77777777" w:rsidR="002E1976" w:rsidRPr="005321BC" w:rsidRDefault="002E1976" w:rsidP="00E1442F">
      <w:pPr>
        <w:jc w:val="both"/>
        <w:rPr>
          <w:rFonts w:ascii="Times New Roman" w:hAnsi="Times New Roman" w:cs="Times New Roman"/>
          <w:noProof/>
          <w:sz w:val="28"/>
          <w:szCs w:val="28"/>
          <w:lang w:val="ru-RU" w:eastAsia="ru-RU" w:bidi="ar-SA"/>
        </w:rPr>
      </w:pPr>
    </w:p>
    <w:p w14:paraId="310D2386" w14:textId="77777777" w:rsidR="007D2EAC" w:rsidRDefault="007D2EAC" w:rsidP="007D2EAC">
      <w:pPr>
        <w:rPr>
          <w:rFonts w:ascii="Times New Roman" w:hAnsi="Times New Roman" w:cs="Times New Roman"/>
          <w:noProof/>
          <w:sz w:val="28"/>
          <w:szCs w:val="28"/>
          <w:lang w:val="ru-RU" w:eastAsia="ru-RU" w:bidi="ar-SA"/>
        </w:rPr>
      </w:pPr>
    </w:p>
    <w:p w14:paraId="6018A6B7" w14:textId="77777777" w:rsidR="007D2EAC" w:rsidRDefault="007D2EAC" w:rsidP="007D2EAC">
      <w:pPr>
        <w:rPr>
          <w:rFonts w:ascii="Times New Roman" w:hAnsi="Times New Roman" w:cs="Times New Roman"/>
          <w:noProof/>
          <w:sz w:val="28"/>
          <w:szCs w:val="28"/>
          <w:lang w:val="ru-RU" w:eastAsia="ru-RU" w:bidi="ar-SA"/>
        </w:rPr>
      </w:pPr>
    </w:p>
    <w:p w14:paraId="2CC0AEEC" w14:textId="77777777" w:rsidR="007D2EAC" w:rsidRDefault="007D2EAC" w:rsidP="007D2EAC">
      <w:pPr>
        <w:rPr>
          <w:rFonts w:ascii="Times New Roman" w:hAnsi="Times New Roman" w:cs="Times New Roman"/>
          <w:noProof/>
          <w:sz w:val="28"/>
          <w:szCs w:val="28"/>
          <w:lang w:val="ru-RU" w:eastAsia="ru-RU" w:bidi="ar-SA"/>
        </w:rPr>
      </w:pPr>
    </w:p>
    <w:p w14:paraId="7703518C" w14:textId="77777777" w:rsidR="007D2EAC" w:rsidRDefault="007D2EAC" w:rsidP="007D2EAC">
      <w:pPr>
        <w:rPr>
          <w:rFonts w:ascii="Times New Roman" w:hAnsi="Times New Roman" w:cs="Times New Roman"/>
          <w:noProof/>
          <w:sz w:val="28"/>
          <w:szCs w:val="28"/>
          <w:lang w:val="ru-RU" w:eastAsia="ru-RU" w:bidi="ar-SA"/>
        </w:rPr>
      </w:pPr>
    </w:p>
    <w:p w14:paraId="555C6271" w14:textId="77777777" w:rsidR="007D2EAC" w:rsidRDefault="007D2EAC" w:rsidP="007D2EAC">
      <w:pPr>
        <w:spacing w:line="360" w:lineRule="auto"/>
        <w:ind w:firstLine="708"/>
        <w:rPr>
          <w:rFonts w:ascii="Times New Roman" w:hAnsi="Times New Roman" w:cs="Times New Roman"/>
          <w:noProof/>
          <w:sz w:val="28"/>
          <w:szCs w:val="28"/>
          <w:lang w:val="ru-RU" w:eastAsia="ru-RU" w:bidi="ar-SA"/>
        </w:rPr>
      </w:pPr>
    </w:p>
    <w:p w14:paraId="5439692F" w14:textId="77777777" w:rsidR="007D2EAC" w:rsidRDefault="007D2EAC" w:rsidP="007D2EAC">
      <w:pPr>
        <w:spacing w:line="360" w:lineRule="auto"/>
        <w:ind w:firstLine="708"/>
        <w:rPr>
          <w:rFonts w:ascii="Times New Roman" w:hAnsi="Times New Roman" w:cs="Times New Roman"/>
          <w:noProof/>
          <w:sz w:val="28"/>
          <w:szCs w:val="28"/>
          <w:lang w:val="ru-RU" w:eastAsia="ru-RU" w:bidi="ar-SA"/>
        </w:rPr>
      </w:pPr>
    </w:p>
    <w:p w14:paraId="39850BA3" w14:textId="77777777" w:rsidR="007D2EAC" w:rsidRDefault="007D2EAC" w:rsidP="007D2EAC">
      <w:pPr>
        <w:spacing w:line="360" w:lineRule="auto"/>
        <w:ind w:firstLine="708"/>
        <w:rPr>
          <w:rFonts w:ascii="Times New Roman" w:hAnsi="Times New Roman" w:cs="Times New Roman"/>
          <w:sz w:val="28"/>
          <w:szCs w:val="28"/>
          <w:lang w:val="ru-RU"/>
        </w:rPr>
      </w:pPr>
    </w:p>
    <w:p w14:paraId="401C44B5" w14:textId="77777777" w:rsidR="007D2EAC" w:rsidRDefault="007D2EAC" w:rsidP="007D2EAC">
      <w:pPr>
        <w:spacing w:line="360" w:lineRule="auto"/>
        <w:ind w:left="1452" w:firstLine="708"/>
        <w:jc w:val="both"/>
        <w:rPr>
          <w:rFonts w:ascii="Times New Roman" w:hAnsi="Times New Roman"/>
          <w:b/>
          <w:sz w:val="28"/>
          <w:szCs w:val="28"/>
          <w:lang w:val="ru-RU"/>
        </w:rPr>
      </w:pPr>
    </w:p>
    <w:p w14:paraId="17849B17" w14:textId="77777777" w:rsidR="007D2EAC" w:rsidRDefault="007D2EAC" w:rsidP="007D2EAC">
      <w:pPr>
        <w:spacing w:line="360" w:lineRule="auto"/>
        <w:ind w:left="1452" w:firstLine="708"/>
        <w:jc w:val="both"/>
        <w:rPr>
          <w:rFonts w:ascii="Times New Roman" w:hAnsi="Times New Roman"/>
          <w:b/>
          <w:sz w:val="28"/>
          <w:szCs w:val="28"/>
          <w:lang w:val="ru-RU"/>
        </w:rPr>
      </w:pPr>
    </w:p>
    <w:p w14:paraId="553E71D5" w14:textId="77777777" w:rsidR="007D2EAC" w:rsidRDefault="007D2EAC" w:rsidP="007D2EAC">
      <w:pPr>
        <w:spacing w:line="360" w:lineRule="auto"/>
        <w:ind w:left="1452" w:firstLine="708"/>
        <w:jc w:val="both"/>
        <w:rPr>
          <w:rFonts w:ascii="Times New Roman" w:hAnsi="Times New Roman"/>
          <w:b/>
          <w:sz w:val="28"/>
          <w:szCs w:val="28"/>
          <w:lang w:val="ru-RU"/>
        </w:rPr>
      </w:pPr>
    </w:p>
    <w:p w14:paraId="57A1E639" w14:textId="77777777" w:rsidR="007D2EAC" w:rsidRDefault="007D2EAC" w:rsidP="007D2EAC">
      <w:pPr>
        <w:spacing w:line="360" w:lineRule="auto"/>
        <w:ind w:left="1452" w:firstLine="708"/>
        <w:jc w:val="both"/>
        <w:rPr>
          <w:rFonts w:ascii="Times New Roman" w:hAnsi="Times New Roman"/>
          <w:b/>
          <w:sz w:val="28"/>
          <w:szCs w:val="28"/>
          <w:lang w:val="ru-RU"/>
        </w:rPr>
      </w:pPr>
    </w:p>
    <w:p w14:paraId="7909FD7C" w14:textId="77777777" w:rsidR="007D2EAC" w:rsidRDefault="007D2EAC" w:rsidP="007D2EAC">
      <w:pPr>
        <w:spacing w:line="360" w:lineRule="auto"/>
        <w:ind w:left="1452" w:firstLine="708"/>
        <w:jc w:val="both"/>
        <w:rPr>
          <w:rFonts w:ascii="Times New Roman" w:hAnsi="Times New Roman"/>
          <w:b/>
          <w:sz w:val="28"/>
          <w:szCs w:val="28"/>
          <w:lang w:val="ru-RU"/>
        </w:rPr>
      </w:pPr>
    </w:p>
    <w:p w14:paraId="0F4E63A7" w14:textId="77777777" w:rsidR="007D2EAC" w:rsidRDefault="007D2EAC" w:rsidP="007D2EAC">
      <w:pPr>
        <w:spacing w:line="360" w:lineRule="auto"/>
        <w:ind w:left="1452" w:firstLine="708"/>
        <w:jc w:val="both"/>
        <w:rPr>
          <w:rFonts w:ascii="Times New Roman" w:hAnsi="Times New Roman"/>
          <w:b/>
          <w:sz w:val="28"/>
          <w:szCs w:val="28"/>
          <w:lang w:val="ru-RU"/>
        </w:rPr>
      </w:pPr>
    </w:p>
    <w:p w14:paraId="4D51BCD5" w14:textId="77777777" w:rsidR="00664B7D" w:rsidRDefault="00664B7D">
      <w:pPr>
        <w:spacing w:line="360" w:lineRule="auto"/>
        <w:ind w:left="1452" w:firstLine="708"/>
        <w:jc w:val="both"/>
        <w:rPr>
          <w:rFonts w:ascii="Times New Roman" w:hAnsi="Times New Roman"/>
          <w:b/>
          <w:sz w:val="28"/>
          <w:szCs w:val="28"/>
          <w:lang w:val="ru-RU"/>
        </w:rPr>
      </w:pPr>
    </w:p>
    <w:p w14:paraId="53C615F0" w14:textId="77777777" w:rsidR="00664B7D" w:rsidRDefault="00664B7D">
      <w:pPr>
        <w:spacing w:line="360" w:lineRule="auto"/>
        <w:ind w:left="1452" w:firstLine="708"/>
        <w:jc w:val="both"/>
        <w:rPr>
          <w:rFonts w:ascii="Times New Roman" w:hAnsi="Times New Roman"/>
          <w:b/>
          <w:sz w:val="28"/>
          <w:szCs w:val="28"/>
          <w:lang w:val="ru-RU"/>
        </w:rPr>
      </w:pPr>
    </w:p>
    <w:p w14:paraId="71447ADE" w14:textId="77777777" w:rsidR="00664B7D" w:rsidRDefault="00664B7D">
      <w:pPr>
        <w:spacing w:line="360" w:lineRule="auto"/>
        <w:ind w:left="1452" w:firstLine="708"/>
        <w:jc w:val="both"/>
        <w:rPr>
          <w:rFonts w:ascii="Times New Roman" w:hAnsi="Times New Roman"/>
          <w:b/>
          <w:sz w:val="28"/>
          <w:szCs w:val="28"/>
          <w:lang w:val="ru-RU"/>
        </w:rPr>
      </w:pPr>
    </w:p>
    <w:p w14:paraId="6B2A78F4" w14:textId="77777777" w:rsidR="00664B7D" w:rsidRDefault="00664B7D">
      <w:pPr>
        <w:spacing w:line="360" w:lineRule="auto"/>
        <w:ind w:left="1452" w:firstLine="708"/>
        <w:jc w:val="both"/>
        <w:rPr>
          <w:rFonts w:ascii="Times New Roman" w:hAnsi="Times New Roman"/>
          <w:b/>
          <w:sz w:val="28"/>
          <w:szCs w:val="28"/>
          <w:lang w:val="ru-RU"/>
        </w:rPr>
      </w:pPr>
    </w:p>
    <w:p w14:paraId="576F0E78" w14:textId="77777777" w:rsidR="00664B7D" w:rsidRDefault="00664B7D">
      <w:pPr>
        <w:spacing w:line="360" w:lineRule="auto"/>
        <w:ind w:left="1452" w:firstLine="708"/>
        <w:jc w:val="both"/>
        <w:rPr>
          <w:rFonts w:ascii="Times New Roman" w:hAnsi="Times New Roman"/>
          <w:b/>
          <w:sz w:val="28"/>
          <w:szCs w:val="28"/>
          <w:lang w:val="ru-RU"/>
        </w:rPr>
      </w:pPr>
    </w:p>
    <w:p w14:paraId="5A8AE5BD" w14:textId="77777777" w:rsidR="00664B7D" w:rsidRDefault="00664B7D">
      <w:pPr>
        <w:spacing w:line="360" w:lineRule="auto"/>
        <w:ind w:left="1452" w:firstLine="708"/>
        <w:jc w:val="both"/>
        <w:rPr>
          <w:rFonts w:ascii="Times New Roman" w:hAnsi="Times New Roman"/>
          <w:b/>
          <w:sz w:val="28"/>
          <w:szCs w:val="28"/>
          <w:lang w:val="ru-RU"/>
        </w:rPr>
      </w:pPr>
    </w:p>
    <w:p w14:paraId="1D9C5CD4" w14:textId="77777777" w:rsidR="00426660" w:rsidRPr="0042732B" w:rsidRDefault="00426660" w:rsidP="0042732B">
      <w:pPr>
        <w:spacing w:line="360" w:lineRule="auto"/>
        <w:ind w:firstLine="708"/>
        <w:jc w:val="center"/>
        <w:rPr>
          <w:rFonts w:ascii="Times New Roman" w:hAnsi="Times New Roman"/>
          <w:b/>
          <w:sz w:val="28"/>
          <w:szCs w:val="28"/>
          <w:lang w:val="ru-RU"/>
        </w:rPr>
      </w:pPr>
      <w:r w:rsidRPr="0042732B">
        <w:rPr>
          <w:rFonts w:ascii="Times New Roman" w:hAnsi="Times New Roman"/>
          <w:b/>
          <w:sz w:val="28"/>
          <w:szCs w:val="28"/>
          <w:lang w:val="ru-RU"/>
        </w:rPr>
        <w:lastRenderedPageBreak/>
        <w:t>Структура программы учебного предмета</w:t>
      </w:r>
    </w:p>
    <w:p w14:paraId="12A1EA57" w14:textId="77777777" w:rsidR="00426660" w:rsidRPr="0042732B" w:rsidRDefault="00426660" w:rsidP="0042732B">
      <w:pPr>
        <w:spacing w:line="360" w:lineRule="auto"/>
        <w:jc w:val="both"/>
        <w:rPr>
          <w:rFonts w:ascii="Times New Roman" w:hAnsi="Times New Roman"/>
          <w:b/>
          <w:sz w:val="28"/>
          <w:szCs w:val="28"/>
          <w:lang w:val="ru-RU"/>
        </w:rPr>
      </w:pPr>
      <w:r w:rsidRPr="0042732B">
        <w:rPr>
          <w:rFonts w:ascii="Times New Roman" w:hAnsi="Times New Roman"/>
          <w:b/>
          <w:sz w:val="28"/>
          <w:szCs w:val="28"/>
        </w:rPr>
        <w:t>I</w:t>
      </w:r>
      <w:r w:rsidRPr="0042732B">
        <w:rPr>
          <w:rFonts w:ascii="Times New Roman" w:hAnsi="Times New Roman"/>
          <w:b/>
          <w:sz w:val="28"/>
          <w:szCs w:val="28"/>
          <w:lang w:val="ru-RU"/>
        </w:rPr>
        <w:t>.</w:t>
      </w:r>
      <w:r w:rsidRPr="0042732B">
        <w:rPr>
          <w:rFonts w:ascii="Times New Roman" w:hAnsi="Times New Roman"/>
          <w:b/>
          <w:sz w:val="28"/>
          <w:szCs w:val="28"/>
          <w:lang w:val="ru-RU"/>
        </w:rPr>
        <w:tab/>
        <w:t>Пояснительная записка</w:t>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p>
    <w:p w14:paraId="68A7BD5B"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Характеристика учебно</w:t>
      </w:r>
      <w:r w:rsidR="0042732B">
        <w:rPr>
          <w:rFonts w:ascii="Times New Roman" w:hAnsi="Times New Roman" w:cs="Times New Roman"/>
          <w:i/>
          <w:sz w:val="28"/>
          <w:szCs w:val="28"/>
        </w:rPr>
        <w:t xml:space="preserve">го предмета, его место и роль в </w:t>
      </w:r>
      <w:r w:rsidRPr="0042732B">
        <w:rPr>
          <w:rFonts w:ascii="Times New Roman" w:hAnsi="Times New Roman" w:cs="Times New Roman"/>
          <w:i/>
          <w:sz w:val="28"/>
          <w:szCs w:val="28"/>
        </w:rPr>
        <w:t>образовательном процессе;</w:t>
      </w:r>
    </w:p>
    <w:p w14:paraId="06183D47"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Срок реализации учебного предмета;</w:t>
      </w:r>
    </w:p>
    <w:p w14:paraId="6AF391E0" w14:textId="77777777" w:rsidR="00426660" w:rsidRPr="0042732B" w:rsidRDefault="0042732B" w:rsidP="0042732B">
      <w:pPr>
        <w:pStyle w:val="14"/>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r w:rsidR="00426660" w:rsidRPr="0042732B">
        <w:rPr>
          <w:rFonts w:ascii="Times New Roman" w:hAnsi="Times New Roman" w:cs="Times New Roman"/>
          <w:i/>
          <w:sz w:val="28"/>
          <w:szCs w:val="28"/>
        </w:rPr>
        <w:t xml:space="preserve">Объем учебного времени, предусмотренный </w:t>
      </w:r>
      <w:r>
        <w:rPr>
          <w:rFonts w:ascii="Times New Roman" w:hAnsi="Times New Roman" w:cs="Times New Roman"/>
          <w:i/>
          <w:sz w:val="28"/>
          <w:szCs w:val="28"/>
        </w:rPr>
        <w:t xml:space="preserve">учебным планом образовательного </w:t>
      </w:r>
      <w:r w:rsidR="00426660" w:rsidRPr="0042732B">
        <w:rPr>
          <w:rFonts w:ascii="Times New Roman" w:hAnsi="Times New Roman" w:cs="Times New Roman"/>
          <w:i/>
          <w:sz w:val="28"/>
          <w:szCs w:val="28"/>
        </w:rPr>
        <w:t>учреждения на реализацию учебного предмета;</w:t>
      </w:r>
    </w:p>
    <w:p w14:paraId="1D302A59"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Форма проведения учебных аудиторных занятий;</w:t>
      </w:r>
    </w:p>
    <w:p w14:paraId="5BD5686E"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Цели и задачи учебного предмета;</w:t>
      </w:r>
    </w:p>
    <w:p w14:paraId="25142478"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xml:space="preserve">- </w:t>
      </w:r>
      <w:r w:rsidR="007C57F3" w:rsidRPr="0042732B">
        <w:rPr>
          <w:rFonts w:ascii="Times New Roman" w:hAnsi="Times New Roman" w:cs="Times New Roman"/>
          <w:i/>
          <w:sz w:val="28"/>
          <w:szCs w:val="28"/>
        </w:rPr>
        <w:t xml:space="preserve">Структура </w:t>
      </w:r>
      <w:r w:rsidRPr="0042732B">
        <w:rPr>
          <w:rFonts w:ascii="Times New Roman" w:hAnsi="Times New Roman" w:cs="Times New Roman"/>
          <w:i/>
          <w:sz w:val="28"/>
          <w:szCs w:val="28"/>
        </w:rPr>
        <w:t>программы учебного предмета;</w:t>
      </w:r>
    </w:p>
    <w:p w14:paraId="10C7E7A3"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xml:space="preserve">- Методы обучения; </w:t>
      </w:r>
    </w:p>
    <w:p w14:paraId="600E1C19"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Описание материально-технических услови</w:t>
      </w:r>
      <w:r w:rsidR="0042732B">
        <w:rPr>
          <w:rFonts w:ascii="Times New Roman" w:hAnsi="Times New Roman" w:cs="Times New Roman"/>
          <w:i/>
          <w:sz w:val="28"/>
          <w:szCs w:val="28"/>
        </w:rPr>
        <w:t>й реализации учебного предмета.</w:t>
      </w:r>
    </w:p>
    <w:p w14:paraId="1858DAA7" w14:textId="77777777" w:rsidR="00426660" w:rsidRPr="0042732B" w:rsidRDefault="00426660" w:rsidP="0042732B">
      <w:pPr>
        <w:spacing w:line="360" w:lineRule="auto"/>
        <w:jc w:val="both"/>
        <w:rPr>
          <w:rFonts w:ascii="Times New Roman" w:hAnsi="Times New Roman"/>
          <w:b/>
          <w:sz w:val="28"/>
          <w:szCs w:val="28"/>
          <w:lang w:val="ru-RU"/>
        </w:rPr>
      </w:pPr>
      <w:r w:rsidRPr="0042732B">
        <w:rPr>
          <w:rFonts w:ascii="Times New Roman" w:hAnsi="Times New Roman"/>
          <w:b/>
          <w:sz w:val="28"/>
          <w:szCs w:val="28"/>
        </w:rPr>
        <w:t>II</w:t>
      </w:r>
      <w:r w:rsidRPr="0042732B">
        <w:rPr>
          <w:rFonts w:ascii="Times New Roman" w:hAnsi="Times New Roman"/>
          <w:b/>
          <w:sz w:val="28"/>
          <w:szCs w:val="28"/>
          <w:lang w:val="ru-RU"/>
        </w:rPr>
        <w:t>.</w:t>
      </w:r>
      <w:r w:rsidRPr="0042732B">
        <w:rPr>
          <w:rFonts w:ascii="Times New Roman" w:hAnsi="Times New Roman"/>
          <w:b/>
          <w:sz w:val="28"/>
          <w:szCs w:val="28"/>
          <w:lang w:val="ru-RU"/>
        </w:rPr>
        <w:tab/>
        <w:t>Содержание учебного предмета</w:t>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r w:rsidRPr="0042732B">
        <w:rPr>
          <w:rFonts w:ascii="Times New Roman" w:hAnsi="Times New Roman"/>
          <w:b/>
          <w:sz w:val="28"/>
          <w:szCs w:val="28"/>
          <w:lang w:val="ru-RU"/>
        </w:rPr>
        <w:tab/>
      </w:r>
    </w:p>
    <w:p w14:paraId="23C8FDE7"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Сведения о затратах учебного времени;</w:t>
      </w:r>
    </w:p>
    <w:p w14:paraId="70C15A76" w14:textId="77777777" w:rsidR="00426660" w:rsidRPr="0042732B" w:rsidRDefault="00426660" w:rsidP="0042732B">
      <w:pPr>
        <w:pStyle w:val="14"/>
        <w:spacing w:line="360" w:lineRule="auto"/>
        <w:ind w:firstLine="709"/>
        <w:jc w:val="both"/>
        <w:rPr>
          <w:rFonts w:ascii="Times New Roman" w:hAnsi="Times New Roman" w:cs="Times New Roman"/>
          <w:bCs/>
          <w:i/>
          <w:sz w:val="28"/>
          <w:szCs w:val="28"/>
        </w:rPr>
      </w:pPr>
      <w:r w:rsidRPr="0042732B">
        <w:rPr>
          <w:rFonts w:ascii="Times New Roman" w:hAnsi="Times New Roman" w:cs="Times New Roman"/>
          <w:i/>
          <w:sz w:val="28"/>
          <w:szCs w:val="28"/>
        </w:rPr>
        <w:t xml:space="preserve">- </w:t>
      </w:r>
      <w:r w:rsidRPr="0042732B">
        <w:rPr>
          <w:rFonts w:ascii="Times New Roman" w:hAnsi="Times New Roman" w:cs="Times New Roman"/>
          <w:bCs/>
          <w:i/>
          <w:sz w:val="28"/>
          <w:szCs w:val="28"/>
        </w:rPr>
        <w:t>Годовые требования по классам;</w:t>
      </w:r>
    </w:p>
    <w:p w14:paraId="44B84F03" w14:textId="77777777" w:rsidR="00426660" w:rsidRPr="0042732B" w:rsidRDefault="00426660" w:rsidP="0042732B">
      <w:pPr>
        <w:spacing w:line="360" w:lineRule="auto"/>
        <w:jc w:val="both"/>
        <w:rPr>
          <w:rFonts w:ascii="Times New Roman" w:hAnsi="Times New Roman"/>
          <w:b/>
          <w:sz w:val="28"/>
          <w:szCs w:val="28"/>
          <w:lang w:val="ru-RU"/>
        </w:rPr>
      </w:pPr>
      <w:r w:rsidRPr="0042732B">
        <w:rPr>
          <w:rFonts w:ascii="Times New Roman" w:hAnsi="Times New Roman"/>
          <w:b/>
          <w:sz w:val="28"/>
          <w:szCs w:val="28"/>
        </w:rPr>
        <w:t>III</w:t>
      </w:r>
      <w:r w:rsidRPr="0042732B">
        <w:rPr>
          <w:rFonts w:ascii="Times New Roman" w:hAnsi="Times New Roman"/>
          <w:b/>
          <w:sz w:val="28"/>
          <w:szCs w:val="28"/>
          <w:lang w:val="ru-RU"/>
        </w:rPr>
        <w:t>.</w:t>
      </w:r>
      <w:r w:rsidRPr="0042732B">
        <w:rPr>
          <w:rFonts w:ascii="Times New Roman" w:hAnsi="Times New Roman"/>
          <w:b/>
          <w:sz w:val="28"/>
          <w:szCs w:val="28"/>
          <w:lang w:val="ru-RU"/>
        </w:rPr>
        <w:tab/>
        <w:t>Требования к уровню подготовки обучающихся</w:t>
      </w:r>
      <w:r w:rsidRPr="0042732B">
        <w:rPr>
          <w:rFonts w:ascii="Times New Roman" w:hAnsi="Times New Roman"/>
          <w:b/>
          <w:sz w:val="28"/>
          <w:szCs w:val="28"/>
          <w:lang w:val="ru-RU"/>
        </w:rPr>
        <w:tab/>
      </w:r>
    </w:p>
    <w:p w14:paraId="6DBC0087" w14:textId="77777777" w:rsidR="00426660" w:rsidRPr="0042732B" w:rsidRDefault="00426660" w:rsidP="0042732B">
      <w:pPr>
        <w:pStyle w:val="14"/>
        <w:spacing w:line="360" w:lineRule="auto"/>
        <w:jc w:val="both"/>
        <w:rPr>
          <w:rFonts w:ascii="Times New Roman" w:hAnsi="Times New Roman" w:cs="Times New Roman"/>
          <w:b/>
          <w:sz w:val="28"/>
          <w:szCs w:val="28"/>
        </w:rPr>
      </w:pPr>
      <w:r w:rsidRPr="0042732B">
        <w:rPr>
          <w:rFonts w:ascii="Times New Roman" w:hAnsi="Times New Roman" w:cs="Times New Roman"/>
          <w:b/>
          <w:sz w:val="28"/>
          <w:szCs w:val="28"/>
          <w:lang w:val="en-US"/>
        </w:rPr>
        <w:t>IV</w:t>
      </w:r>
      <w:r w:rsidRPr="0042732B">
        <w:rPr>
          <w:rFonts w:ascii="Times New Roman" w:hAnsi="Times New Roman" w:cs="Times New Roman"/>
          <w:b/>
          <w:sz w:val="28"/>
          <w:szCs w:val="28"/>
        </w:rPr>
        <w:t>.</w:t>
      </w:r>
      <w:r w:rsidRPr="0042732B">
        <w:rPr>
          <w:rFonts w:ascii="Times New Roman" w:hAnsi="Times New Roman" w:cs="Times New Roman"/>
          <w:b/>
          <w:sz w:val="28"/>
          <w:szCs w:val="28"/>
        </w:rPr>
        <w:tab/>
        <w:t xml:space="preserve">Формы и методы контроля, система оценок </w:t>
      </w:r>
      <w:r w:rsidRPr="0042732B">
        <w:rPr>
          <w:rFonts w:ascii="Times New Roman" w:hAnsi="Times New Roman" w:cs="Times New Roman"/>
          <w:b/>
          <w:sz w:val="28"/>
          <w:szCs w:val="28"/>
        </w:rPr>
        <w:tab/>
      </w:r>
      <w:r w:rsidRPr="0042732B">
        <w:rPr>
          <w:rFonts w:ascii="Times New Roman" w:hAnsi="Times New Roman" w:cs="Times New Roman"/>
          <w:b/>
          <w:sz w:val="28"/>
          <w:szCs w:val="28"/>
        </w:rPr>
        <w:tab/>
      </w:r>
      <w:r w:rsidRPr="0042732B">
        <w:rPr>
          <w:rFonts w:ascii="Times New Roman" w:hAnsi="Times New Roman" w:cs="Times New Roman"/>
          <w:b/>
          <w:sz w:val="28"/>
          <w:szCs w:val="28"/>
        </w:rPr>
        <w:tab/>
      </w:r>
      <w:r w:rsidRPr="0042732B">
        <w:rPr>
          <w:rFonts w:ascii="Times New Roman" w:hAnsi="Times New Roman" w:cs="Times New Roman"/>
          <w:b/>
          <w:sz w:val="28"/>
          <w:szCs w:val="28"/>
        </w:rPr>
        <w:tab/>
        <w:t xml:space="preserve"> </w:t>
      </w:r>
    </w:p>
    <w:p w14:paraId="606D1E19"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xml:space="preserve">- Аттестация: цели, виды, форма, содержание; </w:t>
      </w:r>
    </w:p>
    <w:p w14:paraId="55288404" w14:textId="77777777" w:rsidR="00426660" w:rsidRPr="0042732B" w:rsidRDefault="0042732B" w:rsidP="0042732B">
      <w:pPr>
        <w:pStyle w:val="14"/>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Критерии оценки;</w:t>
      </w:r>
    </w:p>
    <w:p w14:paraId="0E5D6C9E" w14:textId="77777777" w:rsidR="00426660" w:rsidRPr="0042732B" w:rsidRDefault="00426660" w:rsidP="0042732B">
      <w:pPr>
        <w:pStyle w:val="14"/>
        <w:spacing w:line="360" w:lineRule="auto"/>
        <w:jc w:val="both"/>
        <w:rPr>
          <w:rFonts w:ascii="Times New Roman" w:hAnsi="Times New Roman" w:cs="Times New Roman"/>
          <w:b/>
          <w:sz w:val="28"/>
          <w:szCs w:val="28"/>
        </w:rPr>
      </w:pPr>
      <w:r w:rsidRPr="0042732B">
        <w:rPr>
          <w:rFonts w:ascii="Times New Roman" w:hAnsi="Times New Roman" w:cs="Times New Roman"/>
          <w:b/>
          <w:sz w:val="28"/>
          <w:szCs w:val="28"/>
          <w:lang w:val="en-US"/>
        </w:rPr>
        <w:t>V</w:t>
      </w:r>
      <w:r w:rsidRPr="0042732B">
        <w:rPr>
          <w:rFonts w:ascii="Times New Roman" w:hAnsi="Times New Roman" w:cs="Times New Roman"/>
          <w:b/>
          <w:sz w:val="28"/>
          <w:szCs w:val="28"/>
        </w:rPr>
        <w:t>.</w:t>
      </w:r>
      <w:r w:rsidRPr="0042732B">
        <w:rPr>
          <w:rFonts w:ascii="Times New Roman" w:hAnsi="Times New Roman" w:cs="Times New Roman"/>
          <w:b/>
          <w:sz w:val="28"/>
          <w:szCs w:val="28"/>
        </w:rPr>
        <w:tab/>
        <w:t>Методическое обеспечение учебного процесса</w:t>
      </w:r>
      <w:r w:rsidRPr="0042732B">
        <w:rPr>
          <w:rFonts w:ascii="Times New Roman" w:hAnsi="Times New Roman" w:cs="Times New Roman"/>
          <w:b/>
          <w:sz w:val="28"/>
          <w:szCs w:val="28"/>
        </w:rPr>
        <w:tab/>
      </w:r>
    </w:p>
    <w:p w14:paraId="311C90BD"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Методические рекомендации педагогическим работникам;</w:t>
      </w:r>
    </w:p>
    <w:p w14:paraId="2FE96400" w14:textId="77777777" w:rsidR="00426660" w:rsidRPr="0042732B" w:rsidRDefault="00426660" w:rsidP="0042732B">
      <w:pPr>
        <w:pStyle w:val="14"/>
        <w:spacing w:line="360" w:lineRule="auto"/>
        <w:ind w:firstLine="709"/>
        <w:jc w:val="both"/>
        <w:rPr>
          <w:rFonts w:ascii="Times New Roman" w:hAnsi="Times New Roman" w:cs="Times New Roman"/>
          <w:sz w:val="28"/>
          <w:szCs w:val="28"/>
        </w:rPr>
      </w:pPr>
      <w:r w:rsidRPr="0042732B">
        <w:rPr>
          <w:rFonts w:ascii="Times New Roman" w:hAnsi="Times New Roman" w:cs="Times New Roman"/>
          <w:i/>
          <w:sz w:val="28"/>
          <w:szCs w:val="28"/>
        </w:rPr>
        <w:t>- Рекомендации по организации самостоятельной работы обучающихся</w:t>
      </w:r>
      <w:r w:rsidR="0042732B">
        <w:rPr>
          <w:rFonts w:ascii="Times New Roman" w:hAnsi="Times New Roman" w:cs="Times New Roman"/>
          <w:sz w:val="28"/>
          <w:szCs w:val="28"/>
        </w:rPr>
        <w:t>;</w:t>
      </w:r>
    </w:p>
    <w:p w14:paraId="27AE1677" w14:textId="77777777" w:rsidR="00426660" w:rsidRPr="0042732B" w:rsidRDefault="00426660" w:rsidP="0042732B">
      <w:pPr>
        <w:pStyle w:val="14"/>
        <w:spacing w:line="360" w:lineRule="auto"/>
        <w:jc w:val="both"/>
        <w:rPr>
          <w:rFonts w:ascii="Times New Roman" w:hAnsi="Times New Roman" w:cs="Times New Roman"/>
          <w:b/>
          <w:sz w:val="28"/>
          <w:szCs w:val="28"/>
        </w:rPr>
      </w:pPr>
      <w:r w:rsidRPr="0042732B">
        <w:rPr>
          <w:rFonts w:ascii="Times New Roman" w:hAnsi="Times New Roman" w:cs="Times New Roman"/>
          <w:b/>
          <w:sz w:val="28"/>
          <w:szCs w:val="28"/>
          <w:lang w:val="en-US"/>
        </w:rPr>
        <w:t>VI</w:t>
      </w:r>
      <w:r w:rsidRPr="0042732B">
        <w:rPr>
          <w:rFonts w:ascii="Times New Roman" w:hAnsi="Times New Roman" w:cs="Times New Roman"/>
          <w:b/>
          <w:sz w:val="28"/>
          <w:szCs w:val="28"/>
        </w:rPr>
        <w:t>.</w:t>
      </w:r>
      <w:r w:rsidRPr="0042732B">
        <w:rPr>
          <w:rFonts w:ascii="Times New Roman" w:hAnsi="Times New Roman" w:cs="Times New Roman"/>
          <w:b/>
          <w:sz w:val="28"/>
          <w:szCs w:val="28"/>
        </w:rPr>
        <w:tab/>
        <w:t>Списки рекомендуемой нотной и методической литературы</w:t>
      </w:r>
    </w:p>
    <w:p w14:paraId="5CA08B20"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Список рекомендуемой нотной литературы;</w:t>
      </w:r>
    </w:p>
    <w:p w14:paraId="160637CC" w14:textId="77777777" w:rsidR="00426660" w:rsidRPr="0042732B" w:rsidRDefault="00426660" w:rsidP="0042732B">
      <w:pPr>
        <w:pStyle w:val="14"/>
        <w:spacing w:line="360" w:lineRule="auto"/>
        <w:ind w:firstLine="709"/>
        <w:jc w:val="both"/>
        <w:rPr>
          <w:rFonts w:ascii="Times New Roman" w:hAnsi="Times New Roman" w:cs="Times New Roman"/>
          <w:i/>
          <w:sz w:val="28"/>
          <w:szCs w:val="28"/>
        </w:rPr>
      </w:pPr>
      <w:r w:rsidRPr="0042732B">
        <w:rPr>
          <w:rFonts w:ascii="Times New Roman" w:hAnsi="Times New Roman" w:cs="Times New Roman"/>
          <w:i/>
          <w:sz w:val="28"/>
          <w:szCs w:val="28"/>
        </w:rPr>
        <w:t>- Список рекомендуемой методической литературы;</w:t>
      </w:r>
    </w:p>
    <w:p w14:paraId="0797598A" w14:textId="77777777" w:rsidR="00426660" w:rsidRPr="0042732B" w:rsidRDefault="00426660" w:rsidP="0042732B">
      <w:pPr>
        <w:spacing w:line="360" w:lineRule="auto"/>
        <w:jc w:val="both"/>
        <w:rPr>
          <w:rFonts w:ascii="Times New Roman" w:eastAsia="ヒラギノ角ゴ Pro W3" w:hAnsi="Times New Roman" w:cs="Arial"/>
          <w:color w:val="000000"/>
          <w:sz w:val="28"/>
          <w:szCs w:val="28"/>
          <w:lang w:val="ru-RU"/>
        </w:rPr>
      </w:pPr>
    </w:p>
    <w:p w14:paraId="5452C119" w14:textId="77777777" w:rsidR="00426660" w:rsidRDefault="00426660" w:rsidP="0042732B">
      <w:pPr>
        <w:spacing w:line="360" w:lineRule="auto"/>
        <w:jc w:val="both"/>
        <w:rPr>
          <w:rFonts w:ascii="Times New Roman" w:eastAsia="ヒラギノ角ゴ Pro W3" w:hAnsi="Times New Roman" w:cs="Arial"/>
          <w:color w:val="000000"/>
          <w:sz w:val="28"/>
          <w:szCs w:val="28"/>
          <w:lang w:val="ru-RU"/>
        </w:rPr>
      </w:pPr>
    </w:p>
    <w:p w14:paraId="05C6BE3E" w14:textId="77777777" w:rsidR="0042732B" w:rsidRDefault="0042732B" w:rsidP="0042732B">
      <w:pPr>
        <w:spacing w:line="360" w:lineRule="auto"/>
        <w:jc w:val="both"/>
        <w:rPr>
          <w:rFonts w:ascii="Times New Roman" w:eastAsia="ヒラギノ角ゴ Pro W3" w:hAnsi="Times New Roman" w:cs="Arial"/>
          <w:color w:val="000000"/>
          <w:sz w:val="28"/>
          <w:szCs w:val="28"/>
          <w:lang w:val="ru-RU"/>
        </w:rPr>
      </w:pPr>
    </w:p>
    <w:p w14:paraId="347D020D" w14:textId="77777777" w:rsidR="00A60C81" w:rsidRPr="0042732B" w:rsidRDefault="00A60C81" w:rsidP="0042732B">
      <w:pPr>
        <w:spacing w:line="360" w:lineRule="auto"/>
        <w:jc w:val="both"/>
        <w:rPr>
          <w:rFonts w:ascii="Times New Roman" w:eastAsia="ヒラギノ角ゴ Pro W3" w:hAnsi="Times New Roman" w:cs="Arial"/>
          <w:color w:val="000000"/>
          <w:sz w:val="28"/>
          <w:szCs w:val="28"/>
          <w:lang w:val="ru-RU"/>
        </w:rPr>
      </w:pPr>
    </w:p>
    <w:p w14:paraId="3AC48909" w14:textId="77777777" w:rsidR="00426660" w:rsidRDefault="00426660" w:rsidP="0042732B">
      <w:pPr>
        <w:spacing w:line="360" w:lineRule="auto"/>
        <w:jc w:val="both"/>
        <w:rPr>
          <w:rFonts w:ascii="Times New Roman" w:eastAsia="ヒラギノ角ゴ Pro W3" w:hAnsi="Times New Roman" w:cs="Arial"/>
          <w:color w:val="000000"/>
          <w:lang w:val="ru-RU"/>
        </w:rPr>
      </w:pPr>
    </w:p>
    <w:p w14:paraId="20C9EFB8" w14:textId="77777777" w:rsidR="00C42FC5" w:rsidRDefault="00426660">
      <w:pPr>
        <w:pStyle w:val="Body1"/>
        <w:spacing w:line="360" w:lineRule="auto"/>
        <w:ind w:left="1440" w:firstLine="720"/>
        <w:rPr>
          <w:rFonts w:ascii="Times New Roman" w:hAnsi="Times New Roman"/>
          <w:b/>
          <w:sz w:val="28"/>
          <w:szCs w:val="28"/>
          <w:lang w:val="ru-RU"/>
        </w:rPr>
      </w:pPr>
      <w:r>
        <w:rPr>
          <w:rFonts w:ascii="Times New Roman" w:hAnsi="Times New Roman"/>
          <w:b/>
          <w:sz w:val="28"/>
          <w:szCs w:val="28"/>
        </w:rPr>
        <w:lastRenderedPageBreak/>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p>
    <w:p w14:paraId="7DFE2A53" w14:textId="77777777" w:rsidR="00426660" w:rsidRDefault="00C42FC5" w:rsidP="00767C78">
      <w:pPr>
        <w:spacing w:line="360" w:lineRule="auto"/>
        <w:ind w:firstLine="720"/>
        <w:jc w:val="both"/>
        <w:rPr>
          <w:rFonts w:ascii="Times New Roman" w:hAnsi="Times New Roman"/>
          <w:b/>
          <w:i/>
          <w:sz w:val="28"/>
          <w:szCs w:val="28"/>
          <w:lang w:val="ru-RU"/>
        </w:rPr>
      </w:pPr>
      <w:r w:rsidRPr="00C42FC5">
        <w:rPr>
          <w:rFonts w:ascii="Times New Roman" w:hAnsi="Times New Roman" w:cs="Times New Roman"/>
          <w:b/>
          <w:i/>
          <w:sz w:val="28"/>
          <w:szCs w:val="28"/>
          <w:lang w:val="ru-RU"/>
        </w:rPr>
        <w:t xml:space="preserve">1. </w:t>
      </w:r>
      <w:r>
        <w:rPr>
          <w:rFonts w:ascii="Times New Roman" w:hAnsi="Times New Roman" w:cs="Times New Roman"/>
          <w:b/>
          <w:i/>
          <w:sz w:val="28"/>
          <w:szCs w:val="28"/>
          <w:lang w:val="ru-RU"/>
        </w:rPr>
        <w:t xml:space="preserve"> </w:t>
      </w:r>
      <w:r w:rsidRPr="00C42FC5">
        <w:rPr>
          <w:rFonts w:ascii="Times New Roman" w:hAnsi="Times New Roman"/>
          <w:b/>
          <w:i/>
          <w:sz w:val="28"/>
          <w:szCs w:val="28"/>
          <w:lang w:val="ru-RU"/>
        </w:rPr>
        <w:t>Характеристика учебного предмета, его место и роль в образовательном процессе</w:t>
      </w:r>
    </w:p>
    <w:p w14:paraId="1AAAB31B" w14:textId="77777777" w:rsidR="00EF7336" w:rsidRDefault="007C7002" w:rsidP="007C7002">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Модернизация современного российского образования открыла перед учреждениями дополнительного образования новые перспективы, среди которых реализация дополнительных предпрофессиональных общеобразовательных</w:t>
      </w:r>
      <w:r w:rsidR="003319C3">
        <w:rPr>
          <w:rFonts w:ascii="Times New Roman" w:hAnsi="Times New Roman"/>
          <w:sz w:val="28"/>
          <w:szCs w:val="28"/>
          <w:lang w:val="ru-RU"/>
        </w:rPr>
        <w:t xml:space="preserve"> программ в области искусств. В современных реалиях детская школа искусств стала рассматриваться как преемница образовательных программ среднего и высшего образования в области искусства, как </w:t>
      </w:r>
      <w:r w:rsidR="00EF7336">
        <w:rPr>
          <w:rFonts w:ascii="Times New Roman" w:hAnsi="Times New Roman"/>
          <w:sz w:val="28"/>
          <w:szCs w:val="28"/>
          <w:lang w:val="ru-RU"/>
        </w:rPr>
        <w:t xml:space="preserve">начальная </w:t>
      </w:r>
      <w:r w:rsidR="003319C3">
        <w:rPr>
          <w:rFonts w:ascii="Times New Roman" w:hAnsi="Times New Roman"/>
          <w:sz w:val="28"/>
          <w:szCs w:val="28"/>
          <w:lang w:val="ru-RU"/>
        </w:rPr>
        <w:t>ступень единого образовательного пространства страны.</w:t>
      </w:r>
    </w:p>
    <w:p w14:paraId="21A5DD84" w14:textId="77777777" w:rsidR="00D27A32" w:rsidRDefault="00EF7336" w:rsidP="00D27A32">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В настоящее время о</w:t>
      </w:r>
      <w:r w:rsidR="00D27A32">
        <w:rPr>
          <w:rFonts w:ascii="Times New Roman" w:hAnsi="Times New Roman"/>
          <w:sz w:val="28"/>
          <w:szCs w:val="28"/>
          <w:lang w:val="ru-RU"/>
        </w:rPr>
        <w:t>сновными задачами</w:t>
      </w:r>
      <w:r>
        <w:rPr>
          <w:rFonts w:ascii="Times New Roman" w:hAnsi="Times New Roman"/>
          <w:sz w:val="28"/>
          <w:szCs w:val="28"/>
          <w:lang w:val="ru-RU"/>
        </w:rPr>
        <w:t xml:space="preserve"> музыкальной педагогики является совершенствование комплекса образовательных дисциплин, создание современной системы художественного воспитания </w:t>
      </w:r>
      <w:r w:rsidR="00856BA2">
        <w:rPr>
          <w:rFonts w:ascii="Times New Roman" w:hAnsi="Times New Roman"/>
          <w:sz w:val="28"/>
          <w:szCs w:val="28"/>
          <w:lang w:val="ru-RU"/>
        </w:rPr>
        <w:t xml:space="preserve">для творчески одаренных </w:t>
      </w:r>
      <w:r>
        <w:rPr>
          <w:rFonts w:ascii="Times New Roman" w:hAnsi="Times New Roman"/>
          <w:sz w:val="28"/>
          <w:szCs w:val="28"/>
          <w:lang w:val="ru-RU"/>
        </w:rPr>
        <w:t>детей</w:t>
      </w:r>
      <w:r w:rsidR="00856BA2">
        <w:rPr>
          <w:rFonts w:ascii="Times New Roman" w:hAnsi="Times New Roman"/>
          <w:sz w:val="28"/>
          <w:szCs w:val="28"/>
          <w:lang w:val="ru-RU"/>
        </w:rPr>
        <w:t xml:space="preserve"> и сопровождение их профессионального роста вплоть до высшей школы. Важную роль в этом процессе должны сыграть интерес к музыкальному искусству и мотивация к исполнительскому росту</w:t>
      </w:r>
      <w:r w:rsidR="00D27A32">
        <w:rPr>
          <w:rFonts w:ascii="Times New Roman" w:hAnsi="Times New Roman"/>
          <w:sz w:val="28"/>
          <w:szCs w:val="28"/>
          <w:lang w:val="ru-RU"/>
        </w:rPr>
        <w:t xml:space="preserve"> у ребенка</w:t>
      </w:r>
      <w:r w:rsidR="007B5E0B">
        <w:rPr>
          <w:rFonts w:ascii="Times New Roman" w:hAnsi="Times New Roman"/>
          <w:sz w:val="28"/>
          <w:szCs w:val="28"/>
          <w:lang w:val="ru-RU"/>
        </w:rPr>
        <w:t xml:space="preserve">, а также </w:t>
      </w:r>
      <w:r w:rsidR="00D27A32">
        <w:rPr>
          <w:rFonts w:ascii="Times New Roman" w:hAnsi="Times New Roman"/>
          <w:sz w:val="28"/>
          <w:szCs w:val="28"/>
          <w:lang w:val="ru-RU"/>
        </w:rPr>
        <w:t xml:space="preserve">обобщение современного передового опыта в обучении игре на фортепиано, систематизация репертуара, направленного на оптимизацию творческого потенциала учащихся на основе приобретаемых знаний, умений и навыков.     </w:t>
      </w:r>
    </w:p>
    <w:p w14:paraId="732FC819" w14:textId="77777777" w:rsidR="00A60C81" w:rsidRDefault="00A60C81" w:rsidP="00A60C81">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Внедряя новые технологии в процесс обучения, в</w:t>
      </w:r>
      <w:r w:rsidR="00D27A32">
        <w:rPr>
          <w:rFonts w:ascii="Times New Roman" w:hAnsi="Times New Roman"/>
          <w:sz w:val="28"/>
          <w:szCs w:val="28"/>
          <w:lang w:val="ru-RU"/>
        </w:rPr>
        <w:t>ажно сохранить уникальный опыт по воспитанию и взращиванию талантов, а также обеспечить возможность самореализации каждого ребенка.</w:t>
      </w:r>
    </w:p>
    <w:p w14:paraId="0B1C5B4D" w14:textId="77777777" w:rsidR="007C7002" w:rsidRDefault="007C7002" w:rsidP="00A60C81">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Программа учебного предмета «Специальность и чтение с листа»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«Фортепиано».</w:t>
      </w:r>
    </w:p>
    <w:p w14:paraId="59E741F5" w14:textId="77777777" w:rsidR="00A60C81" w:rsidRDefault="00A60C81" w:rsidP="00A60C81">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Учебный предмет «Специальность и чтение с листа»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духовно-нравственное развитие ученика.</w:t>
      </w:r>
    </w:p>
    <w:p w14:paraId="17DA3B8F" w14:textId="77777777" w:rsidR="00A60C81" w:rsidRDefault="00A60C81" w:rsidP="00A60C81">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14:paraId="2A2B917A" w14:textId="77777777" w:rsidR="00A60C81" w:rsidRPr="006A5A35" w:rsidRDefault="00A60C81" w:rsidP="006A5A35">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Выявление одаренности у ребенка в процессе обучения позволяет целенаправленно развить его профессиональные и личностные качества, необходимые для продолжения профессионального обучения. В то же время программа рассчитана и на тех детей, которые не ставят перед собой цели стать профессиональными музыкантами. Эти дети являются основными участниками концертно-просветительских программ, а также представляют омскую фортепианную школу на конкурсах, фестивалях, как всероссийского и международного уровня.</w:t>
      </w:r>
    </w:p>
    <w:p w14:paraId="6478B575" w14:textId="77777777" w:rsidR="00C42FC5" w:rsidRPr="00C42FC5" w:rsidRDefault="00C42FC5" w:rsidP="00A60C81">
      <w:pPr>
        <w:spacing w:line="360" w:lineRule="auto"/>
        <w:ind w:firstLine="709"/>
        <w:jc w:val="both"/>
        <w:rPr>
          <w:rFonts w:ascii="Times New Roman" w:hAnsi="Times New Roman" w:cs="Times New Roman"/>
          <w:i/>
          <w:sz w:val="28"/>
          <w:szCs w:val="28"/>
          <w:lang w:val="ru-RU"/>
        </w:rPr>
      </w:pPr>
      <w:r w:rsidRPr="00C42FC5">
        <w:rPr>
          <w:rFonts w:ascii="Times New Roman" w:hAnsi="Times New Roman" w:cs="Times New Roman"/>
          <w:b/>
          <w:i/>
          <w:sz w:val="28"/>
          <w:szCs w:val="28"/>
          <w:lang w:val="ru-RU"/>
        </w:rPr>
        <w:t>2.</w:t>
      </w:r>
      <w:r>
        <w:rPr>
          <w:rFonts w:ascii="Times New Roman" w:hAnsi="Times New Roman" w:cs="Times New Roman"/>
          <w:i/>
          <w:sz w:val="28"/>
          <w:szCs w:val="28"/>
          <w:lang w:val="ru-RU"/>
        </w:rPr>
        <w:t xml:space="preserve"> </w:t>
      </w:r>
      <w:r>
        <w:rPr>
          <w:rFonts w:ascii="Times New Roman" w:hAnsi="Times New Roman"/>
          <w:b/>
          <w:i/>
          <w:color w:val="00000A"/>
          <w:sz w:val="28"/>
          <w:szCs w:val="28"/>
          <w:lang w:val="ru-RU"/>
        </w:rPr>
        <w:t xml:space="preserve"> Срок реализации учебного предмета «Специальность и чтение с листа»</w:t>
      </w:r>
    </w:p>
    <w:p w14:paraId="05D635EE" w14:textId="77777777" w:rsidR="00C42FC5" w:rsidRDefault="00426660" w:rsidP="00C42FC5">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Срок освоения программы для детей, поступивших в образовательное учреждение в 1-й класс в возрасте с шести лет шести месяцев до девяти лет, составляет 8 лет. Для поступающих в образовательное учреждение, реализующее основные профессиональные образовательные программы в области музыкального искусства, срок обучения может быть увеличен на 1 год.</w:t>
      </w:r>
    </w:p>
    <w:p w14:paraId="05DF9892" w14:textId="77777777" w:rsidR="00C42FC5" w:rsidRPr="00C42FC5" w:rsidRDefault="00C42FC5" w:rsidP="00767C78">
      <w:pPr>
        <w:spacing w:line="360" w:lineRule="auto"/>
        <w:ind w:firstLine="709"/>
        <w:jc w:val="both"/>
        <w:rPr>
          <w:b/>
          <w:i/>
          <w:lang w:val="ru-RU"/>
        </w:rPr>
      </w:pPr>
      <w:r w:rsidRPr="00C42FC5">
        <w:rPr>
          <w:rFonts w:ascii="Times New Roman" w:hAnsi="Times New Roman" w:cs="Times New Roman"/>
          <w:b/>
          <w:i/>
          <w:sz w:val="28"/>
          <w:szCs w:val="28"/>
          <w:lang w:val="ru-RU"/>
        </w:rPr>
        <w:t>3.</w:t>
      </w:r>
      <w:r w:rsidRPr="00C42FC5">
        <w:rPr>
          <w:b/>
          <w:i/>
          <w:lang w:val="ru-RU"/>
        </w:rPr>
        <w:t xml:space="preserve"> </w:t>
      </w:r>
      <w:r>
        <w:rPr>
          <w:rFonts w:ascii="Times New Roman" w:hAnsi="Times New Roman"/>
          <w:b/>
          <w:i/>
          <w:color w:val="00000A"/>
          <w:sz w:val="28"/>
          <w:szCs w:val="28"/>
          <w:lang w:val="ru-RU"/>
        </w:rPr>
        <w:t xml:space="preserve">Объем учебного времени, </w:t>
      </w:r>
      <w:r>
        <w:rPr>
          <w:rFonts w:ascii="Times New Roman" w:hAnsi="Times New Roman"/>
          <w:color w:val="00000A"/>
          <w:sz w:val="28"/>
          <w:szCs w:val="28"/>
          <w:lang w:val="ru-RU"/>
        </w:rPr>
        <w:t>предусмотренный учебным планом образовательного учреждения на реализацию предмета «Специальность и чтение с листа»:</w:t>
      </w:r>
    </w:p>
    <w:p w14:paraId="6DECD9D9" w14:textId="77777777" w:rsidR="00426660" w:rsidRPr="00C42FC5" w:rsidRDefault="00426660" w:rsidP="00C42FC5">
      <w:pPr>
        <w:spacing w:line="360" w:lineRule="auto"/>
        <w:ind w:firstLine="709"/>
        <w:jc w:val="both"/>
        <w:rPr>
          <w:rFonts w:ascii="Times New Roman" w:eastAsia="Geeza Pro" w:hAnsi="Times New Roman"/>
          <w:color w:val="000000"/>
          <w:sz w:val="28"/>
          <w:szCs w:val="28"/>
          <w:lang w:val="ru-RU"/>
        </w:rPr>
      </w:pPr>
    </w:p>
    <w:p w14:paraId="326E5E9B" w14:textId="77777777" w:rsidR="00426660" w:rsidRDefault="00426660" w:rsidP="00751307">
      <w:pPr>
        <w:ind w:left="7211" w:firstLine="709"/>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Таблица 1</w:t>
      </w:r>
    </w:p>
    <w:p w14:paraId="4F30350D" w14:textId="77777777" w:rsidR="00426660" w:rsidRDefault="00426660" w:rsidP="00C42FC5">
      <w:pPr>
        <w:spacing w:line="276" w:lineRule="auto"/>
        <w:ind w:left="2880" w:firstLine="720"/>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Срок обучения – 8-9 лет</w:t>
      </w:r>
    </w:p>
    <w:tbl>
      <w:tblPr>
        <w:tblW w:w="9929" w:type="dxa"/>
        <w:tblInd w:w="-15" w:type="dxa"/>
        <w:tblLayout w:type="fixed"/>
        <w:tblLook w:val="0000" w:firstRow="0" w:lastRow="0" w:firstColumn="0" w:lastColumn="0" w:noHBand="0" w:noVBand="0"/>
      </w:tblPr>
      <w:tblGrid>
        <w:gridCol w:w="4232"/>
        <w:gridCol w:w="1984"/>
        <w:gridCol w:w="1842"/>
        <w:gridCol w:w="7"/>
        <w:gridCol w:w="1820"/>
        <w:gridCol w:w="16"/>
        <w:gridCol w:w="9"/>
        <w:gridCol w:w="19"/>
      </w:tblGrid>
      <w:tr w:rsidR="00426660" w14:paraId="085FEC8D" w14:textId="77777777" w:rsidTr="00140284">
        <w:trPr>
          <w:gridAfter w:val="2"/>
          <w:wAfter w:w="25" w:type="dxa"/>
        </w:trPr>
        <w:tc>
          <w:tcPr>
            <w:tcW w:w="4234" w:type="dxa"/>
            <w:tcBorders>
              <w:top w:val="single" w:sz="4" w:space="0" w:color="000000"/>
              <w:left w:val="single" w:sz="4" w:space="0" w:color="000000"/>
              <w:bottom w:val="single" w:sz="4" w:space="0" w:color="000000"/>
            </w:tcBorders>
            <w:shd w:val="clear" w:color="auto" w:fill="auto"/>
          </w:tcPr>
          <w:p w14:paraId="07701E46"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Содержание</w:t>
            </w:r>
          </w:p>
        </w:tc>
        <w:tc>
          <w:tcPr>
            <w:tcW w:w="1985" w:type="dxa"/>
            <w:tcBorders>
              <w:top w:val="single" w:sz="4" w:space="0" w:color="000000"/>
              <w:left w:val="single" w:sz="4" w:space="0" w:color="000000"/>
              <w:bottom w:val="single" w:sz="4" w:space="0" w:color="000000"/>
            </w:tcBorders>
            <w:shd w:val="clear" w:color="auto" w:fill="auto"/>
          </w:tcPr>
          <w:p w14:paraId="73462224"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1 класс</w:t>
            </w:r>
          </w:p>
        </w:tc>
        <w:tc>
          <w:tcPr>
            <w:tcW w:w="1843" w:type="dxa"/>
            <w:tcBorders>
              <w:top w:val="single" w:sz="4" w:space="0" w:color="000000"/>
              <w:left w:val="single" w:sz="4" w:space="0" w:color="000000"/>
              <w:bottom w:val="single" w:sz="4" w:space="0" w:color="000000"/>
            </w:tcBorders>
            <w:shd w:val="clear" w:color="auto" w:fill="auto"/>
          </w:tcPr>
          <w:p w14:paraId="6498C08D"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2-8 классы</w:t>
            </w:r>
          </w:p>
        </w:tc>
        <w:tc>
          <w:tcPr>
            <w:tcW w:w="1842" w:type="dxa"/>
            <w:gridSpan w:val="3"/>
            <w:tcBorders>
              <w:top w:val="single" w:sz="4" w:space="0" w:color="000000"/>
              <w:left w:val="single" w:sz="4" w:space="0" w:color="000000"/>
              <w:bottom w:val="single" w:sz="4" w:space="0" w:color="000000"/>
              <w:right w:val="single" w:sz="4" w:space="0" w:color="000000"/>
            </w:tcBorders>
            <w:shd w:val="clear" w:color="auto" w:fill="auto"/>
          </w:tcPr>
          <w:p w14:paraId="531FDCA1" w14:textId="77777777"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9 класс</w:t>
            </w:r>
          </w:p>
        </w:tc>
      </w:tr>
      <w:tr w:rsidR="00426660" w14:paraId="658C71E0" w14:textId="77777777"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14:paraId="63028B74"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Максимальная учебная нагрузка </w:t>
            </w:r>
            <w:r w:rsidR="00B73886">
              <w:rPr>
                <w:rFonts w:ascii="Times New Roman" w:eastAsia="ヒラギノ角ゴ Pro W3" w:hAnsi="Times New Roman"/>
                <w:color w:val="000000"/>
                <w:sz w:val="28"/>
                <w:szCs w:val="28"/>
                <w:lang w:val="ru-RU"/>
              </w:rPr>
              <w:t>в часах</w:t>
            </w:r>
          </w:p>
        </w:tc>
        <w:tc>
          <w:tcPr>
            <w:tcW w:w="3835" w:type="dxa"/>
            <w:gridSpan w:val="3"/>
            <w:tcBorders>
              <w:top w:val="single" w:sz="4" w:space="0" w:color="000000"/>
              <w:left w:val="single" w:sz="4" w:space="0" w:color="000000"/>
              <w:bottom w:val="single" w:sz="4" w:space="0" w:color="000000"/>
            </w:tcBorders>
            <w:shd w:val="clear" w:color="auto" w:fill="auto"/>
          </w:tcPr>
          <w:p w14:paraId="73ACBDC0"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1777 </w:t>
            </w:r>
          </w:p>
        </w:tc>
        <w:tc>
          <w:tcPr>
            <w:tcW w:w="1821" w:type="dxa"/>
            <w:tcBorders>
              <w:top w:val="single" w:sz="4" w:space="0" w:color="000000"/>
              <w:left w:val="single" w:sz="4" w:space="0" w:color="000000"/>
              <w:bottom w:val="single" w:sz="4" w:space="0" w:color="000000"/>
            </w:tcBorders>
            <w:shd w:val="clear" w:color="auto" w:fill="auto"/>
          </w:tcPr>
          <w:p w14:paraId="44F85C12"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297 </w:t>
            </w:r>
          </w:p>
        </w:tc>
        <w:tc>
          <w:tcPr>
            <w:tcW w:w="20" w:type="dxa"/>
            <w:gridSpan w:val="2"/>
            <w:tcBorders>
              <w:left w:val="single" w:sz="4" w:space="0" w:color="000000"/>
            </w:tcBorders>
            <w:shd w:val="clear" w:color="auto" w:fill="auto"/>
          </w:tcPr>
          <w:p w14:paraId="06F0F8FB" w14:textId="77777777" w:rsidR="00426660" w:rsidRDefault="00426660">
            <w:pPr>
              <w:snapToGrid w:val="0"/>
              <w:rPr>
                <w:rFonts w:ascii="Times New Roman" w:eastAsia="ヒラギノ角ゴ Pro W3" w:hAnsi="Times New Roman"/>
                <w:color w:val="000000"/>
                <w:sz w:val="28"/>
                <w:szCs w:val="28"/>
                <w:lang w:val="ru-RU"/>
              </w:rPr>
            </w:pPr>
          </w:p>
        </w:tc>
      </w:tr>
      <w:tr w:rsidR="00426660" w14:paraId="5A57E3D2" w14:textId="77777777"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14:paraId="57F97D28" w14:textId="77777777"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Количество часов </w:t>
            </w:r>
          </w:p>
          <w:p w14:paraId="19435F1F"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на </w:t>
            </w:r>
            <w:r>
              <w:rPr>
                <w:rFonts w:ascii="Times New Roman" w:eastAsia="ヒラギノ角ゴ Pro W3" w:hAnsi="Times New Roman"/>
                <w:b/>
                <w:color w:val="000000"/>
                <w:sz w:val="28"/>
                <w:szCs w:val="28"/>
                <w:lang w:val="ru-RU"/>
              </w:rPr>
              <w:t>аудиторные</w:t>
            </w:r>
            <w:r>
              <w:rPr>
                <w:rFonts w:ascii="Times New Roman" w:eastAsia="ヒラギノ角ゴ Pro W3" w:hAnsi="Times New Roman"/>
                <w:color w:val="000000"/>
                <w:sz w:val="28"/>
                <w:szCs w:val="28"/>
                <w:lang w:val="ru-RU"/>
              </w:rPr>
              <w:t xml:space="preserve"> занятия</w:t>
            </w:r>
          </w:p>
        </w:tc>
        <w:tc>
          <w:tcPr>
            <w:tcW w:w="3835" w:type="dxa"/>
            <w:gridSpan w:val="3"/>
            <w:tcBorders>
              <w:top w:val="single" w:sz="4" w:space="0" w:color="000000"/>
              <w:left w:val="single" w:sz="4" w:space="0" w:color="000000"/>
              <w:bottom w:val="single" w:sz="4" w:space="0" w:color="000000"/>
            </w:tcBorders>
            <w:shd w:val="clear" w:color="auto" w:fill="auto"/>
          </w:tcPr>
          <w:p w14:paraId="48A4D7D7"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592 </w:t>
            </w:r>
          </w:p>
        </w:tc>
        <w:tc>
          <w:tcPr>
            <w:tcW w:w="1821" w:type="dxa"/>
            <w:tcBorders>
              <w:top w:val="single" w:sz="4" w:space="0" w:color="000000"/>
              <w:left w:val="single" w:sz="4" w:space="0" w:color="000000"/>
              <w:bottom w:val="single" w:sz="4" w:space="0" w:color="000000"/>
            </w:tcBorders>
            <w:shd w:val="clear" w:color="auto" w:fill="auto"/>
          </w:tcPr>
          <w:p w14:paraId="76F93A0E"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99 </w:t>
            </w:r>
          </w:p>
        </w:tc>
        <w:tc>
          <w:tcPr>
            <w:tcW w:w="20" w:type="dxa"/>
            <w:gridSpan w:val="2"/>
            <w:tcBorders>
              <w:left w:val="single" w:sz="4" w:space="0" w:color="000000"/>
            </w:tcBorders>
            <w:shd w:val="clear" w:color="auto" w:fill="auto"/>
          </w:tcPr>
          <w:p w14:paraId="52351AF4" w14:textId="77777777" w:rsidR="00426660" w:rsidRDefault="00426660">
            <w:pPr>
              <w:snapToGrid w:val="0"/>
              <w:rPr>
                <w:rFonts w:ascii="Times New Roman" w:eastAsia="ヒラギノ角ゴ Pro W3" w:hAnsi="Times New Roman"/>
                <w:color w:val="000000"/>
                <w:sz w:val="28"/>
                <w:szCs w:val="28"/>
                <w:lang w:val="ru-RU"/>
              </w:rPr>
            </w:pPr>
          </w:p>
        </w:tc>
      </w:tr>
      <w:tr w:rsidR="00426660" w14:paraId="42A36DBF" w14:textId="77777777"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14:paraId="78CBDFAE" w14:textId="77777777"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Общее количество часов </w:t>
            </w:r>
          </w:p>
          <w:p w14:paraId="405101BC"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на аудиторные занятия</w:t>
            </w:r>
          </w:p>
        </w:tc>
        <w:tc>
          <w:tcPr>
            <w:tcW w:w="5670" w:type="dxa"/>
            <w:gridSpan w:val="5"/>
            <w:tcBorders>
              <w:top w:val="single" w:sz="4" w:space="0" w:color="000000"/>
              <w:left w:val="single" w:sz="4" w:space="0" w:color="000000"/>
              <w:bottom w:val="single" w:sz="4" w:space="0" w:color="000000"/>
            </w:tcBorders>
            <w:shd w:val="clear" w:color="auto" w:fill="auto"/>
          </w:tcPr>
          <w:p w14:paraId="7EBC55F2"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 xml:space="preserve">691 </w:t>
            </w:r>
          </w:p>
        </w:tc>
        <w:tc>
          <w:tcPr>
            <w:tcW w:w="25" w:type="dxa"/>
            <w:gridSpan w:val="2"/>
            <w:tcBorders>
              <w:left w:val="single" w:sz="4" w:space="0" w:color="000000"/>
            </w:tcBorders>
            <w:shd w:val="clear" w:color="auto" w:fill="auto"/>
          </w:tcPr>
          <w:p w14:paraId="1A3A1E27" w14:textId="77777777" w:rsidR="00426660" w:rsidRDefault="00426660">
            <w:pPr>
              <w:snapToGrid w:val="0"/>
              <w:rPr>
                <w:rFonts w:ascii="Times New Roman" w:eastAsia="ヒラギノ角ゴ Pro W3" w:hAnsi="Times New Roman"/>
                <w:color w:val="000000"/>
                <w:sz w:val="28"/>
                <w:szCs w:val="28"/>
                <w:lang w:val="ru-RU"/>
              </w:rPr>
            </w:pPr>
          </w:p>
        </w:tc>
      </w:tr>
      <w:tr w:rsidR="00426660" w14:paraId="00A1297B" w14:textId="77777777"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14:paraId="12B61F57" w14:textId="77777777"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Общее количество часов </w:t>
            </w:r>
          </w:p>
          <w:p w14:paraId="6FDD161C" w14:textId="77777777"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на </w:t>
            </w:r>
            <w:r>
              <w:rPr>
                <w:rFonts w:ascii="Times New Roman" w:eastAsia="ヒラギノ角ゴ Pro W3" w:hAnsi="Times New Roman"/>
                <w:b/>
                <w:color w:val="000000"/>
                <w:sz w:val="28"/>
                <w:szCs w:val="28"/>
                <w:lang w:val="ru-RU"/>
              </w:rPr>
              <w:t>внеаудиторные</w:t>
            </w:r>
            <w:r>
              <w:rPr>
                <w:rFonts w:ascii="Times New Roman" w:eastAsia="ヒラギノ角ゴ Pro W3" w:hAnsi="Times New Roman"/>
                <w:color w:val="000000"/>
                <w:sz w:val="28"/>
                <w:szCs w:val="28"/>
                <w:lang w:val="ru-RU"/>
              </w:rPr>
              <w:t xml:space="preserve"> (самостоятельные) занятия</w:t>
            </w:r>
          </w:p>
        </w:tc>
        <w:tc>
          <w:tcPr>
            <w:tcW w:w="3835" w:type="dxa"/>
            <w:gridSpan w:val="3"/>
            <w:tcBorders>
              <w:top w:val="single" w:sz="4" w:space="0" w:color="000000"/>
              <w:left w:val="single" w:sz="4" w:space="0" w:color="000000"/>
              <w:bottom w:val="single" w:sz="4" w:space="0" w:color="000000"/>
            </w:tcBorders>
            <w:shd w:val="clear" w:color="auto" w:fill="auto"/>
          </w:tcPr>
          <w:p w14:paraId="0FA61148"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1185 </w:t>
            </w:r>
          </w:p>
        </w:tc>
        <w:tc>
          <w:tcPr>
            <w:tcW w:w="1835" w:type="dxa"/>
            <w:gridSpan w:val="2"/>
            <w:tcBorders>
              <w:top w:val="single" w:sz="4" w:space="0" w:color="000000"/>
              <w:left w:val="single" w:sz="4" w:space="0" w:color="000000"/>
              <w:bottom w:val="single" w:sz="4" w:space="0" w:color="000000"/>
            </w:tcBorders>
            <w:shd w:val="clear" w:color="auto" w:fill="auto"/>
          </w:tcPr>
          <w:p w14:paraId="70F1BA37" w14:textId="77777777"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198 </w:t>
            </w:r>
          </w:p>
        </w:tc>
        <w:tc>
          <w:tcPr>
            <w:tcW w:w="25" w:type="dxa"/>
            <w:gridSpan w:val="2"/>
            <w:tcBorders>
              <w:left w:val="single" w:sz="4" w:space="0" w:color="000000"/>
            </w:tcBorders>
            <w:shd w:val="clear" w:color="auto" w:fill="auto"/>
          </w:tcPr>
          <w:p w14:paraId="0481BFA1" w14:textId="77777777" w:rsidR="00426660" w:rsidRDefault="00426660">
            <w:pPr>
              <w:snapToGrid w:val="0"/>
              <w:rPr>
                <w:rFonts w:ascii="Times New Roman" w:eastAsia="ヒラギノ角ゴ Pro W3" w:hAnsi="Times New Roman"/>
                <w:color w:val="000000"/>
                <w:sz w:val="28"/>
                <w:szCs w:val="28"/>
                <w:lang w:val="ru-RU"/>
              </w:rPr>
            </w:pPr>
          </w:p>
        </w:tc>
      </w:tr>
    </w:tbl>
    <w:p w14:paraId="41C10AAE" w14:textId="77777777" w:rsidR="00426660" w:rsidRDefault="00426660">
      <w:pPr>
        <w:spacing w:line="360" w:lineRule="auto"/>
        <w:ind w:left="2880" w:firstLine="720"/>
        <w:jc w:val="both"/>
        <w:rPr>
          <w:lang w:val="ru-RU"/>
        </w:rPr>
      </w:pPr>
    </w:p>
    <w:p w14:paraId="25C39B7E" w14:textId="77777777" w:rsidR="00426660" w:rsidRPr="00C42FC5" w:rsidRDefault="00C42FC5" w:rsidP="00767C78">
      <w:pPr>
        <w:spacing w:line="360" w:lineRule="auto"/>
        <w:ind w:firstLine="720"/>
        <w:jc w:val="both"/>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4. </w:t>
      </w:r>
      <w:r>
        <w:rPr>
          <w:rFonts w:ascii="Times New Roman" w:hAnsi="Times New Roman" w:cs="Times New Roman"/>
          <w:b/>
          <w:i/>
          <w:sz w:val="28"/>
          <w:szCs w:val="28"/>
          <w:lang w:val="ru-RU"/>
        </w:rPr>
        <w:t xml:space="preserve"> </w:t>
      </w:r>
      <w:r>
        <w:rPr>
          <w:rFonts w:ascii="Times New Roman" w:hAnsi="Times New Roman"/>
          <w:b/>
          <w:i/>
          <w:sz w:val="28"/>
          <w:szCs w:val="28"/>
          <w:lang w:val="ru-RU"/>
        </w:rPr>
        <w:t>Форма проведения учебных аудиторных занятий:</w:t>
      </w:r>
      <w:r w:rsidRPr="00C42FC5">
        <w:rPr>
          <w:rFonts w:ascii="Times New Roman" w:hAnsi="Times New Roman"/>
          <w:sz w:val="28"/>
          <w:szCs w:val="28"/>
          <w:lang w:val="ru-RU"/>
        </w:rPr>
        <w:t xml:space="preserve"> </w:t>
      </w:r>
      <w:r w:rsidR="00212A6E">
        <w:rPr>
          <w:rFonts w:ascii="Times New Roman" w:hAnsi="Times New Roman"/>
          <w:sz w:val="28"/>
          <w:szCs w:val="28"/>
          <w:lang w:val="ru-RU"/>
        </w:rPr>
        <w:t xml:space="preserve">индивидуальная, </w:t>
      </w:r>
      <w:r w:rsidR="0073301F">
        <w:rPr>
          <w:rFonts w:ascii="Times New Roman" w:hAnsi="Times New Roman"/>
          <w:sz w:val="28"/>
          <w:szCs w:val="28"/>
          <w:lang w:val="ru-RU"/>
        </w:rPr>
        <w:t xml:space="preserve">продолжительность урока – 40 </w:t>
      </w:r>
      <w:r>
        <w:rPr>
          <w:rFonts w:ascii="Times New Roman" w:hAnsi="Times New Roman"/>
          <w:sz w:val="28"/>
          <w:szCs w:val="28"/>
          <w:lang w:val="ru-RU"/>
        </w:rPr>
        <w:t>минут</w:t>
      </w:r>
      <w:r w:rsidR="005321BC">
        <w:rPr>
          <w:rFonts w:ascii="Times New Roman" w:hAnsi="Times New Roman"/>
          <w:sz w:val="28"/>
          <w:szCs w:val="28"/>
          <w:lang w:val="ru-RU"/>
        </w:rPr>
        <w:t>, перерыв между занятиями составляет 10 минут.</w:t>
      </w:r>
    </w:p>
    <w:p w14:paraId="5C30ED64"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ученика. </w:t>
      </w:r>
      <w:r w:rsidR="00173DA5">
        <w:rPr>
          <w:rFonts w:ascii="Times New Roman" w:eastAsia="Geeza Pro" w:hAnsi="Times New Roman"/>
          <w:color w:val="000000"/>
          <w:sz w:val="28"/>
          <w:szCs w:val="28"/>
          <w:lang w:val="ru-RU"/>
        </w:rPr>
        <w:t>Данная программа фиксируется в индивидуальном плане учащегося.</w:t>
      </w:r>
    </w:p>
    <w:p w14:paraId="5C0FED25" w14:textId="77777777" w:rsidR="00C42FC5" w:rsidRPr="00C42FC5" w:rsidRDefault="00C42FC5" w:rsidP="007662A6">
      <w:pPr>
        <w:spacing w:line="360" w:lineRule="auto"/>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5. </w:t>
      </w:r>
      <w:r>
        <w:rPr>
          <w:rFonts w:ascii="Times New Roman" w:hAnsi="Times New Roman" w:cs="Times New Roman"/>
          <w:b/>
          <w:i/>
          <w:sz w:val="28"/>
          <w:szCs w:val="28"/>
          <w:lang w:val="ru-RU"/>
        </w:rPr>
        <w:t xml:space="preserve">  </w:t>
      </w:r>
      <w:r w:rsidR="007662A6">
        <w:rPr>
          <w:rFonts w:ascii="Times New Roman" w:hAnsi="Times New Roman" w:cs="Times New Roman"/>
          <w:b/>
          <w:i/>
          <w:sz w:val="28"/>
          <w:szCs w:val="28"/>
          <w:lang w:val="ru-RU"/>
        </w:rPr>
        <w:t xml:space="preserve"> </w:t>
      </w:r>
      <w:r w:rsidRPr="00C42FC5">
        <w:rPr>
          <w:rFonts w:ascii="Times New Roman" w:eastAsia="Helvetica" w:hAnsi="Times New Roman" w:cs="Times New Roman"/>
          <w:b/>
          <w:i/>
          <w:sz w:val="28"/>
          <w:szCs w:val="28"/>
          <w:lang w:val="ru-RU"/>
        </w:rPr>
        <w:t>Цели и задачи учебного предмета «Специальность и чтение с листа»</w:t>
      </w:r>
    </w:p>
    <w:p w14:paraId="6A0979C8" w14:textId="77777777" w:rsidR="00426660" w:rsidRDefault="00426660">
      <w:pPr>
        <w:pStyle w:val="Body1"/>
        <w:spacing w:line="360" w:lineRule="auto"/>
        <w:ind w:firstLine="709"/>
        <w:rPr>
          <w:rFonts w:ascii="Times New Roman" w:eastAsia="Helvetica" w:hAnsi="Times New Roman"/>
          <w:color w:val="00000A"/>
          <w:sz w:val="28"/>
          <w:szCs w:val="28"/>
          <w:lang w:val="ru-RU"/>
        </w:rPr>
      </w:pPr>
      <w:r>
        <w:rPr>
          <w:rFonts w:ascii="Times New Roman" w:eastAsia="Helvetica" w:hAnsi="Times New Roman"/>
          <w:b/>
          <w:color w:val="00000A"/>
          <w:sz w:val="28"/>
          <w:szCs w:val="28"/>
          <w:lang w:val="ru-RU"/>
        </w:rPr>
        <w:t>Цели</w:t>
      </w:r>
      <w:r>
        <w:rPr>
          <w:rFonts w:ascii="Times New Roman" w:eastAsia="Helvetica" w:hAnsi="Times New Roman"/>
          <w:color w:val="00000A"/>
          <w:sz w:val="28"/>
          <w:szCs w:val="28"/>
          <w:lang w:val="ru-RU"/>
        </w:rPr>
        <w:t>:</w:t>
      </w:r>
    </w:p>
    <w:p w14:paraId="0891E997" w14:textId="77777777" w:rsidR="00426660" w:rsidRDefault="00426660">
      <w:pPr>
        <w:pStyle w:val="14"/>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обеспечение развития музыкально-творческих способностей учащегося на основе приобретенных им знаний, умений и навыков в области фортепианного исполнительства;</w:t>
      </w:r>
    </w:p>
    <w:p w14:paraId="60BB09F7" w14:textId="77777777" w:rsidR="00B45939" w:rsidRPr="006A5A35" w:rsidRDefault="00426660" w:rsidP="006A5A35">
      <w:pPr>
        <w:pStyle w:val="14"/>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выявление одаренных детей в области музыкального исполнительства на фортепиано и подготовки их к дальнейшему поступлению в образовательные учреждения, реализующие образовательные программы среднего профессионального образования.</w:t>
      </w:r>
    </w:p>
    <w:p w14:paraId="027A26D8" w14:textId="77777777" w:rsidR="00426660" w:rsidRDefault="00426660">
      <w:pPr>
        <w:spacing w:line="360" w:lineRule="auto"/>
        <w:ind w:firstLine="720"/>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Задачи:</w:t>
      </w:r>
    </w:p>
    <w:p w14:paraId="2330E557"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интереса к классической музыке и музыкальному творчеству;</w:t>
      </w:r>
    </w:p>
    <w:p w14:paraId="25DB0F47"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музыкальных способностей: слуха, ритма, памяти, музыкальности и артистизма;</w:t>
      </w:r>
    </w:p>
    <w:p w14:paraId="5FE5EB03"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освоение учащимися музыкальной грамоты, необходимой для владения инструментом в пределах программы</w:t>
      </w:r>
      <w:r w:rsidR="00B73886">
        <w:rPr>
          <w:rFonts w:ascii="Times New Roman" w:eastAsia="ヒラギノ角ゴ Pro W3" w:hAnsi="Times New Roman"/>
          <w:color w:val="000000"/>
          <w:sz w:val="28"/>
          <w:szCs w:val="28"/>
          <w:lang w:val="ru-RU"/>
        </w:rPr>
        <w:t xml:space="preserve"> учебного предмета</w:t>
      </w:r>
      <w:r>
        <w:rPr>
          <w:rFonts w:ascii="Times New Roman" w:eastAsia="ヒラギノ角ゴ Pro W3" w:hAnsi="Times New Roman"/>
          <w:color w:val="000000"/>
          <w:sz w:val="28"/>
          <w:szCs w:val="28"/>
          <w:lang w:val="ru-RU"/>
        </w:rPr>
        <w:t>;</w:t>
      </w:r>
    </w:p>
    <w:p w14:paraId="1275B23A"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овладение учащимися основными исполнительскими навыками игры на фортепиано, позволяющими грамотно исполнять музыкальное произведение как соло, так и в ансамбле, а также исполнять нетрудный аккомпанемент;</w:t>
      </w:r>
    </w:p>
    <w:p w14:paraId="48431045" w14:textId="77777777" w:rsidR="00426660" w:rsidRDefault="00426660">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обучение навыкам самостоятельной работы с музыкальным материалом и чтению нот с листа;</w:t>
      </w:r>
    </w:p>
    <w:p w14:paraId="4FD3FF8E" w14:textId="77777777" w:rsidR="00426660" w:rsidRDefault="00B45939">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lastRenderedPageBreak/>
        <w:t xml:space="preserve">приобретение обучающимися </w:t>
      </w:r>
      <w:r w:rsidR="00426660">
        <w:rPr>
          <w:rFonts w:ascii="Times New Roman" w:eastAsia="ヒラギノ角ゴ Pro W3" w:hAnsi="Times New Roman"/>
          <w:color w:val="000000"/>
          <w:sz w:val="28"/>
          <w:szCs w:val="28"/>
          <w:lang w:val="ru-RU"/>
        </w:rPr>
        <w:t>опыта творческой деятельности и публичных выступлений;</w:t>
      </w:r>
    </w:p>
    <w:p w14:paraId="12FFD849" w14:textId="77777777" w:rsidR="006A5A35" w:rsidRDefault="00426660" w:rsidP="007662A6">
      <w:pPr>
        <w:pStyle w:val="15"/>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w:t>
      </w:r>
    </w:p>
    <w:p w14:paraId="7C1918FF" w14:textId="77777777" w:rsidR="00426660" w:rsidRPr="006A5A35" w:rsidRDefault="007662A6" w:rsidP="006A5A35">
      <w:pPr>
        <w:pStyle w:val="15"/>
        <w:tabs>
          <w:tab w:val="left" w:pos="993"/>
        </w:tabs>
        <w:spacing w:line="360" w:lineRule="auto"/>
        <w:ind w:left="709"/>
        <w:jc w:val="both"/>
        <w:rPr>
          <w:rFonts w:ascii="Times New Roman" w:eastAsia="ヒラギノ角ゴ Pro W3" w:hAnsi="Times New Roman"/>
          <w:color w:val="000000"/>
          <w:sz w:val="28"/>
          <w:szCs w:val="28"/>
          <w:lang w:val="ru-RU"/>
        </w:rPr>
      </w:pPr>
      <w:r w:rsidRPr="006A5A35">
        <w:rPr>
          <w:rFonts w:ascii="Times New Roman" w:hAnsi="Times New Roman"/>
          <w:b/>
          <w:i/>
          <w:sz w:val="28"/>
          <w:szCs w:val="28"/>
          <w:lang w:val="ru-RU"/>
        </w:rPr>
        <w:t xml:space="preserve">6.  </w:t>
      </w:r>
      <w:r w:rsidR="007C57F3" w:rsidRPr="006A5A35">
        <w:rPr>
          <w:rFonts w:ascii="Times New Roman" w:hAnsi="Times New Roman"/>
          <w:b/>
          <w:i/>
          <w:sz w:val="28"/>
          <w:szCs w:val="28"/>
          <w:lang w:val="ru-RU"/>
        </w:rPr>
        <w:t xml:space="preserve">Структура </w:t>
      </w:r>
      <w:r w:rsidR="00426660" w:rsidRPr="006A5A35">
        <w:rPr>
          <w:rFonts w:ascii="Times New Roman" w:hAnsi="Times New Roman"/>
          <w:b/>
          <w:i/>
          <w:sz w:val="28"/>
          <w:szCs w:val="28"/>
          <w:lang w:val="ru-RU"/>
        </w:rPr>
        <w:t xml:space="preserve"> учебного предмета «Специальность и чтение с листа»</w:t>
      </w:r>
    </w:p>
    <w:p w14:paraId="69E0DC7B" w14:textId="77777777"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w:t>
      </w:r>
      <w:r w:rsidR="00173DA5">
        <w:rPr>
          <w:rFonts w:ascii="Times New Roman" w:eastAsia="Helvetica" w:hAnsi="Times New Roman"/>
          <w:sz w:val="28"/>
          <w:szCs w:val="28"/>
          <w:lang w:val="ru-RU"/>
        </w:rPr>
        <w:t>работы преподавателя с учащимся.</w:t>
      </w:r>
      <w:r>
        <w:rPr>
          <w:rFonts w:ascii="Times New Roman" w:eastAsia="Helvetica" w:hAnsi="Times New Roman"/>
          <w:sz w:val="28"/>
          <w:szCs w:val="28"/>
          <w:lang w:val="ru-RU"/>
        </w:rPr>
        <w:t xml:space="preserve"> </w:t>
      </w:r>
    </w:p>
    <w:p w14:paraId="72773F9C" w14:textId="77777777" w:rsidR="00426660" w:rsidRDefault="00426660">
      <w:pPr>
        <w:pStyle w:val="Body1"/>
        <w:tabs>
          <w:tab w:val="left" w:pos="851"/>
        </w:tabs>
        <w:spacing w:line="360" w:lineRule="auto"/>
        <w:ind w:firstLine="567"/>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14:paraId="63D03736"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сведения о затратах учебного времени, предусмотренного на освоение</w:t>
      </w:r>
    </w:p>
    <w:p w14:paraId="45E2F00D" w14:textId="77777777" w:rsidR="00426660" w:rsidRDefault="00426660">
      <w:pPr>
        <w:pStyle w:val="15"/>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учебного предмета;</w:t>
      </w:r>
    </w:p>
    <w:p w14:paraId="2E200FF8"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распределение учебного материала по годам обучения;</w:t>
      </w:r>
    </w:p>
    <w:p w14:paraId="1F11707E"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описание дидактических единиц учебного предмета;</w:t>
      </w:r>
    </w:p>
    <w:p w14:paraId="7B154B9D"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уровню подготовки обучающихся;</w:t>
      </w:r>
    </w:p>
    <w:p w14:paraId="7B02CEED"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формы и методы контроля, система оценок;</w:t>
      </w:r>
    </w:p>
    <w:p w14:paraId="35C954E8" w14:textId="77777777" w:rsidR="00426660" w:rsidRDefault="00426660">
      <w:pPr>
        <w:pStyle w:val="15"/>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методическое обеспечение учебного процесса.</w:t>
      </w:r>
    </w:p>
    <w:p w14:paraId="07CB1709" w14:textId="77777777" w:rsidR="006A5A35" w:rsidRDefault="00426660" w:rsidP="006A5A35">
      <w:pPr>
        <w:tabs>
          <w:tab w:val="left" w:pos="851"/>
        </w:tabs>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соответствии с данными направлениями строится основной раздел программы </w:t>
      </w:r>
      <w:r w:rsidR="006A5A35">
        <w:rPr>
          <w:rFonts w:ascii="Times New Roman" w:eastAsia="Geeza Pro" w:hAnsi="Times New Roman"/>
          <w:color w:val="000000"/>
          <w:sz w:val="28"/>
          <w:szCs w:val="28"/>
          <w:lang w:val="ru-RU"/>
        </w:rPr>
        <w:t>«Содержание учебного предмета».</w:t>
      </w:r>
    </w:p>
    <w:p w14:paraId="153F6414" w14:textId="77777777" w:rsidR="00426660" w:rsidRPr="006A5A35" w:rsidRDefault="007662A6" w:rsidP="006A5A35">
      <w:pPr>
        <w:tabs>
          <w:tab w:val="left" w:pos="851"/>
        </w:tabs>
        <w:spacing w:line="360" w:lineRule="auto"/>
        <w:ind w:firstLine="709"/>
        <w:jc w:val="both"/>
        <w:rPr>
          <w:rFonts w:ascii="Times New Roman" w:eastAsia="Geeza Pro" w:hAnsi="Times New Roman"/>
          <w:color w:val="000000"/>
          <w:sz w:val="28"/>
          <w:szCs w:val="28"/>
          <w:lang w:val="ru-RU"/>
        </w:rPr>
      </w:pPr>
      <w:r>
        <w:rPr>
          <w:rFonts w:ascii="Times New Roman" w:hAnsi="Times New Roman"/>
          <w:b/>
          <w:i/>
          <w:sz w:val="28"/>
          <w:szCs w:val="28"/>
          <w:lang w:val="ru-RU"/>
        </w:rPr>
        <w:t xml:space="preserve">7. </w:t>
      </w:r>
      <w:r w:rsidR="00426660">
        <w:rPr>
          <w:rFonts w:ascii="Times New Roman" w:hAnsi="Times New Roman"/>
          <w:b/>
          <w:i/>
          <w:sz w:val="28"/>
          <w:szCs w:val="28"/>
          <w:lang w:val="ru-RU"/>
        </w:rPr>
        <w:t>Методы обучения</w:t>
      </w:r>
    </w:p>
    <w:p w14:paraId="3BEF0265" w14:textId="77777777" w:rsidR="00426660" w:rsidRDefault="00426660">
      <w:pPr>
        <w:pStyle w:val="Body1"/>
        <w:spacing w:line="360" w:lineRule="auto"/>
        <w:ind w:firstLine="567"/>
        <w:jc w:val="both"/>
        <w:rPr>
          <w:rFonts w:ascii="Times New Roman" w:eastAsia="Geeza Pro" w:hAnsi="Times New Roman"/>
          <w:sz w:val="28"/>
          <w:szCs w:val="28"/>
          <w:lang w:val="ru-RU"/>
        </w:rPr>
      </w:pPr>
      <w:r>
        <w:rPr>
          <w:rFonts w:ascii="Times New Roman" w:eastAsia="Geeza Pro" w:hAnsi="Times New Roman"/>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14:paraId="5B3BC032" w14:textId="77777777"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14:paraId="1E492066"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словесный (объяснение, беседа, рассказ);</w:t>
      </w:r>
    </w:p>
    <w:p w14:paraId="766CA18C"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наглядно-слуховой (показ, наблюдение, демонстрация пианистических приемов);</w:t>
      </w:r>
    </w:p>
    <w:p w14:paraId="407E766A"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практический (работа на инструменте, упражнения);</w:t>
      </w:r>
    </w:p>
    <w:p w14:paraId="4E919267"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аналитический (сравнения и обобщения, развитие логического мышления);</w:t>
      </w:r>
    </w:p>
    <w:p w14:paraId="41AA67B6" w14:textId="77777777" w:rsidR="00426660" w:rsidRDefault="00426660">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эмоциональный (подбор ассоциаций, образов, художественные впечатления).</w:t>
      </w:r>
    </w:p>
    <w:p w14:paraId="41599958" w14:textId="77777777" w:rsidR="004B7627" w:rsidRDefault="004B7627">
      <w:pPr>
        <w:pStyle w:val="15"/>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репродуктивный.</w:t>
      </w:r>
    </w:p>
    <w:p w14:paraId="255C91D9" w14:textId="77777777" w:rsidR="00426660" w:rsidRDefault="00426660">
      <w:pPr>
        <w:pStyle w:val="Body1"/>
        <w:spacing w:line="360" w:lineRule="auto"/>
        <w:ind w:firstLine="709"/>
        <w:jc w:val="both"/>
        <w:rPr>
          <w:rFonts w:ascii="Times New Roman" w:eastAsia="Helvetica" w:hAnsi="Times New Roman"/>
          <w:color w:val="00000A"/>
          <w:sz w:val="28"/>
          <w:szCs w:val="28"/>
          <w:lang w:val="ru-RU"/>
        </w:rPr>
      </w:pPr>
      <w:r>
        <w:rPr>
          <w:rFonts w:ascii="Times New Roman" w:eastAsia="Helvetica" w:hAnsi="Times New Roman"/>
          <w:color w:val="00000A"/>
          <w:sz w:val="28"/>
          <w:szCs w:val="28"/>
          <w:lang w:val="ru-RU"/>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14:paraId="6B53F33E" w14:textId="77777777" w:rsidR="00426660" w:rsidRDefault="00426660">
      <w:pPr>
        <w:pStyle w:val="Body1"/>
        <w:spacing w:line="360" w:lineRule="auto"/>
        <w:ind w:firstLine="709"/>
        <w:jc w:val="both"/>
        <w:rPr>
          <w:rFonts w:ascii="Times New Roman" w:hAnsi="Times New Roman"/>
          <w:color w:val="00000A"/>
          <w:sz w:val="28"/>
          <w:szCs w:val="28"/>
          <w:lang w:val="ru-RU"/>
        </w:rPr>
      </w:pPr>
      <w:r>
        <w:rPr>
          <w:rFonts w:ascii="Times New Roman" w:hAnsi="Times New Roman"/>
          <w:color w:val="00000A"/>
          <w:sz w:val="28"/>
          <w:szCs w:val="28"/>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 фортепиано.</w:t>
      </w:r>
    </w:p>
    <w:p w14:paraId="0EA78152" w14:textId="77777777" w:rsidR="00D8682C" w:rsidRDefault="00426660" w:rsidP="00D8682C">
      <w:pPr>
        <w:pStyle w:val="Body1"/>
        <w:spacing w:line="360" w:lineRule="auto"/>
        <w:ind w:firstLine="709"/>
        <w:jc w:val="both"/>
        <w:rPr>
          <w:rFonts w:ascii="Times New Roman" w:eastAsia="Helvetica" w:hAnsi="Times New Roman"/>
          <w:b/>
          <w:i/>
          <w:color w:val="00000A"/>
          <w:sz w:val="28"/>
          <w:szCs w:val="28"/>
          <w:lang w:val="ru-RU"/>
        </w:rPr>
      </w:pPr>
      <w:r>
        <w:rPr>
          <w:rFonts w:ascii="Times New Roman" w:eastAsia="Helvetica" w:hAnsi="Times New Roman"/>
          <w:b/>
          <w:i/>
          <w:color w:val="00000A"/>
          <w:sz w:val="28"/>
          <w:szCs w:val="28"/>
          <w:lang w:val="ru-RU"/>
        </w:rPr>
        <w:t>8. Описание материально-технических условий реализации учебного предмета «Специальность и чтение с листа»</w:t>
      </w:r>
    </w:p>
    <w:p w14:paraId="4B18DA90" w14:textId="77777777" w:rsidR="00D8682C" w:rsidRDefault="00D8682C" w:rsidP="00D8682C">
      <w:pPr>
        <w:pStyle w:val="Body1"/>
        <w:spacing w:line="360" w:lineRule="auto"/>
        <w:jc w:val="both"/>
        <w:rPr>
          <w:rFonts w:ascii="Times New Roman" w:hAnsi="Times New Roman" w:cs="Times New Roman"/>
          <w:b/>
          <w:sz w:val="28"/>
          <w:szCs w:val="28"/>
          <w:lang w:val="ru-RU"/>
        </w:rPr>
      </w:pPr>
      <w:r w:rsidRPr="00D8682C">
        <w:rPr>
          <w:rFonts w:ascii="Times New Roman" w:hAnsi="Times New Roman" w:cs="Times New Roman"/>
          <w:sz w:val="28"/>
          <w:szCs w:val="28"/>
          <w:lang w:val="ru-RU"/>
        </w:rPr>
        <w:t>Для осуществления образовательного процесса в детской школе искусств  необходимо предусмотреть соответствующие материально-технические условия, охватывающие обеспечение учебного процесса:</w:t>
      </w:r>
      <w:r w:rsidRPr="00D8682C">
        <w:rPr>
          <w:rFonts w:ascii="Times New Roman" w:hAnsi="Times New Roman" w:cs="Times New Roman"/>
          <w:b/>
          <w:sz w:val="28"/>
          <w:szCs w:val="28"/>
          <w:lang w:val="ru-RU"/>
        </w:rPr>
        <w:t xml:space="preserve"> </w:t>
      </w:r>
    </w:p>
    <w:p w14:paraId="1385B3DC" w14:textId="77777777" w:rsidR="00D8682C" w:rsidRPr="00D8682C" w:rsidRDefault="0071617F" w:rsidP="0071617F">
      <w:pPr>
        <w:pStyle w:val="Body1"/>
        <w:spacing w:line="360" w:lineRule="auto"/>
        <w:ind w:firstLine="720"/>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sidR="00D8682C" w:rsidRPr="00D8682C">
        <w:rPr>
          <w:rFonts w:ascii="Times New Roman" w:hAnsi="Times New Roman" w:cs="Times New Roman"/>
          <w:sz w:val="28"/>
          <w:szCs w:val="28"/>
          <w:lang w:val="ru-RU"/>
        </w:rPr>
        <w:t>материально-техническая база образовательного учреждения должна соответствовать санитарным и противопожарным нормам, нормам охраны труда:</w:t>
      </w:r>
    </w:p>
    <w:p w14:paraId="0B51C7D5"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наличие фортепианных классов, имеющих площадь не менее 6 кв. метров;</w:t>
      </w:r>
    </w:p>
    <w:p w14:paraId="5B6BDFBD"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н</w:t>
      </w:r>
      <w:r>
        <w:rPr>
          <w:rFonts w:ascii="Times New Roman" w:hAnsi="Times New Roman" w:cs="Times New Roman"/>
          <w:sz w:val="28"/>
          <w:szCs w:val="28"/>
          <w:lang w:val="ru-RU"/>
        </w:rPr>
        <w:t xml:space="preserve">аличие </w:t>
      </w:r>
      <w:r w:rsidRPr="00D8682C">
        <w:rPr>
          <w:rFonts w:ascii="Times New Roman" w:hAnsi="Times New Roman" w:cs="Times New Roman"/>
          <w:sz w:val="28"/>
          <w:szCs w:val="28"/>
          <w:lang w:val="ru-RU"/>
        </w:rPr>
        <w:t>инструментов в классах, регулярно обслуживающиеся настройщиком;</w:t>
      </w:r>
    </w:p>
    <w:p w14:paraId="547339B0"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световой режим, соответствующий санитарным нормам;</w:t>
      </w:r>
    </w:p>
    <w:p w14:paraId="63790195"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на</w:t>
      </w:r>
      <w:r>
        <w:rPr>
          <w:rFonts w:ascii="Times New Roman" w:hAnsi="Times New Roman" w:cs="Times New Roman"/>
          <w:sz w:val="28"/>
          <w:szCs w:val="28"/>
          <w:lang w:val="ru-RU"/>
        </w:rPr>
        <w:t>личие нотной литературы с 1 по 8 классы Д</w:t>
      </w:r>
      <w:r w:rsidRPr="00D8682C">
        <w:rPr>
          <w:rFonts w:ascii="Times New Roman" w:hAnsi="Times New Roman" w:cs="Times New Roman"/>
          <w:sz w:val="28"/>
          <w:szCs w:val="28"/>
          <w:lang w:val="ru-RU"/>
        </w:rPr>
        <w:t>Ш</w:t>
      </w:r>
      <w:r>
        <w:rPr>
          <w:rFonts w:ascii="Times New Roman" w:hAnsi="Times New Roman" w:cs="Times New Roman"/>
          <w:sz w:val="28"/>
          <w:szCs w:val="28"/>
          <w:lang w:val="ru-RU"/>
        </w:rPr>
        <w:t>И</w:t>
      </w:r>
      <w:r w:rsidRPr="00D8682C">
        <w:rPr>
          <w:rFonts w:ascii="Times New Roman" w:hAnsi="Times New Roman" w:cs="Times New Roman"/>
          <w:sz w:val="28"/>
          <w:szCs w:val="28"/>
          <w:lang w:val="ru-RU"/>
        </w:rPr>
        <w:t>, 1</w:t>
      </w:r>
      <w:r>
        <w:rPr>
          <w:rFonts w:ascii="Times New Roman" w:hAnsi="Times New Roman" w:cs="Times New Roman"/>
          <w:sz w:val="28"/>
          <w:szCs w:val="28"/>
          <w:lang w:val="ru-RU"/>
        </w:rPr>
        <w:t>-го</w:t>
      </w:r>
      <w:r w:rsidRPr="00D8682C">
        <w:rPr>
          <w:rFonts w:ascii="Times New Roman" w:hAnsi="Times New Roman" w:cs="Times New Roman"/>
          <w:sz w:val="28"/>
          <w:szCs w:val="28"/>
          <w:lang w:val="ru-RU"/>
        </w:rPr>
        <w:t xml:space="preserve"> курс</w:t>
      </w:r>
      <w:r>
        <w:rPr>
          <w:rFonts w:ascii="Times New Roman" w:hAnsi="Times New Roman" w:cs="Times New Roman"/>
          <w:sz w:val="28"/>
          <w:szCs w:val="28"/>
          <w:lang w:val="ru-RU"/>
        </w:rPr>
        <w:t>а</w:t>
      </w:r>
      <w:r w:rsidRPr="00D8682C">
        <w:rPr>
          <w:rFonts w:ascii="Times New Roman" w:hAnsi="Times New Roman" w:cs="Times New Roman"/>
          <w:sz w:val="28"/>
          <w:szCs w:val="28"/>
          <w:lang w:val="ru-RU"/>
        </w:rPr>
        <w:t xml:space="preserve"> музыкального училища;</w:t>
      </w:r>
    </w:p>
    <w:p w14:paraId="343E9981" w14:textId="77777777" w:rsidR="00D8682C" w:rsidRDefault="00D8682C" w:rsidP="00D8682C">
      <w:pPr>
        <w:pStyle w:val="Body1"/>
        <w:spacing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 xml:space="preserve">компакт-диски и аудиокассеты, проигрыватель </w:t>
      </w:r>
      <w:r w:rsidRPr="00D8682C">
        <w:rPr>
          <w:rFonts w:ascii="Times New Roman" w:hAnsi="Times New Roman" w:cs="Times New Roman"/>
          <w:sz w:val="28"/>
          <w:szCs w:val="28"/>
        </w:rPr>
        <w:t>CD</w:t>
      </w:r>
      <w:r w:rsidRPr="00D8682C">
        <w:rPr>
          <w:rFonts w:ascii="Times New Roman" w:hAnsi="Times New Roman" w:cs="Times New Roman"/>
          <w:sz w:val="28"/>
          <w:szCs w:val="28"/>
          <w:lang w:val="ru-RU"/>
        </w:rPr>
        <w:t xml:space="preserve">, видео- и аудиоматериалы; </w:t>
      </w:r>
    </w:p>
    <w:p w14:paraId="6093C4AD" w14:textId="77777777" w:rsidR="00D8682C" w:rsidRPr="00D8682C" w:rsidRDefault="00D8682C" w:rsidP="00D8682C">
      <w:pPr>
        <w:pStyle w:val="Body1"/>
        <w:spacing w:line="360" w:lineRule="auto"/>
        <w:ind w:firstLine="720"/>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sidRPr="00D8682C">
        <w:rPr>
          <w:rFonts w:ascii="Times New Roman" w:hAnsi="Times New Roman" w:cs="Times New Roman"/>
          <w:sz w:val="28"/>
          <w:szCs w:val="28"/>
          <w:lang w:val="ru-RU"/>
        </w:rPr>
        <w:t>ко</w:t>
      </w:r>
      <w:r w:rsidR="0071617F">
        <w:rPr>
          <w:rFonts w:ascii="Times New Roman" w:hAnsi="Times New Roman" w:cs="Times New Roman"/>
          <w:sz w:val="28"/>
          <w:szCs w:val="28"/>
          <w:lang w:val="ru-RU"/>
        </w:rPr>
        <w:t>нцертный зал с инструментом</w:t>
      </w:r>
      <w:r w:rsidRPr="00D8682C">
        <w:rPr>
          <w:rFonts w:ascii="Times New Roman" w:hAnsi="Times New Roman" w:cs="Times New Roman"/>
          <w:sz w:val="28"/>
          <w:szCs w:val="28"/>
          <w:lang w:val="ru-RU"/>
        </w:rPr>
        <w:t xml:space="preserve"> и звукотехническим оборудованием.  </w:t>
      </w:r>
    </w:p>
    <w:p w14:paraId="1FED0062" w14:textId="77777777" w:rsidR="006A5A35" w:rsidRDefault="006A5A35">
      <w:pPr>
        <w:spacing w:line="360" w:lineRule="auto"/>
        <w:ind w:firstLine="709"/>
        <w:jc w:val="both"/>
        <w:rPr>
          <w:rFonts w:ascii="Times New Roman" w:eastAsia="Geeza Pro" w:hAnsi="Times New Roman"/>
          <w:color w:val="000000"/>
          <w:sz w:val="28"/>
          <w:szCs w:val="28"/>
          <w:lang w:val="ru-RU"/>
        </w:rPr>
      </w:pPr>
    </w:p>
    <w:p w14:paraId="623479C7" w14:textId="77777777" w:rsidR="0071617F" w:rsidRDefault="0071617F">
      <w:pPr>
        <w:spacing w:line="360" w:lineRule="auto"/>
        <w:ind w:firstLine="709"/>
        <w:jc w:val="both"/>
        <w:rPr>
          <w:rFonts w:ascii="Times New Roman" w:eastAsia="Geeza Pro" w:hAnsi="Times New Roman"/>
          <w:color w:val="000000"/>
          <w:sz w:val="28"/>
          <w:szCs w:val="28"/>
          <w:lang w:val="ru-RU"/>
        </w:rPr>
      </w:pPr>
    </w:p>
    <w:p w14:paraId="1230C0C1" w14:textId="77777777" w:rsidR="0071617F" w:rsidRDefault="0071617F">
      <w:pPr>
        <w:spacing w:line="360" w:lineRule="auto"/>
        <w:ind w:firstLine="709"/>
        <w:jc w:val="both"/>
        <w:rPr>
          <w:rFonts w:ascii="Times New Roman" w:eastAsia="Geeza Pro" w:hAnsi="Times New Roman"/>
          <w:color w:val="000000"/>
          <w:sz w:val="28"/>
          <w:szCs w:val="28"/>
          <w:lang w:val="ru-RU"/>
        </w:rPr>
      </w:pPr>
    </w:p>
    <w:p w14:paraId="735F7072" w14:textId="77777777" w:rsidR="00426660" w:rsidRDefault="00426660" w:rsidP="0071617F">
      <w:pPr>
        <w:pStyle w:val="Body1"/>
        <w:spacing w:line="360" w:lineRule="auto"/>
        <w:rPr>
          <w:rFonts w:ascii="Times New Roman" w:eastAsia="Helvetica" w:hAnsi="Times New Roman"/>
          <w:b/>
          <w:sz w:val="28"/>
          <w:szCs w:val="28"/>
          <w:lang w:val="ru-RU"/>
        </w:rPr>
      </w:pPr>
      <w:r>
        <w:rPr>
          <w:rFonts w:ascii="Times New Roman" w:eastAsia="Helvetica" w:hAnsi="Times New Roman"/>
          <w:b/>
          <w:sz w:val="28"/>
          <w:szCs w:val="28"/>
        </w:rPr>
        <w:lastRenderedPageBreak/>
        <w:t>II</w:t>
      </w:r>
      <w:r>
        <w:rPr>
          <w:rFonts w:ascii="Times New Roman" w:eastAsia="Helvetica" w:hAnsi="Times New Roman"/>
          <w:b/>
          <w:sz w:val="28"/>
          <w:szCs w:val="28"/>
          <w:lang w:val="ru-RU"/>
        </w:rPr>
        <w:t xml:space="preserve">.  </w:t>
      </w:r>
      <w:r w:rsidR="0071617F">
        <w:rPr>
          <w:rFonts w:ascii="Times New Roman" w:eastAsia="Helvetica" w:hAnsi="Times New Roman"/>
          <w:b/>
          <w:sz w:val="28"/>
          <w:szCs w:val="28"/>
          <w:lang w:val="ru-RU"/>
        </w:rPr>
        <w:t xml:space="preserve"> Содержание учебного предмета «Специальность и чтение с листа»</w:t>
      </w:r>
    </w:p>
    <w:p w14:paraId="2F69B86E" w14:textId="77777777" w:rsidR="0071617F" w:rsidRDefault="0071617F" w:rsidP="0071617F">
      <w:pPr>
        <w:pStyle w:val="Body1"/>
        <w:spacing w:line="360" w:lineRule="auto"/>
        <w:rPr>
          <w:rFonts w:ascii="Times New Roman" w:eastAsia="Helvetica" w:hAnsi="Times New Roman"/>
          <w:b/>
          <w:sz w:val="28"/>
          <w:szCs w:val="28"/>
          <w:lang w:val="ru-RU"/>
        </w:rPr>
      </w:pPr>
    </w:p>
    <w:p w14:paraId="05D526E9" w14:textId="77777777" w:rsidR="00426660" w:rsidRDefault="00426660" w:rsidP="0071617F">
      <w:pPr>
        <w:pStyle w:val="14"/>
        <w:numPr>
          <w:ilvl w:val="0"/>
          <w:numId w:val="6"/>
        </w:numPr>
        <w:spacing w:line="360" w:lineRule="auto"/>
        <w:ind w:left="0" w:firstLine="567"/>
        <w:jc w:val="both"/>
        <w:rPr>
          <w:rFonts w:ascii="Times New Roman" w:hAnsi="Times New Roman" w:cs="Times New Roman"/>
          <w:sz w:val="28"/>
          <w:szCs w:val="28"/>
        </w:rPr>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w:t>
      </w:r>
      <w:r w:rsidR="00C75B53">
        <w:rPr>
          <w:rFonts w:ascii="Times New Roman" w:hAnsi="Times New Roman" w:cs="Times New Roman"/>
          <w:i/>
          <w:sz w:val="28"/>
          <w:szCs w:val="28"/>
        </w:rPr>
        <w:t xml:space="preserve"> </w:t>
      </w:r>
      <w:r>
        <w:rPr>
          <w:rFonts w:ascii="Times New Roman" w:hAnsi="Times New Roman" w:cs="Times New Roman"/>
          <w:sz w:val="28"/>
          <w:szCs w:val="28"/>
        </w:rPr>
        <w:t>предусмотренного на освоение учебного предмета «Специальность и чтение с листа», на максимальную, самостоятельную нагрузку обучающихся и аудиторные занятия:</w:t>
      </w:r>
    </w:p>
    <w:p w14:paraId="5D426F0A" w14:textId="77777777" w:rsidR="00426660" w:rsidRDefault="00426660" w:rsidP="00751307">
      <w:pPr>
        <w:pStyle w:val="14"/>
        <w:ind w:left="7623" w:firstLine="297"/>
        <w:jc w:val="both"/>
        <w:rPr>
          <w:rFonts w:ascii="Times New Roman" w:hAnsi="Times New Roman" w:cs="Times New Roman"/>
          <w:b/>
          <w:i/>
          <w:sz w:val="28"/>
          <w:szCs w:val="28"/>
        </w:rPr>
      </w:pPr>
      <w:r>
        <w:rPr>
          <w:rFonts w:ascii="Times New Roman" w:hAnsi="Times New Roman" w:cs="Times New Roman"/>
          <w:b/>
          <w:i/>
          <w:sz w:val="28"/>
          <w:szCs w:val="28"/>
        </w:rPr>
        <w:t>Таблица 2</w:t>
      </w:r>
    </w:p>
    <w:tbl>
      <w:tblPr>
        <w:tblW w:w="10076" w:type="dxa"/>
        <w:tblInd w:w="-15" w:type="dxa"/>
        <w:tblLayout w:type="fixed"/>
        <w:tblLook w:val="0000" w:firstRow="0" w:lastRow="0" w:firstColumn="0" w:lastColumn="0" w:noHBand="0" w:noVBand="0"/>
      </w:tblPr>
      <w:tblGrid>
        <w:gridCol w:w="3237"/>
        <w:gridCol w:w="607"/>
        <w:gridCol w:w="680"/>
        <w:gridCol w:w="691"/>
        <w:gridCol w:w="724"/>
        <w:gridCol w:w="839"/>
        <w:gridCol w:w="850"/>
        <w:gridCol w:w="851"/>
        <w:gridCol w:w="850"/>
        <w:gridCol w:w="747"/>
      </w:tblGrid>
      <w:tr w:rsidR="00140284" w14:paraId="1F1EC81E" w14:textId="77777777" w:rsidTr="008340D2">
        <w:trPr>
          <w:cantSplit/>
          <w:trHeight w:hRule="exact" w:val="401"/>
        </w:trPr>
        <w:tc>
          <w:tcPr>
            <w:tcW w:w="3239" w:type="dxa"/>
            <w:tcBorders>
              <w:top w:val="single" w:sz="4" w:space="0" w:color="000000"/>
              <w:left w:val="single" w:sz="4" w:space="0" w:color="000000"/>
              <w:bottom w:val="single" w:sz="4" w:space="0" w:color="000000"/>
            </w:tcBorders>
            <w:shd w:val="clear" w:color="auto" w:fill="FFFFFF"/>
          </w:tcPr>
          <w:p w14:paraId="58AACDE3" w14:textId="77777777" w:rsidR="00140284" w:rsidRDefault="00140284">
            <w:pPr>
              <w:snapToGrid w:val="0"/>
              <w:spacing w:line="360" w:lineRule="auto"/>
              <w:ind w:left="147"/>
              <w:jc w:val="both"/>
              <w:rPr>
                <w:rFonts w:ascii="Times New Roman" w:eastAsia="ヒラギノ角ゴ Pro W3" w:hAnsi="Times New Roman"/>
                <w:color w:val="000000"/>
                <w:sz w:val="28"/>
                <w:szCs w:val="28"/>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14:paraId="2BA975F3" w14:textId="77777777" w:rsidR="00140284" w:rsidRPr="00140284" w:rsidRDefault="00140284">
            <w:pPr>
              <w:snapToGrid w:val="0"/>
              <w:spacing w:line="360" w:lineRule="auto"/>
              <w:jc w:val="center"/>
              <w:rPr>
                <w:rFonts w:ascii="Times New Roman" w:hAnsi="Times New Roman"/>
                <w:sz w:val="28"/>
                <w:szCs w:val="28"/>
                <w:lang w:val="ru-RU"/>
              </w:rPr>
            </w:pPr>
            <w:r>
              <w:rPr>
                <w:rFonts w:ascii="Times New Roman" w:hAnsi="Times New Roman"/>
                <w:sz w:val="28"/>
                <w:szCs w:val="28"/>
                <w:lang w:val="ru-RU"/>
              </w:rPr>
              <w:t>Распределение по годам обучения</w:t>
            </w:r>
          </w:p>
        </w:tc>
      </w:tr>
      <w:tr w:rsidR="00426660" w:rsidRPr="00481121" w14:paraId="417A8815" w14:textId="77777777" w:rsidTr="008340D2">
        <w:trPr>
          <w:cantSplit/>
          <w:trHeight w:hRule="exact" w:val="421"/>
        </w:trPr>
        <w:tc>
          <w:tcPr>
            <w:tcW w:w="3239" w:type="dxa"/>
            <w:tcBorders>
              <w:left w:val="single" w:sz="4" w:space="0" w:color="000000"/>
              <w:bottom w:val="single" w:sz="4" w:space="0" w:color="000000"/>
            </w:tcBorders>
            <w:shd w:val="clear" w:color="auto" w:fill="FFFFFF"/>
          </w:tcPr>
          <w:p w14:paraId="7AEFDC65" w14:textId="77777777" w:rsidR="00426660" w:rsidRPr="00481121" w:rsidRDefault="00426660">
            <w:pPr>
              <w:snapToGrid w:val="0"/>
              <w:spacing w:line="360" w:lineRule="auto"/>
              <w:ind w:left="147"/>
              <w:jc w:val="both"/>
              <w:rPr>
                <w:rFonts w:ascii="Times New Roman" w:eastAsia="ヒラギノ角ゴ Pro W3" w:hAnsi="Times New Roman"/>
                <w:color w:val="000000"/>
                <w:lang w:val="ru-RU"/>
              </w:rPr>
            </w:pPr>
            <w:r w:rsidRPr="00481121">
              <w:rPr>
                <w:rFonts w:ascii="Times New Roman" w:eastAsia="ヒラギノ角ゴ Pro W3" w:hAnsi="Times New Roman"/>
                <w:color w:val="000000"/>
                <w:lang w:val="ru-RU"/>
              </w:rPr>
              <w:t>Классы</w:t>
            </w:r>
          </w:p>
        </w:tc>
        <w:tc>
          <w:tcPr>
            <w:tcW w:w="608" w:type="dxa"/>
            <w:tcBorders>
              <w:top w:val="single" w:sz="4" w:space="0" w:color="000000"/>
              <w:left w:val="single" w:sz="4" w:space="0" w:color="000000"/>
              <w:bottom w:val="single" w:sz="4" w:space="0" w:color="000000"/>
            </w:tcBorders>
            <w:shd w:val="clear" w:color="auto" w:fill="FFFFFF"/>
          </w:tcPr>
          <w:p w14:paraId="5EE7030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w:t>
            </w:r>
          </w:p>
        </w:tc>
        <w:tc>
          <w:tcPr>
            <w:tcW w:w="680" w:type="dxa"/>
            <w:tcBorders>
              <w:top w:val="single" w:sz="4" w:space="0" w:color="000000"/>
              <w:left w:val="single" w:sz="4" w:space="0" w:color="000000"/>
              <w:bottom w:val="single" w:sz="4" w:space="0" w:color="000000"/>
            </w:tcBorders>
            <w:shd w:val="clear" w:color="auto" w:fill="FFFFFF"/>
          </w:tcPr>
          <w:p w14:paraId="5F6D0D5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14:paraId="75A6D4D1"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724" w:type="dxa"/>
            <w:tcBorders>
              <w:top w:val="single" w:sz="4" w:space="0" w:color="000000"/>
              <w:left w:val="single" w:sz="4" w:space="0" w:color="000000"/>
              <w:bottom w:val="single" w:sz="4" w:space="0" w:color="000000"/>
            </w:tcBorders>
            <w:shd w:val="clear" w:color="auto" w:fill="FFFFFF"/>
          </w:tcPr>
          <w:p w14:paraId="1C3F57E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14:paraId="451CFEA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14:paraId="04615709"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1" w:type="dxa"/>
            <w:tcBorders>
              <w:top w:val="single" w:sz="4" w:space="0" w:color="000000"/>
              <w:left w:val="single" w:sz="4" w:space="0" w:color="000000"/>
              <w:bottom w:val="single" w:sz="4" w:space="0" w:color="000000"/>
            </w:tcBorders>
            <w:shd w:val="clear" w:color="auto" w:fill="FFFFFF"/>
          </w:tcPr>
          <w:p w14:paraId="2554A101"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7</w:t>
            </w:r>
          </w:p>
        </w:tc>
        <w:tc>
          <w:tcPr>
            <w:tcW w:w="850" w:type="dxa"/>
            <w:tcBorders>
              <w:top w:val="single" w:sz="4" w:space="0" w:color="000000"/>
              <w:left w:val="single" w:sz="4" w:space="0" w:color="000000"/>
              <w:bottom w:val="single" w:sz="4" w:space="0" w:color="000000"/>
            </w:tcBorders>
            <w:shd w:val="clear" w:color="auto" w:fill="FFFFFF"/>
          </w:tcPr>
          <w:p w14:paraId="3AB167B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42E40AA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14:paraId="3FE4244D" w14:textId="77777777" w:rsidTr="008340D2">
        <w:trPr>
          <w:cantSplit/>
          <w:trHeight w:hRule="exact" w:val="1264"/>
        </w:trPr>
        <w:tc>
          <w:tcPr>
            <w:tcW w:w="3239" w:type="dxa"/>
            <w:tcBorders>
              <w:top w:val="single" w:sz="4" w:space="0" w:color="000000"/>
              <w:left w:val="single" w:sz="4" w:space="0" w:color="000000"/>
              <w:bottom w:val="single" w:sz="4" w:space="0" w:color="000000"/>
            </w:tcBorders>
            <w:shd w:val="clear" w:color="auto" w:fill="FFFFFF"/>
          </w:tcPr>
          <w:p w14:paraId="14C3636D"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Продолжительность учебных занятий (в неделях)</w:t>
            </w:r>
          </w:p>
        </w:tc>
        <w:tc>
          <w:tcPr>
            <w:tcW w:w="608" w:type="dxa"/>
            <w:tcBorders>
              <w:top w:val="single" w:sz="4" w:space="0" w:color="000000"/>
              <w:left w:val="single" w:sz="4" w:space="0" w:color="000000"/>
              <w:bottom w:val="single" w:sz="4" w:space="0" w:color="000000"/>
            </w:tcBorders>
            <w:shd w:val="clear" w:color="auto" w:fill="FFFFFF"/>
          </w:tcPr>
          <w:p w14:paraId="26C9FF40" w14:textId="77777777" w:rsidR="00481121" w:rsidRDefault="00481121">
            <w:pPr>
              <w:snapToGrid w:val="0"/>
              <w:spacing w:line="360" w:lineRule="auto"/>
              <w:jc w:val="center"/>
              <w:rPr>
                <w:rFonts w:ascii="Times New Roman" w:hAnsi="Times New Roman"/>
                <w:lang w:val="ru-RU"/>
              </w:rPr>
            </w:pPr>
          </w:p>
          <w:p w14:paraId="2E520C0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32</w:t>
            </w:r>
          </w:p>
        </w:tc>
        <w:tc>
          <w:tcPr>
            <w:tcW w:w="680" w:type="dxa"/>
            <w:tcBorders>
              <w:top w:val="single" w:sz="4" w:space="0" w:color="000000"/>
              <w:left w:val="single" w:sz="4" w:space="0" w:color="000000"/>
              <w:bottom w:val="single" w:sz="4" w:space="0" w:color="000000"/>
            </w:tcBorders>
            <w:shd w:val="clear" w:color="auto" w:fill="FFFFFF"/>
          </w:tcPr>
          <w:p w14:paraId="1CA315FF" w14:textId="77777777" w:rsidR="00481121" w:rsidRDefault="00481121">
            <w:pPr>
              <w:snapToGrid w:val="0"/>
              <w:spacing w:line="360" w:lineRule="auto"/>
              <w:jc w:val="center"/>
              <w:rPr>
                <w:rFonts w:ascii="Times New Roman" w:hAnsi="Times New Roman"/>
                <w:lang w:val="ru-RU"/>
              </w:rPr>
            </w:pPr>
          </w:p>
          <w:p w14:paraId="378FA1B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691" w:type="dxa"/>
            <w:tcBorders>
              <w:top w:val="single" w:sz="4" w:space="0" w:color="000000"/>
              <w:left w:val="single" w:sz="4" w:space="0" w:color="000000"/>
              <w:bottom w:val="single" w:sz="4" w:space="0" w:color="000000"/>
            </w:tcBorders>
            <w:shd w:val="clear" w:color="auto" w:fill="FFFFFF"/>
          </w:tcPr>
          <w:p w14:paraId="1C3CC227" w14:textId="77777777" w:rsidR="00481121" w:rsidRDefault="00481121">
            <w:pPr>
              <w:snapToGrid w:val="0"/>
              <w:spacing w:line="360" w:lineRule="auto"/>
              <w:jc w:val="center"/>
              <w:rPr>
                <w:rFonts w:ascii="Times New Roman" w:hAnsi="Times New Roman"/>
                <w:lang w:val="ru-RU"/>
              </w:rPr>
            </w:pPr>
          </w:p>
          <w:p w14:paraId="61F11A9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24" w:type="dxa"/>
            <w:tcBorders>
              <w:top w:val="single" w:sz="4" w:space="0" w:color="000000"/>
              <w:left w:val="single" w:sz="4" w:space="0" w:color="000000"/>
              <w:bottom w:val="single" w:sz="4" w:space="0" w:color="000000"/>
            </w:tcBorders>
            <w:shd w:val="clear" w:color="auto" w:fill="FFFFFF"/>
          </w:tcPr>
          <w:p w14:paraId="79973866" w14:textId="77777777" w:rsidR="00481121" w:rsidRDefault="00481121">
            <w:pPr>
              <w:snapToGrid w:val="0"/>
              <w:spacing w:line="360" w:lineRule="auto"/>
              <w:jc w:val="center"/>
              <w:rPr>
                <w:rFonts w:ascii="Times New Roman" w:hAnsi="Times New Roman"/>
                <w:lang w:val="ru-RU"/>
              </w:rPr>
            </w:pPr>
          </w:p>
          <w:p w14:paraId="395B9DD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39" w:type="dxa"/>
            <w:tcBorders>
              <w:top w:val="single" w:sz="4" w:space="0" w:color="000000"/>
              <w:left w:val="single" w:sz="4" w:space="0" w:color="000000"/>
              <w:bottom w:val="single" w:sz="4" w:space="0" w:color="000000"/>
            </w:tcBorders>
            <w:shd w:val="clear" w:color="auto" w:fill="FFFFFF"/>
          </w:tcPr>
          <w:p w14:paraId="0AC1F8AD" w14:textId="77777777" w:rsidR="00481121" w:rsidRDefault="00481121">
            <w:pPr>
              <w:snapToGrid w:val="0"/>
              <w:spacing w:line="360" w:lineRule="auto"/>
              <w:jc w:val="center"/>
              <w:rPr>
                <w:rFonts w:ascii="Times New Roman" w:hAnsi="Times New Roman"/>
                <w:lang w:val="ru-RU"/>
              </w:rPr>
            </w:pPr>
          </w:p>
          <w:p w14:paraId="4E6DBC9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14:paraId="62E8F273" w14:textId="77777777" w:rsidR="00481121" w:rsidRDefault="00481121">
            <w:pPr>
              <w:snapToGrid w:val="0"/>
              <w:spacing w:line="360" w:lineRule="auto"/>
              <w:jc w:val="center"/>
              <w:rPr>
                <w:rFonts w:ascii="Times New Roman" w:hAnsi="Times New Roman"/>
                <w:lang w:val="ru-RU"/>
              </w:rPr>
            </w:pPr>
          </w:p>
          <w:p w14:paraId="1DAA20D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1" w:type="dxa"/>
            <w:tcBorders>
              <w:top w:val="single" w:sz="4" w:space="0" w:color="000000"/>
              <w:left w:val="single" w:sz="4" w:space="0" w:color="000000"/>
              <w:bottom w:val="single" w:sz="4" w:space="0" w:color="000000"/>
            </w:tcBorders>
            <w:shd w:val="clear" w:color="auto" w:fill="FFFFFF"/>
          </w:tcPr>
          <w:p w14:paraId="22B988C8" w14:textId="77777777" w:rsidR="00481121" w:rsidRDefault="00481121">
            <w:pPr>
              <w:snapToGrid w:val="0"/>
              <w:spacing w:line="360" w:lineRule="auto"/>
              <w:jc w:val="center"/>
              <w:rPr>
                <w:rFonts w:ascii="Times New Roman" w:hAnsi="Times New Roman"/>
                <w:lang w:val="ru-RU"/>
              </w:rPr>
            </w:pPr>
          </w:p>
          <w:p w14:paraId="42C1237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14:paraId="067B7384" w14:textId="77777777" w:rsidR="00481121" w:rsidRDefault="00481121">
            <w:pPr>
              <w:snapToGrid w:val="0"/>
              <w:spacing w:line="360" w:lineRule="auto"/>
              <w:jc w:val="center"/>
              <w:rPr>
                <w:rFonts w:ascii="Times New Roman" w:hAnsi="Times New Roman"/>
                <w:lang w:val="ru-RU"/>
              </w:rPr>
            </w:pPr>
          </w:p>
          <w:p w14:paraId="490B412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4FCF69D5" w14:textId="77777777" w:rsidR="00481121" w:rsidRDefault="00481121">
            <w:pPr>
              <w:snapToGrid w:val="0"/>
              <w:spacing w:line="360" w:lineRule="auto"/>
              <w:jc w:val="center"/>
              <w:rPr>
                <w:rFonts w:ascii="Times New Roman" w:hAnsi="Times New Roman"/>
                <w:lang w:val="ru-RU"/>
              </w:rPr>
            </w:pPr>
          </w:p>
          <w:p w14:paraId="631BE319" w14:textId="77777777" w:rsidR="00426660" w:rsidRPr="00481121" w:rsidRDefault="00481121">
            <w:pPr>
              <w:snapToGrid w:val="0"/>
              <w:spacing w:line="360" w:lineRule="auto"/>
              <w:jc w:val="center"/>
              <w:rPr>
                <w:rFonts w:ascii="Times New Roman" w:hAnsi="Times New Roman"/>
              </w:rPr>
            </w:pPr>
            <w:r>
              <w:rPr>
                <w:rFonts w:ascii="Times New Roman" w:hAnsi="Times New Roman"/>
                <w:lang w:val="ru-RU"/>
              </w:rPr>
              <w:t>3</w:t>
            </w:r>
            <w:r w:rsidR="00426660" w:rsidRPr="00481121">
              <w:rPr>
                <w:rFonts w:ascii="Times New Roman" w:hAnsi="Times New Roman"/>
              </w:rPr>
              <w:t>3</w:t>
            </w:r>
          </w:p>
        </w:tc>
      </w:tr>
      <w:tr w:rsidR="00426660" w:rsidRPr="00481121" w14:paraId="1D0ADFD5" w14:textId="77777777" w:rsidTr="008340D2">
        <w:trPr>
          <w:cantSplit/>
          <w:trHeight w:hRule="exact" w:val="1281"/>
        </w:trPr>
        <w:tc>
          <w:tcPr>
            <w:tcW w:w="3239" w:type="dxa"/>
            <w:tcBorders>
              <w:top w:val="single" w:sz="4" w:space="0" w:color="000000"/>
              <w:left w:val="single" w:sz="4" w:space="0" w:color="000000"/>
              <w:bottom w:val="single" w:sz="4" w:space="0" w:color="000000"/>
            </w:tcBorders>
            <w:shd w:val="clear" w:color="auto" w:fill="FFFFFF"/>
          </w:tcPr>
          <w:p w14:paraId="2E517F3B"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аудиторные</w:t>
            </w:r>
            <w:r w:rsidRPr="00481121">
              <w:rPr>
                <w:rFonts w:ascii="Times New Roman" w:hAnsi="Times New Roman"/>
                <w:lang w:val="ru-RU"/>
              </w:rPr>
              <w:t xml:space="preserve"> занятия </w:t>
            </w:r>
          </w:p>
          <w:p w14:paraId="078ACB6F" w14:textId="77777777" w:rsidR="00426660" w:rsidRPr="00481121" w:rsidRDefault="00426660">
            <w:pPr>
              <w:spacing w:line="360" w:lineRule="auto"/>
              <w:ind w:left="147"/>
              <w:rPr>
                <w:rFonts w:ascii="Times New Roman" w:hAnsi="Times New Roman"/>
                <w:lang w:val="ru-RU"/>
              </w:rPr>
            </w:pPr>
            <w:r w:rsidRPr="00481121">
              <w:rPr>
                <w:rFonts w:ascii="Times New Roman" w:hAnsi="Times New Roman"/>
                <w:lang w:val="ru-RU"/>
              </w:rPr>
              <w:t>(в неделю)</w:t>
            </w:r>
          </w:p>
        </w:tc>
        <w:tc>
          <w:tcPr>
            <w:tcW w:w="608" w:type="dxa"/>
            <w:tcBorders>
              <w:top w:val="single" w:sz="4" w:space="0" w:color="000000"/>
              <w:left w:val="single" w:sz="4" w:space="0" w:color="000000"/>
              <w:bottom w:val="single" w:sz="4" w:space="0" w:color="000000"/>
            </w:tcBorders>
            <w:shd w:val="clear" w:color="auto" w:fill="FFFFFF"/>
          </w:tcPr>
          <w:p w14:paraId="72AB225C" w14:textId="77777777" w:rsidR="00481121" w:rsidRDefault="00481121">
            <w:pPr>
              <w:snapToGrid w:val="0"/>
              <w:spacing w:line="360" w:lineRule="auto"/>
              <w:jc w:val="center"/>
              <w:rPr>
                <w:rFonts w:ascii="Times New Roman" w:hAnsi="Times New Roman"/>
                <w:lang w:val="ru-RU"/>
              </w:rPr>
            </w:pPr>
          </w:p>
          <w:p w14:paraId="2A5216B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80" w:type="dxa"/>
            <w:tcBorders>
              <w:top w:val="single" w:sz="4" w:space="0" w:color="000000"/>
              <w:left w:val="single" w:sz="4" w:space="0" w:color="000000"/>
              <w:bottom w:val="single" w:sz="4" w:space="0" w:color="000000"/>
            </w:tcBorders>
            <w:shd w:val="clear" w:color="auto" w:fill="FFFFFF"/>
          </w:tcPr>
          <w:p w14:paraId="2A3F191E" w14:textId="77777777" w:rsidR="00481121" w:rsidRDefault="00481121">
            <w:pPr>
              <w:snapToGrid w:val="0"/>
              <w:spacing w:line="360" w:lineRule="auto"/>
              <w:jc w:val="center"/>
              <w:rPr>
                <w:rFonts w:ascii="Times New Roman" w:hAnsi="Times New Roman"/>
                <w:lang w:val="ru-RU"/>
              </w:rPr>
            </w:pPr>
          </w:p>
          <w:p w14:paraId="51B3602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14:paraId="697D74BD" w14:textId="77777777" w:rsidR="00481121" w:rsidRDefault="00481121">
            <w:pPr>
              <w:snapToGrid w:val="0"/>
              <w:spacing w:line="360" w:lineRule="auto"/>
              <w:jc w:val="center"/>
              <w:rPr>
                <w:rFonts w:ascii="Times New Roman" w:hAnsi="Times New Roman"/>
                <w:lang w:val="ru-RU"/>
              </w:rPr>
            </w:pPr>
          </w:p>
          <w:p w14:paraId="0CF4611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724" w:type="dxa"/>
            <w:tcBorders>
              <w:top w:val="single" w:sz="4" w:space="0" w:color="000000"/>
              <w:left w:val="single" w:sz="4" w:space="0" w:color="000000"/>
              <w:bottom w:val="single" w:sz="4" w:space="0" w:color="000000"/>
            </w:tcBorders>
            <w:shd w:val="clear" w:color="auto" w:fill="FFFFFF"/>
          </w:tcPr>
          <w:p w14:paraId="163C5398" w14:textId="77777777" w:rsidR="00481121" w:rsidRDefault="00481121">
            <w:pPr>
              <w:snapToGrid w:val="0"/>
              <w:spacing w:line="360" w:lineRule="auto"/>
              <w:jc w:val="center"/>
              <w:rPr>
                <w:rFonts w:ascii="Times New Roman" w:hAnsi="Times New Roman"/>
                <w:lang w:val="ru-RU"/>
              </w:rPr>
            </w:pPr>
          </w:p>
          <w:p w14:paraId="235FAB3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839" w:type="dxa"/>
            <w:tcBorders>
              <w:top w:val="single" w:sz="4" w:space="0" w:color="000000"/>
              <w:left w:val="single" w:sz="4" w:space="0" w:color="000000"/>
              <w:bottom w:val="single" w:sz="4" w:space="0" w:color="000000"/>
            </w:tcBorders>
            <w:shd w:val="clear" w:color="auto" w:fill="FFFFFF"/>
          </w:tcPr>
          <w:p w14:paraId="28380AEA" w14:textId="77777777" w:rsidR="00481121" w:rsidRDefault="00481121">
            <w:pPr>
              <w:snapToGrid w:val="0"/>
              <w:spacing w:line="360" w:lineRule="auto"/>
              <w:jc w:val="center"/>
              <w:rPr>
                <w:rFonts w:ascii="Times New Roman" w:hAnsi="Times New Roman"/>
                <w:lang w:val="ru-RU"/>
              </w:rPr>
            </w:pPr>
          </w:p>
          <w:p w14:paraId="090773C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14:paraId="7DF03DD3" w14:textId="77777777" w:rsidR="00481121" w:rsidRDefault="00481121">
            <w:pPr>
              <w:snapToGrid w:val="0"/>
              <w:spacing w:line="360" w:lineRule="auto"/>
              <w:jc w:val="center"/>
              <w:rPr>
                <w:rFonts w:ascii="Times New Roman" w:hAnsi="Times New Roman"/>
                <w:lang w:val="ru-RU"/>
              </w:rPr>
            </w:pPr>
          </w:p>
          <w:p w14:paraId="0480C6E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1" w:type="dxa"/>
            <w:tcBorders>
              <w:top w:val="single" w:sz="4" w:space="0" w:color="000000"/>
              <w:left w:val="single" w:sz="4" w:space="0" w:color="000000"/>
              <w:bottom w:val="single" w:sz="4" w:space="0" w:color="000000"/>
            </w:tcBorders>
            <w:shd w:val="clear" w:color="auto" w:fill="FFFFFF"/>
          </w:tcPr>
          <w:p w14:paraId="5B5A900F" w14:textId="77777777" w:rsidR="00481121" w:rsidRDefault="00481121">
            <w:pPr>
              <w:snapToGrid w:val="0"/>
              <w:spacing w:line="360" w:lineRule="auto"/>
              <w:jc w:val="center"/>
              <w:rPr>
                <w:rFonts w:ascii="Times New Roman" w:hAnsi="Times New Roman"/>
                <w:lang w:val="ru-RU"/>
              </w:rPr>
            </w:pPr>
          </w:p>
          <w:p w14:paraId="3C5585FC"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14:paraId="3801FC06" w14:textId="77777777" w:rsidR="00481121" w:rsidRDefault="00481121">
            <w:pPr>
              <w:snapToGrid w:val="0"/>
              <w:spacing w:line="360" w:lineRule="auto"/>
              <w:jc w:val="center"/>
              <w:rPr>
                <w:rFonts w:ascii="Times New Roman" w:hAnsi="Times New Roman"/>
                <w:lang w:val="ru-RU"/>
              </w:rPr>
            </w:pPr>
          </w:p>
          <w:p w14:paraId="3F2E461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6D4417B4" w14:textId="77777777" w:rsidR="00481121" w:rsidRDefault="00481121">
            <w:pPr>
              <w:snapToGrid w:val="0"/>
              <w:spacing w:line="360" w:lineRule="auto"/>
              <w:jc w:val="center"/>
              <w:rPr>
                <w:rFonts w:ascii="Times New Roman" w:hAnsi="Times New Roman"/>
                <w:lang w:val="ru-RU"/>
              </w:rPr>
            </w:pPr>
          </w:p>
          <w:p w14:paraId="684E406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r>
      <w:tr w:rsidR="008340D2" w:rsidRPr="00481121" w14:paraId="4F2B676D" w14:textId="77777777" w:rsidTr="008340D2">
        <w:trPr>
          <w:cantSplit/>
          <w:trHeight w:hRule="exact" w:val="429"/>
        </w:trPr>
        <w:tc>
          <w:tcPr>
            <w:tcW w:w="3239" w:type="dxa"/>
            <w:vMerge w:val="restart"/>
            <w:tcBorders>
              <w:top w:val="single" w:sz="4" w:space="0" w:color="000000"/>
              <w:left w:val="single" w:sz="4" w:space="0" w:color="000000"/>
            </w:tcBorders>
            <w:shd w:val="clear" w:color="auto" w:fill="FFFFFF"/>
          </w:tcPr>
          <w:p w14:paraId="4539AB5F" w14:textId="77777777"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w:t>
            </w:r>
          </w:p>
          <w:p w14:paraId="50702FCE" w14:textId="77777777"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аудиторные занятия</w:t>
            </w:r>
          </w:p>
        </w:tc>
        <w:tc>
          <w:tcPr>
            <w:tcW w:w="6093" w:type="dxa"/>
            <w:gridSpan w:val="8"/>
            <w:tcBorders>
              <w:top w:val="single" w:sz="4" w:space="0" w:color="000000"/>
              <w:left w:val="single" w:sz="4" w:space="0" w:color="000000"/>
              <w:bottom w:val="single" w:sz="4" w:space="0" w:color="000000"/>
              <w:right w:val="single" w:sz="4" w:space="0" w:color="auto"/>
            </w:tcBorders>
            <w:shd w:val="clear" w:color="auto" w:fill="FFFFFF"/>
          </w:tcPr>
          <w:p w14:paraId="7AE6D8EF" w14:textId="77777777" w:rsidR="008340D2" w:rsidRPr="00481121" w:rsidRDefault="008340D2">
            <w:pPr>
              <w:snapToGrid w:val="0"/>
              <w:spacing w:line="360" w:lineRule="auto"/>
              <w:jc w:val="center"/>
              <w:rPr>
                <w:rFonts w:ascii="Times New Roman" w:hAnsi="Times New Roman"/>
                <w:lang w:val="ru-RU"/>
              </w:rPr>
            </w:pPr>
            <w:r w:rsidRPr="00481121">
              <w:rPr>
                <w:rFonts w:ascii="Times New Roman" w:hAnsi="Times New Roman"/>
              </w:rPr>
              <w:t>592</w:t>
            </w:r>
          </w:p>
        </w:tc>
        <w:tc>
          <w:tcPr>
            <w:tcW w:w="744" w:type="dxa"/>
            <w:tcBorders>
              <w:top w:val="single" w:sz="4" w:space="0" w:color="000000"/>
              <w:left w:val="single" w:sz="4" w:space="0" w:color="auto"/>
              <w:bottom w:val="single" w:sz="4" w:space="0" w:color="000000"/>
              <w:right w:val="single" w:sz="4" w:space="0" w:color="000000"/>
            </w:tcBorders>
            <w:shd w:val="clear" w:color="auto" w:fill="FFFFFF"/>
          </w:tcPr>
          <w:p w14:paraId="051D46A2" w14:textId="77777777"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99</w:t>
            </w:r>
          </w:p>
        </w:tc>
      </w:tr>
      <w:tr w:rsidR="00140284" w:rsidRPr="00481121" w14:paraId="113022D0" w14:textId="77777777" w:rsidTr="008340D2">
        <w:trPr>
          <w:cantSplit/>
          <w:trHeight w:hRule="exact" w:val="423"/>
        </w:trPr>
        <w:tc>
          <w:tcPr>
            <w:tcW w:w="3239" w:type="dxa"/>
            <w:vMerge/>
            <w:tcBorders>
              <w:left w:val="single" w:sz="4" w:space="0" w:color="000000"/>
              <w:bottom w:val="single" w:sz="4" w:space="0" w:color="000000"/>
            </w:tcBorders>
            <w:shd w:val="clear" w:color="auto" w:fill="FFFFFF"/>
          </w:tcPr>
          <w:p w14:paraId="4F2BB1BD" w14:textId="77777777"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14:paraId="5A4E8423"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691</w:t>
            </w:r>
          </w:p>
        </w:tc>
      </w:tr>
      <w:tr w:rsidR="00426660" w:rsidRPr="00481121" w14:paraId="5F2E7271" w14:textId="77777777" w:rsidTr="008340D2">
        <w:trPr>
          <w:cantSplit/>
          <w:trHeight w:hRule="exact" w:val="1270"/>
        </w:trPr>
        <w:tc>
          <w:tcPr>
            <w:tcW w:w="3239" w:type="dxa"/>
            <w:tcBorders>
              <w:top w:val="single" w:sz="4" w:space="0" w:color="000000"/>
              <w:left w:val="single" w:sz="4" w:space="0" w:color="000000"/>
              <w:bottom w:val="single" w:sz="4" w:space="0" w:color="000000"/>
            </w:tcBorders>
            <w:shd w:val="clear" w:color="auto" w:fill="FFFFFF"/>
          </w:tcPr>
          <w:p w14:paraId="7EB42ED8"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самостоятельную</w:t>
            </w:r>
            <w:r w:rsidRPr="00481121">
              <w:rPr>
                <w:rFonts w:ascii="Times New Roman" w:hAnsi="Times New Roman"/>
                <w:lang w:val="ru-RU"/>
              </w:rPr>
              <w:t xml:space="preserve"> работу в неделю </w:t>
            </w:r>
          </w:p>
        </w:tc>
        <w:tc>
          <w:tcPr>
            <w:tcW w:w="608" w:type="dxa"/>
            <w:tcBorders>
              <w:top w:val="single" w:sz="4" w:space="0" w:color="000000"/>
              <w:left w:val="single" w:sz="4" w:space="0" w:color="000000"/>
              <w:bottom w:val="single" w:sz="4" w:space="0" w:color="000000"/>
            </w:tcBorders>
            <w:shd w:val="clear" w:color="auto" w:fill="FFFFFF"/>
          </w:tcPr>
          <w:p w14:paraId="617617E4" w14:textId="77777777" w:rsidR="00481121" w:rsidRDefault="00481121">
            <w:pPr>
              <w:snapToGrid w:val="0"/>
              <w:spacing w:line="360" w:lineRule="auto"/>
              <w:jc w:val="center"/>
              <w:rPr>
                <w:rFonts w:ascii="Times New Roman" w:hAnsi="Times New Roman"/>
                <w:lang w:val="ru-RU"/>
              </w:rPr>
            </w:pPr>
          </w:p>
          <w:p w14:paraId="0A7F76C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80" w:type="dxa"/>
            <w:tcBorders>
              <w:top w:val="single" w:sz="4" w:space="0" w:color="000000"/>
              <w:left w:val="single" w:sz="4" w:space="0" w:color="000000"/>
              <w:bottom w:val="single" w:sz="4" w:space="0" w:color="000000"/>
            </w:tcBorders>
            <w:shd w:val="clear" w:color="auto" w:fill="FFFFFF"/>
          </w:tcPr>
          <w:p w14:paraId="56FB4CF6" w14:textId="77777777" w:rsidR="00481121" w:rsidRDefault="00481121">
            <w:pPr>
              <w:snapToGrid w:val="0"/>
              <w:spacing w:line="360" w:lineRule="auto"/>
              <w:jc w:val="center"/>
              <w:rPr>
                <w:rFonts w:ascii="Times New Roman" w:hAnsi="Times New Roman"/>
                <w:lang w:val="ru-RU"/>
              </w:rPr>
            </w:pPr>
          </w:p>
          <w:p w14:paraId="01C44F77"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91" w:type="dxa"/>
            <w:tcBorders>
              <w:top w:val="single" w:sz="4" w:space="0" w:color="000000"/>
              <w:left w:val="single" w:sz="4" w:space="0" w:color="000000"/>
              <w:bottom w:val="single" w:sz="4" w:space="0" w:color="000000"/>
            </w:tcBorders>
            <w:shd w:val="clear" w:color="auto" w:fill="FFFFFF"/>
          </w:tcPr>
          <w:p w14:paraId="63293064" w14:textId="77777777" w:rsidR="00481121" w:rsidRDefault="00481121">
            <w:pPr>
              <w:snapToGrid w:val="0"/>
              <w:spacing w:line="360" w:lineRule="auto"/>
              <w:jc w:val="center"/>
              <w:rPr>
                <w:rFonts w:ascii="Times New Roman" w:hAnsi="Times New Roman"/>
                <w:lang w:val="ru-RU"/>
              </w:rPr>
            </w:pPr>
          </w:p>
          <w:p w14:paraId="3E3253F5"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724" w:type="dxa"/>
            <w:tcBorders>
              <w:top w:val="single" w:sz="4" w:space="0" w:color="000000"/>
              <w:left w:val="single" w:sz="4" w:space="0" w:color="000000"/>
              <w:bottom w:val="single" w:sz="4" w:space="0" w:color="000000"/>
            </w:tcBorders>
            <w:shd w:val="clear" w:color="auto" w:fill="FFFFFF"/>
          </w:tcPr>
          <w:p w14:paraId="2BCBB080" w14:textId="77777777" w:rsidR="00481121" w:rsidRDefault="00481121">
            <w:pPr>
              <w:snapToGrid w:val="0"/>
              <w:spacing w:line="360" w:lineRule="auto"/>
              <w:jc w:val="center"/>
              <w:rPr>
                <w:rFonts w:ascii="Times New Roman" w:hAnsi="Times New Roman"/>
                <w:lang w:val="ru-RU"/>
              </w:rPr>
            </w:pPr>
          </w:p>
          <w:p w14:paraId="403EF7D1"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14:paraId="4AB5D42F" w14:textId="77777777" w:rsidR="00481121" w:rsidRDefault="00481121">
            <w:pPr>
              <w:snapToGrid w:val="0"/>
              <w:spacing w:line="360" w:lineRule="auto"/>
              <w:jc w:val="center"/>
              <w:rPr>
                <w:rFonts w:ascii="Times New Roman" w:hAnsi="Times New Roman"/>
                <w:lang w:val="ru-RU"/>
              </w:rPr>
            </w:pPr>
          </w:p>
          <w:p w14:paraId="3C99DEF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14:paraId="760ADBE1" w14:textId="77777777" w:rsidR="00481121" w:rsidRDefault="00481121">
            <w:pPr>
              <w:snapToGrid w:val="0"/>
              <w:spacing w:line="360" w:lineRule="auto"/>
              <w:jc w:val="center"/>
              <w:rPr>
                <w:rFonts w:ascii="Times New Roman" w:hAnsi="Times New Roman"/>
                <w:lang w:val="ru-RU"/>
              </w:rPr>
            </w:pPr>
          </w:p>
          <w:p w14:paraId="19A22B25"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1" w:type="dxa"/>
            <w:tcBorders>
              <w:top w:val="single" w:sz="4" w:space="0" w:color="000000"/>
              <w:left w:val="single" w:sz="4" w:space="0" w:color="000000"/>
              <w:bottom w:val="single" w:sz="4" w:space="0" w:color="000000"/>
            </w:tcBorders>
            <w:shd w:val="clear" w:color="auto" w:fill="FFFFFF"/>
          </w:tcPr>
          <w:p w14:paraId="7D5DED33" w14:textId="77777777" w:rsidR="00481121" w:rsidRDefault="00481121">
            <w:pPr>
              <w:snapToGrid w:val="0"/>
              <w:spacing w:line="360" w:lineRule="auto"/>
              <w:jc w:val="center"/>
              <w:rPr>
                <w:rFonts w:ascii="Times New Roman" w:hAnsi="Times New Roman"/>
                <w:lang w:val="ru-RU"/>
              </w:rPr>
            </w:pPr>
          </w:p>
          <w:p w14:paraId="1761B7A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14:paraId="1ACFAB3C" w14:textId="77777777" w:rsidR="00481121" w:rsidRDefault="00481121">
            <w:pPr>
              <w:snapToGrid w:val="0"/>
              <w:spacing w:line="360" w:lineRule="auto"/>
              <w:ind w:left="-142"/>
              <w:jc w:val="center"/>
              <w:rPr>
                <w:rFonts w:ascii="Times New Roman" w:hAnsi="Times New Roman"/>
                <w:lang w:val="ru-RU"/>
              </w:rPr>
            </w:pPr>
          </w:p>
          <w:p w14:paraId="2BE8D24C" w14:textId="77777777" w:rsidR="00426660" w:rsidRPr="00481121" w:rsidRDefault="00426660">
            <w:pPr>
              <w:snapToGrid w:val="0"/>
              <w:spacing w:line="360" w:lineRule="auto"/>
              <w:ind w:left="-142"/>
              <w:jc w:val="center"/>
              <w:rPr>
                <w:rFonts w:ascii="Times New Roman" w:hAnsi="Times New Roman"/>
              </w:rPr>
            </w:pPr>
            <w:r w:rsidRPr="00481121">
              <w:rPr>
                <w:rFonts w:ascii="Times New Roman" w:hAnsi="Times New Roman"/>
              </w:rPr>
              <w:t>6</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1DD87B9D" w14:textId="77777777" w:rsidR="00481121" w:rsidRDefault="00481121">
            <w:pPr>
              <w:snapToGrid w:val="0"/>
              <w:spacing w:line="360" w:lineRule="auto"/>
              <w:jc w:val="center"/>
              <w:rPr>
                <w:rFonts w:ascii="Times New Roman" w:hAnsi="Times New Roman"/>
                <w:lang w:val="ru-RU"/>
              </w:rPr>
            </w:pPr>
          </w:p>
          <w:p w14:paraId="150AECE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r>
      <w:tr w:rsidR="00426660" w:rsidRPr="00481121" w14:paraId="5A9C78DD" w14:textId="77777777" w:rsidTr="008340D2">
        <w:trPr>
          <w:cantSplit/>
          <w:trHeight w:hRule="exact" w:val="1274"/>
        </w:trPr>
        <w:tc>
          <w:tcPr>
            <w:tcW w:w="3239" w:type="dxa"/>
            <w:tcBorders>
              <w:top w:val="single" w:sz="4" w:space="0" w:color="000000"/>
              <w:left w:val="single" w:sz="4" w:space="0" w:color="000000"/>
              <w:bottom w:val="single" w:sz="4" w:space="0" w:color="000000"/>
            </w:tcBorders>
            <w:shd w:val="clear" w:color="auto" w:fill="FFFFFF"/>
          </w:tcPr>
          <w:p w14:paraId="13E938D0"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количество часов на самостоятельную работу  по годам </w:t>
            </w:r>
          </w:p>
        </w:tc>
        <w:tc>
          <w:tcPr>
            <w:tcW w:w="608" w:type="dxa"/>
            <w:tcBorders>
              <w:top w:val="single" w:sz="4" w:space="0" w:color="000000"/>
              <w:left w:val="single" w:sz="4" w:space="0" w:color="000000"/>
              <w:bottom w:val="single" w:sz="4" w:space="0" w:color="000000"/>
            </w:tcBorders>
            <w:shd w:val="clear" w:color="auto" w:fill="FFFFFF"/>
          </w:tcPr>
          <w:p w14:paraId="75353C48" w14:textId="77777777" w:rsidR="00481121" w:rsidRDefault="00481121" w:rsidP="00481121">
            <w:pPr>
              <w:snapToGrid w:val="0"/>
              <w:spacing w:line="360" w:lineRule="auto"/>
              <w:rPr>
                <w:rFonts w:ascii="Times New Roman" w:hAnsi="Times New Roman"/>
                <w:lang w:val="ru-RU"/>
              </w:rPr>
            </w:pPr>
          </w:p>
          <w:p w14:paraId="16568341" w14:textId="77777777" w:rsidR="00426660" w:rsidRPr="00481121" w:rsidRDefault="00426660" w:rsidP="00481121">
            <w:pPr>
              <w:snapToGrid w:val="0"/>
              <w:spacing w:line="360" w:lineRule="auto"/>
              <w:rPr>
                <w:rFonts w:ascii="Times New Roman" w:hAnsi="Times New Roman"/>
              </w:rPr>
            </w:pPr>
            <w:r w:rsidRPr="00481121">
              <w:rPr>
                <w:rFonts w:ascii="Times New Roman" w:hAnsi="Times New Roman"/>
              </w:rPr>
              <w:t>96</w:t>
            </w:r>
          </w:p>
        </w:tc>
        <w:tc>
          <w:tcPr>
            <w:tcW w:w="680" w:type="dxa"/>
            <w:tcBorders>
              <w:top w:val="single" w:sz="4" w:space="0" w:color="000000"/>
              <w:left w:val="single" w:sz="4" w:space="0" w:color="000000"/>
              <w:bottom w:val="single" w:sz="4" w:space="0" w:color="000000"/>
            </w:tcBorders>
            <w:shd w:val="clear" w:color="auto" w:fill="FFFFFF"/>
          </w:tcPr>
          <w:p w14:paraId="0FF61A13" w14:textId="77777777" w:rsidR="00481121" w:rsidRDefault="00481121">
            <w:pPr>
              <w:snapToGrid w:val="0"/>
              <w:spacing w:line="360" w:lineRule="auto"/>
              <w:jc w:val="center"/>
              <w:rPr>
                <w:rFonts w:ascii="Times New Roman" w:hAnsi="Times New Roman"/>
                <w:lang w:val="ru-RU"/>
              </w:rPr>
            </w:pPr>
          </w:p>
          <w:p w14:paraId="6F530CF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99</w:t>
            </w:r>
          </w:p>
        </w:tc>
        <w:tc>
          <w:tcPr>
            <w:tcW w:w="691" w:type="dxa"/>
            <w:tcBorders>
              <w:top w:val="single" w:sz="4" w:space="0" w:color="000000"/>
              <w:left w:val="single" w:sz="4" w:space="0" w:color="000000"/>
              <w:bottom w:val="single" w:sz="4" w:space="0" w:color="000000"/>
            </w:tcBorders>
            <w:shd w:val="clear" w:color="auto" w:fill="FFFFFF"/>
          </w:tcPr>
          <w:p w14:paraId="602627B1" w14:textId="77777777" w:rsidR="00481121" w:rsidRDefault="00481121">
            <w:pPr>
              <w:snapToGrid w:val="0"/>
              <w:spacing w:line="360" w:lineRule="auto"/>
              <w:jc w:val="center"/>
              <w:rPr>
                <w:rFonts w:ascii="Times New Roman" w:hAnsi="Times New Roman"/>
                <w:lang w:val="ru-RU"/>
              </w:rPr>
            </w:pPr>
          </w:p>
          <w:p w14:paraId="32CD8CC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724" w:type="dxa"/>
            <w:tcBorders>
              <w:top w:val="single" w:sz="4" w:space="0" w:color="000000"/>
              <w:left w:val="single" w:sz="4" w:space="0" w:color="000000"/>
              <w:bottom w:val="single" w:sz="4" w:space="0" w:color="000000"/>
            </w:tcBorders>
            <w:shd w:val="clear" w:color="auto" w:fill="FFFFFF"/>
          </w:tcPr>
          <w:p w14:paraId="129EF2E8" w14:textId="77777777" w:rsidR="00481121" w:rsidRDefault="00481121">
            <w:pPr>
              <w:snapToGrid w:val="0"/>
              <w:spacing w:line="360" w:lineRule="auto"/>
              <w:jc w:val="center"/>
              <w:rPr>
                <w:rFonts w:ascii="Times New Roman" w:hAnsi="Times New Roman"/>
                <w:lang w:val="ru-RU"/>
              </w:rPr>
            </w:pPr>
          </w:p>
          <w:p w14:paraId="76D979B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839" w:type="dxa"/>
            <w:tcBorders>
              <w:top w:val="single" w:sz="4" w:space="0" w:color="000000"/>
              <w:left w:val="single" w:sz="4" w:space="0" w:color="000000"/>
              <w:bottom w:val="single" w:sz="4" w:space="0" w:color="000000"/>
            </w:tcBorders>
            <w:shd w:val="clear" w:color="auto" w:fill="FFFFFF"/>
          </w:tcPr>
          <w:p w14:paraId="101FF7C4" w14:textId="77777777" w:rsidR="00481121" w:rsidRDefault="00481121">
            <w:pPr>
              <w:snapToGrid w:val="0"/>
              <w:spacing w:line="360" w:lineRule="auto"/>
              <w:jc w:val="center"/>
              <w:rPr>
                <w:rFonts w:ascii="Times New Roman" w:hAnsi="Times New Roman"/>
                <w:lang w:val="ru-RU"/>
              </w:rPr>
            </w:pPr>
          </w:p>
          <w:p w14:paraId="3570E55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0" w:type="dxa"/>
            <w:tcBorders>
              <w:top w:val="single" w:sz="4" w:space="0" w:color="000000"/>
              <w:left w:val="single" w:sz="4" w:space="0" w:color="000000"/>
              <w:bottom w:val="single" w:sz="4" w:space="0" w:color="000000"/>
            </w:tcBorders>
            <w:shd w:val="clear" w:color="auto" w:fill="FFFFFF"/>
          </w:tcPr>
          <w:p w14:paraId="471BB504" w14:textId="77777777" w:rsidR="00481121" w:rsidRDefault="00481121">
            <w:pPr>
              <w:snapToGrid w:val="0"/>
              <w:spacing w:line="360" w:lineRule="auto"/>
              <w:jc w:val="center"/>
              <w:rPr>
                <w:rFonts w:ascii="Times New Roman" w:hAnsi="Times New Roman"/>
                <w:lang w:val="ru-RU"/>
              </w:rPr>
            </w:pPr>
          </w:p>
          <w:p w14:paraId="0CFC35F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1" w:type="dxa"/>
            <w:tcBorders>
              <w:top w:val="single" w:sz="4" w:space="0" w:color="000000"/>
              <w:left w:val="single" w:sz="4" w:space="0" w:color="000000"/>
              <w:bottom w:val="single" w:sz="4" w:space="0" w:color="000000"/>
            </w:tcBorders>
            <w:shd w:val="clear" w:color="auto" w:fill="FFFFFF"/>
          </w:tcPr>
          <w:p w14:paraId="42AE3013" w14:textId="77777777" w:rsidR="00481121" w:rsidRDefault="00481121">
            <w:pPr>
              <w:snapToGrid w:val="0"/>
              <w:spacing w:line="360" w:lineRule="auto"/>
              <w:jc w:val="center"/>
              <w:rPr>
                <w:rFonts w:ascii="Times New Roman" w:hAnsi="Times New Roman"/>
                <w:lang w:val="ru-RU"/>
              </w:rPr>
            </w:pPr>
          </w:p>
          <w:p w14:paraId="2F77145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14:paraId="0654BD88" w14:textId="77777777" w:rsidR="00481121" w:rsidRDefault="00481121">
            <w:pPr>
              <w:snapToGrid w:val="0"/>
              <w:spacing w:line="360" w:lineRule="auto"/>
              <w:jc w:val="center"/>
              <w:rPr>
                <w:rFonts w:ascii="Times New Roman" w:hAnsi="Times New Roman"/>
                <w:lang w:val="ru-RU"/>
              </w:rPr>
            </w:pPr>
          </w:p>
          <w:p w14:paraId="7BF7AF0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14:paraId="68033261" w14:textId="77777777" w:rsidR="00481121" w:rsidRDefault="00481121">
            <w:pPr>
              <w:snapToGrid w:val="0"/>
              <w:spacing w:line="360" w:lineRule="auto"/>
              <w:jc w:val="center"/>
              <w:rPr>
                <w:rFonts w:ascii="Times New Roman" w:hAnsi="Times New Roman"/>
                <w:lang w:val="ru-RU"/>
              </w:rPr>
            </w:pPr>
          </w:p>
          <w:p w14:paraId="5DB096F7"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r>
      <w:tr w:rsidR="008340D2" w:rsidRPr="00481121" w14:paraId="0DBBC02D" w14:textId="77777777" w:rsidTr="008340D2">
        <w:trPr>
          <w:cantSplit/>
          <w:trHeight w:hRule="exact" w:val="427"/>
        </w:trPr>
        <w:tc>
          <w:tcPr>
            <w:tcW w:w="3239" w:type="dxa"/>
            <w:vMerge w:val="restart"/>
            <w:tcBorders>
              <w:top w:val="single" w:sz="4" w:space="0" w:color="000000"/>
              <w:left w:val="single" w:sz="4" w:space="0" w:color="000000"/>
            </w:tcBorders>
            <w:shd w:val="clear" w:color="auto" w:fill="FFFFFF"/>
          </w:tcPr>
          <w:p w14:paraId="3FD5AF25" w14:textId="77777777" w:rsidR="008340D2" w:rsidRPr="00481121" w:rsidRDefault="008340D2" w:rsidP="00481121">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 внеаудиторную  (самостоятельную</w:t>
            </w:r>
            <w:r>
              <w:rPr>
                <w:rFonts w:ascii="Times New Roman" w:hAnsi="Times New Roman"/>
                <w:lang w:val="ru-RU"/>
              </w:rPr>
              <w:t>)</w:t>
            </w:r>
            <w:r w:rsidRPr="00481121">
              <w:rPr>
                <w:rFonts w:ascii="Times New Roman" w:hAnsi="Times New Roman"/>
                <w:lang w:val="ru-RU"/>
              </w:rPr>
              <w:t xml:space="preserve"> работу</w:t>
            </w:r>
          </w:p>
        </w:tc>
        <w:tc>
          <w:tcPr>
            <w:tcW w:w="6090" w:type="dxa"/>
            <w:gridSpan w:val="8"/>
            <w:tcBorders>
              <w:top w:val="single" w:sz="4" w:space="0" w:color="000000"/>
              <w:left w:val="single" w:sz="4" w:space="0" w:color="000000"/>
              <w:bottom w:val="single" w:sz="4" w:space="0" w:color="000000"/>
              <w:right w:val="single" w:sz="4" w:space="0" w:color="auto"/>
            </w:tcBorders>
            <w:shd w:val="clear" w:color="auto" w:fill="FFFFFF"/>
          </w:tcPr>
          <w:p w14:paraId="03ACF7C3" w14:textId="77777777" w:rsidR="008340D2"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8340D2" w:rsidRPr="00481121">
              <w:rPr>
                <w:rFonts w:ascii="Times New Roman" w:hAnsi="Times New Roman"/>
              </w:rPr>
              <w:t>1185</w:t>
            </w:r>
          </w:p>
        </w:tc>
        <w:tc>
          <w:tcPr>
            <w:tcW w:w="747" w:type="dxa"/>
            <w:tcBorders>
              <w:top w:val="single" w:sz="4" w:space="0" w:color="000000"/>
              <w:left w:val="single" w:sz="4" w:space="0" w:color="auto"/>
              <w:bottom w:val="single" w:sz="4" w:space="0" w:color="000000"/>
              <w:right w:val="single" w:sz="4" w:space="0" w:color="000000"/>
            </w:tcBorders>
            <w:shd w:val="clear" w:color="auto" w:fill="FFFFFF"/>
          </w:tcPr>
          <w:p w14:paraId="1DA994BC" w14:textId="77777777"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198</w:t>
            </w:r>
          </w:p>
        </w:tc>
      </w:tr>
      <w:tr w:rsidR="00140284" w:rsidRPr="00481121" w14:paraId="58F6DB51" w14:textId="77777777" w:rsidTr="008340D2">
        <w:trPr>
          <w:cantSplit/>
          <w:trHeight w:hRule="exact" w:val="715"/>
        </w:trPr>
        <w:tc>
          <w:tcPr>
            <w:tcW w:w="3239" w:type="dxa"/>
            <w:vMerge/>
            <w:tcBorders>
              <w:left w:val="single" w:sz="4" w:space="0" w:color="000000"/>
              <w:bottom w:val="single" w:sz="4" w:space="0" w:color="000000"/>
            </w:tcBorders>
            <w:shd w:val="clear" w:color="auto" w:fill="FFFFFF"/>
          </w:tcPr>
          <w:p w14:paraId="76C82396" w14:textId="77777777"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14:paraId="770A15E5"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1383</w:t>
            </w:r>
          </w:p>
        </w:tc>
      </w:tr>
    </w:tbl>
    <w:p w14:paraId="11488646" w14:textId="77777777" w:rsidR="00426660" w:rsidRPr="00481121" w:rsidRDefault="00426660">
      <w:pPr>
        <w:spacing w:line="360" w:lineRule="auto"/>
        <w:jc w:val="center"/>
      </w:pPr>
    </w:p>
    <w:tbl>
      <w:tblPr>
        <w:tblW w:w="10189" w:type="dxa"/>
        <w:tblInd w:w="-15" w:type="dxa"/>
        <w:tblLayout w:type="fixed"/>
        <w:tblLook w:val="0000" w:firstRow="0" w:lastRow="0" w:firstColumn="0" w:lastColumn="0" w:noHBand="0" w:noVBand="0"/>
      </w:tblPr>
      <w:tblGrid>
        <w:gridCol w:w="3242"/>
        <w:gridCol w:w="709"/>
        <w:gridCol w:w="709"/>
        <w:gridCol w:w="709"/>
        <w:gridCol w:w="709"/>
        <w:gridCol w:w="850"/>
        <w:gridCol w:w="850"/>
        <w:gridCol w:w="851"/>
        <w:gridCol w:w="851"/>
        <w:gridCol w:w="709"/>
      </w:tblGrid>
      <w:tr w:rsidR="00426660" w:rsidRPr="00481121" w14:paraId="75260831" w14:textId="77777777" w:rsidTr="00481121">
        <w:trPr>
          <w:cantSplit/>
          <w:trHeight w:hRule="exact" w:val="1574"/>
        </w:trPr>
        <w:tc>
          <w:tcPr>
            <w:tcW w:w="3242" w:type="dxa"/>
            <w:tcBorders>
              <w:top w:val="single" w:sz="4" w:space="0" w:color="000000"/>
              <w:left w:val="single" w:sz="4" w:space="0" w:color="000000"/>
              <w:bottom w:val="single" w:sz="4" w:space="0" w:color="000000"/>
            </w:tcBorders>
            <w:shd w:val="clear" w:color="auto" w:fill="FFFFFF"/>
          </w:tcPr>
          <w:p w14:paraId="2653E8B9" w14:textId="77777777" w:rsidR="00426660" w:rsidRPr="00481121" w:rsidRDefault="00426660">
            <w:pPr>
              <w:snapToGrid w:val="0"/>
              <w:spacing w:line="360" w:lineRule="auto"/>
              <w:ind w:left="147"/>
              <w:rPr>
                <w:rFonts w:ascii="Times New Roman" w:hAnsi="Times New Roman"/>
              </w:rPr>
            </w:pPr>
            <w:r w:rsidRPr="00481121">
              <w:rPr>
                <w:rFonts w:ascii="Times New Roman" w:hAnsi="Times New Roman"/>
                <w:lang w:val="ru-RU"/>
              </w:rPr>
              <w:t xml:space="preserve">Максимальное количество часов занятий в неделю </w:t>
            </w:r>
            <w:r w:rsidRPr="00481121">
              <w:rPr>
                <w:rFonts w:ascii="Times New Roman" w:hAnsi="Times New Roman"/>
              </w:rPr>
              <w:t xml:space="preserve">(аудиторные </w:t>
            </w:r>
            <w:r w:rsidRPr="00481121">
              <w:rPr>
                <w:rFonts w:ascii="Times New Roman" w:hAnsi="Times New Roman"/>
                <w:lang w:val="ru-RU"/>
              </w:rPr>
              <w:t xml:space="preserve"> и</w:t>
            </w:r>
            <w:r w:rsidRPr="00481121">
              <w:rPr>
                <w:rFonts w:ascii="Times New Roman" w:hAnsi="Times New Roman"/>
              </w:rPr>
              <w:t xml:space="preserve"> самостоятельные)</w:t>
            </w:r>
          </w:p>
        </w:tc>
        <w:tc>
          <w:tcPr>
            <w:tcW w:w="709" w:type="dxa"/>
            <w:tcBorders>
              <w:top w:val="single" w:sz="4" w:space="0" w:color="000000"/>
              <w:left w:val="single" w:sz="4" w:space="0" w:color="000000"/>
              <w:bottom w:val="single" w:sz="4" w:space="0" w:color="000000"/>
            </w:tcBorders>
            <w:shd w:val="clear" w:color="auto" w:fill="FFFFFF"/>
          </w:tcPr>
          <w:p w14:paraId="7C13CB02" w14:textId="77777777" w:rsidR="00481121" w:rsidRDefault="00481121">
            <w:pPr>
              <w:snapToGrid w:val="0"/>
              <w:spacing w:line="360" w:lineRule="auto"/>
              <w:jc w:val="center"/>
              <w:rPr>
                <w:rFonts w:ascii="Times New Roman" w:hAnsi="Times New Roman"/>
                <w:lang w:val="ru-RU"/>
              </w:rPr>
            </w:pPr>
          </w:p>
          <w:p w14:paraId="1E6008B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14:paraId="653AE0B1" w14:textId="77777777" w:rsidR="00481121" w:rsidRDefault="00481121">
            <w:pPr>
              <w:snapToGrid w:val="0"/>
              <w:spacing w:line="360" w:lineRule="auto"/>
              <w:jc w:val="center"/>
              <w:rPr>
                <w:rFonts w:ascii="Times New Roman" w:hAnsi="Times New Roman"/>
                <w:lang w:val="ru-RU"/>
              </w:rPr>
            </w:pPr>
          </w:p>
          <w:p w14:paraId="1ECAD77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14:paraId="66B7EE87" w14:textId="77777777" w:rsidR="00481121" w:rsidRDefault="00481121">
            <w:pPr>
              <w:snapToGrid w:val="0"/>
              <w:spacing w:line="360" w:lineRule="auto"/>
              <w:jc w:val="center"/>
              <w:rPr>
                <w:rFonts w:ascii="Times New Roman" w:hAnsi="Times New Roman"/>
                <w:lang w:val="ru-RU"/>
              </w:rPr>
            </w:pPr>
          </w:p>
          <w:p w14:paraId="3946A12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14:paraId="65A08B5D" w14:textId="77777777" w:rsidR="00481121" w:rsidRDefault="00481121">
            <w:pPr>
              <w:snapToGrid w:val="0"/>
              <w:spacing w:line="360" w:lineRule="auto"/>
              <w:jc w:val="center"/>
              <w:rPr>
                <w:rFonts w:ascii="Times New Roman" w:hAnsi="Times New Roman"/>
                <w:lang w:val="ru-RU"/>
              </w:rPr>
            </w:pPr>
          </w:p>
          <w:p w14:paraId="5B0F4BD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14:paraId="74DD8E3C" w14:textId="77777777" w:rsidR="00481121" w:rsidRDefault="00481121">
            <w:pPr>
              <w:snapToGrid w:val="0"/>
              <w:spacing w:line="360" w:lineRule="auto"/>
              <w:jc w:val="center"/>
              <w:rPr>
                <w:rFonts w:ascii="Times New Roman" w:hAnsi="Times New Roman"/>
                <w:lang w:val="ru-RU"/>
              </w:rPr>
            </w:pPr>
          </w:p>
          <w:p w14:paraId="72A67BCB"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0" w:type="dxa"/>
            <w:tcBorders>
              <w:top w:val="single" w:sz="4" w:space="0" w:color="000000"/>
              <w:left w:val="single" w:sz="4" w:space="0" w:color="000000"/>
              <w:bottom w:val="single" w:sz="4" w:space="0" w:color="000000"/>
            </w:tcBorders>
            <w:shd w:val="clear" w:color="auto" w:fill="FFFFFF"/>
          </w:tcPr>
          <w:p w14:paraId="77E81F71" w14:textId="77777777" w:rsidR="00481121" w:rsidRDefault="00481121">
            <w:pPr>
              <w:snapToGrid w:val="0"/>
              <w:spacing w:line="360" w:lineRule="auto"/>
              <w:jc w:val="center"/>
              <w:rPr>
                <w:rFonts w:ascii="Times New Roman" w:hAnsi="Times New Roman"/>
                <w:lang w:val="ru-RU"/>
              </w:rPr>
            </w:pPr>
          </w:p>
          <w:p w14:paraId="1F0B2644"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1" w:type="dxa"/>
            <w:tcBorders>
              <w:top w:val="single" w:sz="4" w:space="0" w:color="000000"/>
              <w:left w:val="single" w:sz="4" w:space="0" w:color="000000"/>
              <w:bottom w:val="single" w:sz="4" w:space="0" w:color="000000"/>
            </w:tcBorders>
            <w:shd w:val="clear" w:color="auto" w:fill="FFFFFF"/>
          </w:tcPr>
          <w:p w14:paraId="09C7CE0E" w14:textId="77777777" w:rsidR="00481121" w:rsidRDefault="00481121">
            <w:pPr>
              <w:snapToGrid w:val="0"/>
              <w:spacing w:line="360" w:lineRule="auto"/>
              <w:jc w:val="center"/>
              <w:rPr>
                <w:rFonts w:ascii="Times New Roman" w:hAnsi="Times New Roman"/>
                <w:lang w:val="ru-RU"/>
              </w:rPr>
            </w:pPr>
          </w:p>
          <w:p w14:paraId="5138B04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851" w:type="dxa"/>
            <w:tcBorders>
              <w:top w:val="single" w:sz="4" w:space="0" w:color="000000"/>
              <w:left w:val="single" w:sz="4" w:space="0" w:color="000000"/>
              <w:bottom w:val="single" w:sz="4" w:space="0" w:color="000000"/>
            </w:tcBorders>
            <w:shd w:val="clear" w:color="auto" w:fill="FFFFFF"/>
          </w:tcPr>
          <w:p w14:paraId="06CF4852" w14:textId="77777777" w:rsidR="00481121" w:rsidRDefault="00481121">
            <w:pPr>
              <w:snapToGrid w:val="0"/>
              <w:spacing w:line="360" w:lineRule="auto"/>
              <w:jc w:val="center"/>
              <w:rPr>
                <w:rFonts w:ascii="Times New Roman" w:hAnsi="Times New Roman"/>
                <w:lang w:val="ru-RU"/>
              </w:rPr>
            </w:pPr>
          </w:p>
          <w:p w14:paraId="591631E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3863D85" w14:textId="77777777" w:rsidR="00481121" w:rsidRDefault="00481121">
            <w:pPr>
              <w:snapToGrid w:val="0"/>
              <w:spacing w:line="360" w:lineRule="auto"/>
              <w:jc w:val="center"/>
              <w:rPr>
                <w:rFonts w:ascii="Times New Roman" w:hAnsi="Times New Roman"/>
                <w:lang w:val="ru-RU"/>
              </w:rPr>
            </w:pPr>
          </w:p>
          <w:p w14:paraId="0FF2EACA"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14:paraId="39121189" w14:textId="77777777" w:rsidTr="00481121">
        <w:trPr>
          <w:cantSplit/>
          <w:trHeight w:hRule="exact" w:val="1553"/>
        </w:trPr>
        <w:tc>
          <w:tcPr>
            <w:tcW w:w="3242" w:type="dxa"/>
            <w:tcBorders>
              <w:top w:val="single" w:sz="4" w:space="0" w:color="000000"/>
              <w:left w:val="single" w:sz="4" w:space="0" w:color="000000"/>
              <w:bottom w:val="single" w:sz="4" w:space="0" w:color="000000"/>
            </w:tcBorders>
            <w:shd w:val="clear" w:color="auto" w:fill="FFFFFF"/>
          </w:tcPr>
          <w:p w14:paraId="4F154493"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Общее максимальное количество часов по годам (аудиторные и самостоятельные)</w:t>
            </w:r>
          </w:p>
        </w:tc>
        <w:tc>
          <w:tcPr>
            <w:tcW w:w="709" w:type="dxa"/>
            <w:tcBorders>
              <w:top w:val="single" w:sz="4" w:space="0" w:color="000000"/>
              <w:left w:val="single" w:sz="4" w:space="0" w:color="000000"/>
              <w:bottom w:val="single" w:sz="4" w:space="0" w:color="000000"/>
            </w:tcBorders>
            <w:shd w:val="clear" w:color="auto" w:fill="FFFFFF"/>
          </w:tcPr>
          <w:p w14:paraId="7DF49025" w14:textId="77777777" w:rsidR="00481121" w:rsidRDefault="00481121">
            <w:pPr>
              <w:snapToGrid w:val="0"/>
              <w:spacing w:line="360" w:lineRule="auto"/>
              <w:jc w:val="center"/>
              <w:rPr>
                <w:rFonts w:ascii="Times New Roman" w:hAnsi="Times New Roman"/>
                <w:lang w:val="ru-RU"/>
              </w:rPr>
            </w:pPr>
          </w:p>
          <w:p w14:paraId="2A4AC5FE"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160</w:t>
            </w:r>
          </w:p>
        </w:tc>
        <w:tc>
          <w:tcPr>
            <w:tcW w:w="709" w:type="dxa"/>
            <w:tcBorders>
              <w:top w:val="single" w:sz="4" w:space="0" w:color="000000"/>
              <w:left w:val="single" w:sz="4" w:space="0" w:color="000000"/>
              <w:bottom w:val="single" w:sz="4" w:space="0" w:color="000000"/>
            </w:tcBorders>
            <w:shd w:val="clear" w:color="auto" w:fill="FFFFFF"/>
          </w:tcPr>
          <w:p w14:paraId="119A6024" w14:textId="77777777" w:rsidR="00481121" w:rsidRDefault="00481121">
            <w:pPr>
              <w:snapToGrid w:val="0"/>
              <w:spacing w:line="360" w:lineRule="auto"/>
              <w:jc w:val="center"/>
              <w:rPr>
                <w:rFonts w:ascii="Times New Roman" w:hAnsi="Times New Roman"/>
                <w:lang w:val="ru-RU"/>
              </w:rPr>
            </w:pPr>
          </w:p>
          <w:p w14:paraId="6A6707C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709" w:type="dxa"/>
            <w:tcBorders>
              <w:top w:val="single" w:sz="4" w:space="0" w:color="000000"/>
              <w:left w:val="single" w:sz="4" w:space="0" w:color="000000"/>
              <w:bottom w:val="single" w:sz="4" w:space="0" w:color="000000"/>
            </w:tcBorders>
            <w:shd w:val="clear" w:color="auto" w:fill="FFFFFF"/>
          </w:tcPr>
          <w:p w14:paraId="0DA1B702" w14:textId="77777777" w:rsidR="00481121" w:rsidRDefault="00481121">
            <w:pPr>
              <w:snapToGrid w:val="0"/>
              <w:spacing w:line="360" w:lineRule="auto"/>
              <w:jc w:val="center"/>
              <w:rPr>
                <w:rFonts w:ascii="Times New Roman" w:hAnsi="Times New Roman"/>
                <w:lang w:val="ru-RU"/>
              </w:rPr>
            </w:pPr>
          </w:p>
          <w:p w14:paraId="0FF6822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09" w:type="dxa"/>
            <w:tcBorders>
              <w:top w:val="single" w:sz="4" w:space="0" w:color="000000"/>
              <w:left w:val="single" w:sz="4" w:space="0" w:color="000000"/>
              <w:bottom w:val="single" w:sz="4" w:space="0" w:color="000000"/>
            </w:tcBorders>
            <w:shd w:val="clear" w:color="auto" w:fill="FFFFFF"/>
          </w:tcPr>
          <w:p w14:paraId="7EEC9F88" w14:textId="77777777" w:rsidR="00481121" w:rsidRDefault="00481121">
            <w:pPr>
              <w:snapToGrid w:val="0"/>
              <w:spacing w:line="360" w:lineRule="auto"/>
              <w:jc w:val="center"/>
              <w:rPr>
                <w:rFonts w:ascii="Times New Roman" w:hAnsi="Times New Roman"/>
                <w:lang w:val="ru-RU"/>
              </w:rPr>
            </w:pPr>
          </w:p>
          <w:p w14:paraId="56B1248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14:paraId="64D3669F" w14:textId="77777777" w:rsidR="00481121" w:rsidRDefault="00481121">
            <w:pPr>
              <w:snapToGrid w:val="0"/>
              <w:spacing w:line="360" w:lineRule="auto"/>
              <w:jc w:val="center"/>
              <w:rPr>
                <w:rFonts w:ascii="Times New Roman" w:hAnsi="Times New Roman"/>
                <w:lang w:val="ru-RU"/>
              </w:rPr>
            </w:pPr>
          </w:p>
          <w:p w14:paraId="1D14CD36"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0" w:type="dxa"/>
            <w:tcBorders>
              <w:top w:val="single" w:sz="4" w:space="0" w:color="000000"/>
              <w:left w:val="single" w:sz="4" w:space="0" w:color="000000"/>
              <w:bottom w:val="single" w:sz="4" w:space="0" w:color="000000"/>
            </w:tcBorders>
            <w:shd w:val="clear" w:color="auto" w:fill="FFFFFF"/>
          </w:tcPr>
          <w:p w14:paraId="4211563A" w14:textId="77777777" w:rsidR="00481121" w:rsidRDefault="00481121">
            <w:pPr>
              <w:snapToGrid w:val="0"/>
              <w:spacing w:line="360" w:lineRule="auto"/>
              <w:jc w:val="center"/>
              <w:rPr>
                <w:rFonts w:ascii="Times New Roman" w:hAnsi="Times New Roman"/>
                <w:lang w:val="ru-RU"/>
              </w:rPr>
            </w:pPr>
          </w:p>
          <w:p w14:paraId="2E25BF1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1" w:type="dxa"/>
            <w:tcBorders>
              <w:top w:val="single" w:sz="4" w:space="0" w:color="000000"/>
              <w:left w:val="single" w:sz="4" w:space="0" w:color="000000"/>
              <w:bottom w:val="single" w:sz="4" w:space="0" w:color="000000"/>
            </w:tcBorders>
            <w:shd w:val="clear" w:color="auto" w:fill="FFFFFF"/>
          </w:tcPr>
          <w:p w14:paraId="7920D541" w14:textId="77777777" w:rsidR="00481121" w:rsidRDefault="00481121">
            <w:pPr>
              <w:snapToGrid w:val="0"/>
              <w:spacing w:line="360" w:lineRule="auto"/>
              <w:jc w:val="center"/>
              <w:rPr>
                <w:rFonts w:ascii="Times New Roman" w:hAnsi="Times New Roman"/>
                <w:lang w:val="ru-RU"/>
              </w:rPr>
            </w:pPr>
          </w:p>
          <w:p w14:paraId="7BA2212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851" w:type="dxa"/>
            <w:tcBorders>
              <w:top w:val="single" w:sz="4" w:space="0" w:color="000000"/>
              <w:left w:val="single" w:sz="4" w:space="0" w:color="000000"/>
              <w:bottom w:val="single" w:sz="4" w:space="0" w:color="000000"/>
            </w:tcBorders>
            <w:shd w:val="clear" w:color="auto" w:fill="FFFFFF"/>
          </w:tcPr>
          <w:p w14:paraId="15DE25BE" w14:textId="77777777" w:rsidR="00481121" w:rsidRDefault="00481121">
            <w:pPr>
              <w:snapToGrid w:val="0"/>
              <w:spacing w:line="360" w:lineRule="auto"/>
              <w:jc w:val="center"/>
              <w:rPr>
                <w:rFonts w:ascii="Times New Roman" w:hAnsi="Times New Roman"/>
                <w:lang w:val="ru-RU"/>
              </w:rPr>
            </w:pPr>
          </w:p>
          <w:p w14:paraId="065A9E67"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5D7B879E" w14:textId="77777777" w:rsidR="00481121" w:rsidRDefault="00481121">
            <w:pPr>
              <w:snapToGrid w:val="0"/>
              <w:spacing w:line="360" w:lineRule="auto"/>
              <w:jc w:val="center"/>
              <w:rPr>
                <w:rFonts w:ascii="Times New Roman" w:hAnsi="Times New Roman"/>
                <w:lang w:val="ru-RU"/>
              </w:rPr>
            </w:pPr>
          </w:p>
          <w:p w14:paraId="670EAD0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297</w:t>
            </w:r>
          </w:p>
        </w:tc>
      </w:tr>
      <w:tr w:rsidR="00140284" w:rsidRPr="00481121" w14:paraId="1AB5B3FC" w14:textId="77777777" w:rsidTr="00140284">
        <w:trPr>
          <w:cantSplit/>
          <w:trHeight w:hRule="exact" w:val="439"/>
        </w:trPr>
        <w:tc>
          <w:tcPr>
            <w:tcW w:w="3242" w:type="dxa"/>
            <w:vMerge w:val="restart"/>
            <w:tcBorders>
              <w:top w:val="single" w:sz="4" w:space="0" w:color="000000"/>
              <w:left w:val="single" w:sz="4" w:space="0" w:color="000000"/>
            </w:tcBorders>
            <w:shd w:val="clear" w:color="auto" w:fill="FFFFFF"/>
          </w:tcPr>
          <w:p w14:paraId="05377CA1" w14:textId="77777777" w:rsidR="00140284" w:rsidRPr="00481121" w:rsidRDefault="00140284" w:rsidP="00140284">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максимальное </w:t>
            </w:r>
            <w:r w:rsidRPr="00481121">
              <w:rPr>
                <w:rFonts w:ascii="Times New Roman" w:hAnsi="Times New Roman"/>
                <w:lang w:val="ru-RU"/>
              </w:rPr>
              <w:lastRenderedPageBreak/>
              <w:t>количество часов на весь период обучения</w:t>
            </w:r>
          </w:p>
        </w:tc>
        <w:tc>
          <w:tcPr>
            <w:tcW w:w="6238" w:type="dxa"/>
            <w:gridSpan w:val="8"/>
            <w:tcBorders>
              <w:top w:val="single" w:sz="4" w:space="0" w:color="000000"/>
              <w:left w:val="single" w:sz="4" w:space="0" w:color="000000"/>
              <w:bottom w:val="single" w:sz="4" w:space="0" w:color="000000"/>
            </w:tcBorders>
            <w:shd w:val="clear" w:color="auto" w:fill="FFFFFF"/>
          </w:tcPr>
          <w:p w14:paraId="3CB4E762" w14:textId="77777777"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lastRenderedPageBreak/>
              <w:t xml:space="preserve">           </w:t>
            </w:r>
            <w:r w:rsidR="00140284" w:rsidRPr="00481121">
              <w:rPr>
                <w:rFonts w:ascii="Times New Roman" w:hAnsi="Times New Roman"/>
                <w:lang w:val="ru-RU"/>
              </w:rPr>
              <w:t>1777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31D6B9A"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297</w:t>
            </w:r>
          </w:p>
        </w:tc>
      </w:tr>
      <w:tr w:rsidR="00140284" w:rsidRPr="00481121" w14:paraId="592908B5" w14:textId="77777777" w:rsidTr="00481121">
        <w:trPr>
          <w:cantSplit/>
          <w:trHeight w:hRule="exact" w:val="689"/>
        </w:trPr>
        <w:tc>
          <w:tcPr>
            <w:tcW w:w="3242" w:type="dxa"/>
            <w:vMerge/>
            <w:tcBorders>
              <w:left w:val="single" w:sz="4" w:space="0" w:color="000000"/>
              <w:bottom w:val="single" w:sz="4" w:space="0" w:color="000000"/>
            </w:tcBorders>
            <w:shd w:val="clear" w:color="auto" w:fill="FFFFFF"/>
          </w:tcPr>
          <w:p w14:paraId="47C69780" w14:textId="77777777"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14:paraId="28AEE8E3"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2074</w:t>
            </w:r>
          </w:p>
        </w:tc>
      </w:tr>
      <w:tr w:rsidR="00426660" w:rsidRPr="00481121" w14:paraId="1FFFFB40" w14:textId="77777777" w:rsidTr="00481121">
        <w:trPr>
          <w:cantSplit/>
          <w:trHeight w:hRule="exact" w:val="1124"/>
        </w:trPr>
        <w:tc>
          <w:tcPr>
            <w:tcW w:w="3242" w:type="dxa"/>
            <w:tcBorders>
              <w:top w:val="single" w:sz="4" w:space="0" w:color="000000"/>
              <w:left w:val="single" w:sz="4" w:space="0" w:color="000000"/>
              <w:bottom w:val="single" w:sz="4" w:space="0" w:color="000000"/>
            </w:tcBorders>
            <w:shd w:val="clear" w:color="auto" w:fill="FFFFFF"/>
          </w:tcPr>
          <w:p w14:paraId="163FE318" w14:textId="77777777" w:rsidR="00140284"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Объем времени на консультации </w:t>
            </w:r>
          </w:p>
          <w:p w14:paraId="2BF7D34E" w14:textId="77777777"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(по годам) </w:t>
            </w:r>
          </w:p>
        </w:tc>
        <w:tc>
          <w:tcPr>
            <w:tcW w:w="709" w:type="dxa"/>
            <w:tcBorders>
              <w:top w:val="single" w:sz="4" w:space="0" w:color="000000"/>
              <w:left w:val="single" w:sz="4" w:space="0" w:color="000000"/>
              <w:bottom w:val="single" w:sz="4" w:space="0" w:color="000000"/>
            </w:tcBorders>
            <w:shd w:val="clear" w:color="auto" w:fill="FFFFFF"/>
          </w:tcPr>
          <w:p w14:paraId="5D722B08" w14:textId="77777777" w:rsidR="00481121" w:rsidRDefault="00481121">
            <w:pPr>
              <w:snapToGrid w:val="0"/>
              <w:spacing w:line="360" w:lineRule="auto"/>
              <w:jc w:val="center"/>
              <w:rPr>
                <w:rFonts w:ascii="Times New Roman" w:hAnsi="Times New Roman"/>
                <w:lang w:val="ru-RU"/>
              </w:rPr>
            </w:pPr>
          </w:p>
          <w:p w14:paraId="7FE9A79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14:paraId="41D0772C" w14:textId="77777777" w:rsidR="00481121" w:rsidRDefault="00481121">
            <w:pPr>
              <w:snapToGrid w:val="0"/>
              <w:spacing w:line="360" w:lineRule="auto"/>
              <w:jc w:val="center"/>
              <w:rPr>
                <w:rFonts w:ascii="Times New Roman" w:hAnsi="Times New Roman"/>
                <w:lang w:val="ru-RU"/>
              </w:rPr>
            </w:pPr>
          </w:p>
          <w:p w14:paraId="7578A8E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14:paraId="30F5730D" w14:textId="77777777" w:rsidR="00481121" w:rsidRDefault="00481121">
            <w:pPr>
              <w:snapToGrid w:val="0"/>
              <w:spacing w:line="360" w:lineRule="auto"/>
              <w:jc w:val="center"/>
              <w:rPr>
                <w:rFonts w:ascii="Times New Roman" w:hAnsi="Times New Roman"/>
                <w:lang w:val="ru-RU"/>
              </w:rPr>
            </w:pPr>
          </w:p>
          <w:p w14:paraId="534B8360"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14:paraId="12FBE8EC" w14:textId="77777777" w:rsidR="00481121" w:rsidRDefault="00481121">
            <w:pPr>
              <w:snapToGrid w:val="0"/>
              <w:spacing w:line="360" w:lineRule="auto"/>
              <w:jc w:val="center"/>
              <w:rPr>
                <w:rFonts w:ascii="Times New Roman" w:hAnsi="Times New Roman"/>
                <w:lang w:val="ru-RU"/>
              </w:rPr>
            </w:pPr>
          </w:p>
          <w:p w14:paraId="6523608D"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14:paraId="193BF19E" w14:textId="77777777" w:rsidR="00481121" w:rsidRDefault="00481121">
            <w:pPr>
              <w:snapToGrid w:val="0"/>
              <w:spacing w:line="360" w:lineRule="auto"/>
              <w:jc w:val="center"/>
              <w:rPr>
                <w:rFonts w:ascii="Times New Roman" w:hAnsi="Times New Roman"/>
                <w:lang w:val="ru-RU"/>
              </w:rPr>
            </w:pPr>
          </w:p>
          <w:p w14:paraId="2BB0FF8F"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14:paraId="4048DD87" w14:textId="77777777" w:rsidR="00481121" w:rsidRDefault="00481121">
            <w:pPr>
              <w:snapToGrid w:val="0"/>
              <w:spacing w:line="360" w:lineRule="auto"/>
              <w:jc w:val="center"/>
              <w:rPr>
                <w:rFonts w:ascii="Times New Roman" w:hAnsi="Times New Roman"/>
                <w:lang w:val="ru-RU"/>
              </w:rPr>
            </w:pPr>
          </w:p>
          <w:p w14:paraId="46674FF2"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14:paraId="0472D0D5" w14:textId="77777777" w:rsidR="00481121" w:rsidRDefault="00481121">
            <w:pPr>
              <w:snapToGrid w:val="0"/>
              <w:spacing w:line="360" w:lineRule="auto"/>
              <w:jc w:val="center"/>
              <w:rPr>
                <w:rFonts w:ascii="Times New Roman" w:hAnsi="Times New Roman"/>
                <w:lang w:val="ru-RU"/>
              </w:rPr>
            </w:pPr>
          </w:p>
          <w:p w14:paraId="43C22DA8"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14:paraId="0B5E5B4E" w14:textId="77777777" w:rsidR="00481121" w:rsidRDefault="00481121">
            <w:pPr>
              <w:snapToGrid w:val="0"/>
              <w:spacing w:line="360" w:lineRule="auto"/>
              <w:jc w:val="center"/>
              <w:rPr>
                <w:rFonts w:ascii="Times New Roman" w:hAnsi="Times New Roman"/>
                <w:lang w:val="ru-RU"/>
              </w:rPr>
            </w:pPr>
          </w:p>
          <w:p w14:paraId="3DE16793"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B4F3AA3" w14:textId="77777777" w:rsidR="00481121" w:rsidRDefault="00481121">
            <w:pPr>
              <w:snapToGrid w:val="0"/>
              <w:spacing w:line="360" w:lineRule="auto"/>
              <w:jc w:val="center"/>
              <w:rPr>
                <w:rFonts w:ascii="Times New Roman" w:hAnsi="Times New Roman"/>
                <w:lang w:val="ru-RU"/>
              </w:rPr>
            </w:pPr>
          </w:p>
          <w:p w14:paraId="79893695" w14:textId="77777777"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r>
      <w:tr w:rsidR="00140284" w:rsidRPr="00481121" w14:paraId="43461669" w14:textId="77777777" w:rsidTr="00140284">
        <w:trPr>
          <w:cantSplit/>
          <w:trHeight w:hRule="exact" w:val="423"/>
        </w:trPr>
        <w:tc>
          <w:tcPr>
            <w:tcW w:w="3242" w:type="dxa"/>
            <w:vMerge w:val="restart"/>
            <w:tcBorders>
              <w:top w:val="single" w:sz="4" w:space="0" w:color="000000"/>
              <w:left w:val="single" w:sz="4" w:space="0" w:color="000000"/>
            </w:tcBorders>
            <w:shd w:val="clear" w:color="auto" w:fill="FFFFFF"/>
          </w:tcPr>
          <w:p w14:paraId="3A568950" w14:textId="77777777" w:rsidR="00140284" w:rsidRPr="00481121" w:rsidRDefault="00140284">
            <w:pPr>
              <w:snapToGrid w:val="0"/>
              <w:spacing w:line="360" w:lineRule="auto"/>
              <w:ind w:left="147"/>
              <w:rPr>
                <w:rFonts w:ascii="Times New Roman" w:hAnsi="Times New Roman"/>
                <w:lang w:val="ru-RU"/>
              </w:rPr>
            </w:pPr>
            <w:r w:rsidRPr="00481121">
              <w:rPr>
                <w:rFonts w:ascii="Times New Roman" w:hAnsi="Times New Roman"/>
                <w:lang w:val="ru-RU"/>
              </w:rPr>
              <w:t>Общий объем времени на консультации</w:t>
            </w:r>
          </w:p>
        </w:tc>
        <w:tc>
          <w:tcPr>
            <w:tcW w:w="6238" w:type="dxa"/>
            <w:gridSpan w:val="8"/>
            <w:tcBorders>
              <w:top w:val="single" w:sz="4" w:space="0" w:color="000000"/>
              <w:left w:val="single" w:sz="4" w:space="0" w:color="000000"/>
              <w:bottom w:val="single" w:sz="4" w:space="0" w:color="000000"/>
            </w:tcBorders>
            <w:shd w:val="clear" w:color="auto" w:fill="FFFFFF"/>
          </w:tcPr>
          <w:p w14:paraId="24DE8B58" w14:textId="77777777"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140284" w:rsidRPr="00481121">
              <w:rPr>
                <w:rFonts w:ascii="Times New Roman" w:hAnsi="Times New Roman"/>
                <w:lang w:val="ru-RU"/>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8947B2D"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8</w:t>
            </w:r>
          </w:p>
        </w:tc>
      </w:tr>
      <w:tr w:rsidR="00140284" w:rsidRPr="00481121" w14:paraId="17AA2BB0" w14:textId="77777777" w:rsidTr="00140284">
        <w:trPr>
          <w:cantSplit/>
          <w:trHeight w:hRule="exact" w:val="429"/>
        </w:trPr>
        <w:tc>
          <w:tcPr>
            <w:tcW w:w="3242" w:type="dxa"/>
            <w:vMerge/>
            <w:tcBorders>
              <w:left w:val="single" w:sz="4" w:space="0" w:color="000000"/>
              <w:bottom w:val="single" w:sz="4" w:space="0" w:color="000000"/>
            </w:tcBorders>
            <w:shd w:val="clear" w:color="auto" w:fill="FFFFFF"/>
          </w:tcPr>
          <w:p w14:paraId="72D6824C" w14:textId="77777777"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14:paraId="2A519ABE" w14:textId="77777777"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70</w:t>
            </w:r>
          </w:p>
        </w:tc>
      </w:tr>
    </w:tbl>
    <w:p w14:paraId="765ACF68" w14:textId="77777777" w:rsidR="00426660" w:rsidRPr="00751307" w:rsidRDefault="00426660">
      <w:pPr>
        <w:spacing w:line="360" w:lineRule="auto"/>
        <w:jc w:val="both"/>
        <w:rPr>
          <w:sz w:val="16"/>
          <w:szCs w:val="16"/>
        </w:rPr>
      </w:pPr>
    </w:p>
    <w:p w14:paraId="14D3CC2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Helvetica" w:hAnsi="Times New Roman"/>
          <w:b/>
          <w:color w:val="000000"/>
          <w:sz w:val="28"/>
          <w:szCs w:val="28"/>
          <w:lang w:val="ru-RU"/>
        </w:rPr>
        <w:t>Консультации</w:t>
      </w:r>
      <w:r>
        <w:rPr>
          <w:rFonts w:ascii="Times New Roman" w:eastAsia="Geeza Pro" w:hAnsi="Times New Roman"/>
          <w:color w:val="000000"/>
          <w:sz w:val="28"/>
          <w:szCs w:val="28"/>
          <w:lang w:val="ru-RU"/>
        </w:rPr>
        <w:t xml:space="preserve"> проводятся с целью подготовки обучающихся к контрольным урокам, зачетам, экзаменам, творческим конкурсам и другим мероприятиям по усмотрению  образовательного учреждения. Консультации могут проводиться рассредоточено или в счет резерва учебного времени. В случае, если консультации проводятся рассредоточено, резерв учебного времени используется на самостоятельную работу обучающихся и методическую работу преподавателей. </w:t>
      </w:r>
    </w:p>
    <w:p w14:paraId="1C4AF7DD"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Резерв учебного времени можно использовать как перед промежуточной (</w:t>
      </w:r>
      <w:r w:rsidR="00173DA5">
        <w:rPr>
          <w:rFonts w:ascii="Times New Roman" w:eastAsia="Geeza Pro" w:hAnsi="Times New Roman"/>
          <w:color w:val="000000"/>
          <w:sz w:val="28"/>
          <w:szCs w:val="28"/>
          <w:lang w:val="ru-RU"/>
        </w:rPr>
        <w:t>итоговой</w:t>
      </w:r>
      <w:r>
        <w:rPr>
          <w:rFonts w:ascii="Times New Roman" w:eastAsia="Geeza Pro" w:hAnsi="Times New Roman"/>
          <w:color w:val="000000"/>
          <w:sz w:val="28"/>
          <w:szCs w:val="28"/>
          <w:lang w:val="ru-RU"/>
        </w:rPr>
        <w:t>) аттестацией, так и после ее окончания с целью обеспечения самостоятельной работой обучающихся на период летних каникул.</w:t>
      </w:r>
    </w:p>
    <w:p w14:paraId="0313A604"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Объем самостоятельной работы обучающихся в неделю по </w:t>
      </w:r>
      <w:r w:rsidR="00173DA5">
        <w:rPr>
          <w:rFonts w:ascii="Times New Roman" w:eastAsia="Geeza Pro" w:hAnsi="Times New Roman"/>
          <w:color w:val="000000"/>
          <w:sz w:val="28"/>
          <w:szCs w:val="28"/>
          <w:lang w:val="ru-RU"/>
        </w:rPr>
        <w:t xml:space="preserve">предмету «Специальность и чтение с листа» </w:t>
      </w:r>
      <w:r>
        <w:rPr>
          <w:rFonts w:ascii="Times New Roman" w:eastAsia="Geeza Pro" w:hAnsi="Times New Roman"/>
          <w:color w:val="000000"/>
          <w:sz w:val="28"/>
          <w:szCs w:val="28"/>
          <w:lang w:val="ru-RU"/>
        </w:rPr>
        <w:t xml:space="preserve">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w:t>
      </w:r>
      <w:r w:rsidR="00173DA5">
        <w:rPr>
          <w:rFonts w:ascii="Times New Roman" w:eastAsia="Geeza Pro" w:hAnsi="Times New Roman"/>
          <w:color w:val="000000"/>
          <w:sz w:val="28"/>
          <w:szCs w:val="28"/>
          <w:lang w:val="ru-RU"/>
        </w:rPr>
        <w:t>составляет не менее 3-х часов в неделю согласно таблице №2 раздел №2 пункт</w:t>
      </w:r>
      <w:r w:rsidR="0071617F">
        <w:rPr>
          <w:rFonts w:ascii="Times New Roman" w:eastAsia="Geeza Pro" w:hAnsi="Times New Roman"/>
          <w:color w:val="000000"/>
          <w:sz w:val="28"/>
          <w:szCs w:val="28"/>
          <w:lang w:val="ru-RU"/>
        </w:rPr>
        <w:t xml:space="preserve"> </w:t>
      </w:r>
      <w:r w:rsidR="00173DA5">
        <w:rPr>
          <w:rFonts w:ascii="Times New Roman" w:eastAsia="Geeza Pro" w:hAnsi="Times New Roman"/>
          <w:color w:val="000000"/>
          <w:sz w:val="28"/>
          <w:szCs w:val="28"/>
          <w:lang w:val="ru-RU"/>
        </w:rPr>
        <w:t>1.</w:t>
      </w:r>
      <w:r>
        <w:rPr>
          <w:rFonts w:ascii="Times New Roman" w:eastAsia="Geeza Pro" w:hAnsi="Times New Roman"/>
          <w:color w:val="000000"/>
          <w:sz w:val="28"/>
          <w:szCs w:val="28"/>
          <w:lang w:val="ru-RU"/>
        </w:rPr>
        <w:t xml:space="preserve"> Самостоятельные занятия должны быть регулярными и систематическими.</w:t>
      </w:r>
    </w:p>
    <w:p w14:paraId="23D49AEE" w14:textId="77777777" w:rsidR="00426660" w:rsidRDefault="00426660">
      <w:pPr>
        <w:pStyle w:val="Body1"/>
        <w:spacing w:line="360" w:lineRule="auto"/>
        <w:ind w:left="142" w:firstLine="720"/>
        <w:jc w:val="both"/>
        <w:rPr>
          <w:rFonts w:ascii="Times New Roman" w:eastAsia="Helvetica" w:hAnsi="Times New Roman"/>
          <w:sz w:val="28"/>
          <w:szCs w:val="28"/>
          <w:lang w:val="ru-RU"/>
        </w:rPr>
      </w:pPr>
      <w:r>
        <w:rPr>
          <w:rFonts w:ascii="Times New Roman" w:eastAsia="Helvetica" w:hAnsi="Times New Roman"/>
          <w:sz w:val="28"/>
          <w:szCs w:val="28"/>
          <w:lang w:val="ru-RU"/>
        </w:rPr>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ФГТ.</w:t>
      </w:r>
    </w:p>
    <w:p w14:paraId="2E486E23" w14:textId="77777777" w:rsidR="00426660" w:rsidRPr="00C30706" w:rsidRDefault="00426660" w:rsidP="00C30706">
      <w:pPr>
        <w:pStyle w:val="Body1"/>
        <w:spacing w:line="360" w:lineRule="auto"/>
        <w:ind w:left="142"/>
        <w:jc w:val="both"/>
        <w:rPr>
          <w:rFonts w:ascii="Times New Roman" w:hAnsi="Times New Roman"/>
          <w:b/>
          <w:sz w:val="28"/>
          <w:szCs w:val="28"/>
          <w:lang w:val="ru-RU"/>
        </w:rPr>
      </w:pPr>
      <w:r>
        <w:rPr>
          <w:rFonts w:ascii="Times New Roman" w:eastAsia="Helvetica" w:hAnsi="Times New Roman"/>
          <w:sz w:val="28"/>
          <w:szCs w:val="28"/>
          <w:lang w:val="ru-RU"/>
        </w:rPr>
        <w:t xml:space="preserve">       </w:t>
      </w:r>
      <w:r w:rsidRPr="00C30706">
        <w:rPr>
          <w:rFonts w:ascii="Times New Roman" w:hAnsi="Times New Roman"/>
          <w:b/>
          <w:sz w:val="28"/>
          <w:szCs w:val="28"/>
          <w:lang w:val="ru-RU"/>
        </w:rPr>
        <w:t>Виды  внеаудиторной  работы:</w:t>
      </w:r>
    </w:p>
    <w:p w14:paraId="2BB5FEBF" w14:textId="77777777" w:rsidR="00426660" w:rsidRPr="0071617F" w:rsidRDefault="00426660">
      <w:pPr>
        <w:spacing w:line="360" w:lineRule="auto"/>
        <w:ind w:left="142" w:firstLine="567"/>
        <w:jc w:val="both"/>
        <w:rPr>
          <w:rFonts w:ascii="Times New Roman" w:hAnsi="Times New Roman"/>
          <w:sz w:val="28"/>
          <w:szCs w:val="28"/>
          <w:lang w:val="ru-RU"/>
        </w:rPr>
      </w:pPr>
      <w:r w:rsidRPr="0071617F">
        <w:rPr>
          <w:rFonts w:ascii="Times New Roman" w:hAnsi="Times New Roman"/>
          <w:sz w:val="28"/>
          <w:szCs w:val="28"/>
          <w:lang w:val="ru-RU"/>
        </w:rPr>
        <w:t>- выполнение  домашнего  задания;</w:t>
      </w:r>
    </w:p>
    <w:p w14:paraId="7FFAAA8B" w14:textId="77777777" w:rsidR="00426660" w:rsidRPr="0071617F" w:rsidRDefault="00426660">
      <w:pPr>
        <w:spacing w:line="360" w:lineRule="auto"/>
        <w:ind w:left="142" w:firstLine="567"/>
        <w:jc w:val="both"/>
        <w:rPr>
          <w:rFonts w:ascii="Times New Roman" w:hAnsi="Times New Roman"/>
          <w:sz w:val="28"/>
          <w:szCs w:val="28"/>
          <w:lang w:val="ru-RU"/>
        </w:rPr>
      </w:pPr>
      <w:r w:rsidRPr="0071617F">
        <w:rPr>
          <w:rFonts w:ascii="Times New Roman" w:hAnsi="Times New Roman"/>
          <w:sz w:val="28"/>
          <w:szCs w:val="28"/>
          <w:lang w:val="ru-RU"/>
        </w:rPr>
        <w:t>- подготовка  к  концертным  выступлениям;</w:t>
      </w:r>
    </w:p>
    <w:p w14:paraId="4E6D8970" w14:textId="77777777" w:rsidR="00426660" w:rsidRPr="0071617F" w:rsidRDefault="00426660">
      <w:pPr>
        <w:spacing w:line="360" w:lineRule="auto"/>
        <w:ind w:left="142" w:firstLine="567"/>
        <w:jc w:val="both"/>
        <w:rPr>
          <w:rFonts w:ascii="Times New Roman" w:hAnsi="Times New Roman"/>
          <w:sz w:val="28"/>
          <w:szCs w:val="28"/>
          <w:lang w:val="ru-RU"/>
        </w:rPr>
      </w:pPr>
      <w:r w:rsidRPr="0071617F">
        <w:rPr>
          <w:rFonts w:ascii="Times New Roman" w:hAnsi="Times New Roman"/>
          <w:sz w:val="28"/>
          <w:szCs w:val="28"/>
          <w:lang w:val="ru-RU"/>
        </w:rPr>
        <w:lastRenderedPageBreak/>
        <w:t>- посещение  учреждений  культуры  (филармоний,  театров,  концертных  залов  и  др.);</w:t>
      </w:r>
    </w:p>
    <w:p w14:paraId="5B3E59BD" w14:textId="77777777" w:rsidR="00426660" w:rsidRPr="0071617F" w:rsidRDefault="00426660">
      <w:pPr>
        <w:spacing w:line="360" w:lineRule="auto"/>
        <w:ind w:left="142" w:firstLine="556"/>
        <w:jc w:val="both"/>
        <w:rPr>
          <w:rFonts w:ascii="Times New Roman" w:hAnsi="Times New Roman"/>
          <w:sz w:val="28"/>
          <w:szCs w:val="28"/>
          <w:lang w:val="ru-RU"/>
        </w:rPr>
      </w:pPr>
      <w:r w:rsidRPr="0071617F">
        <w:rPr>
          <w:rFonts w:ascii="Times New Roman" w:hAnsi="Times New Roman"/>
          <w:sz w:val="28"/>
          <w:szCs w:val="28"/>
          <w:lang w:val="ru-RU"/>
        </w:rPr>
        <w:t>- участие  обучающихся  в  концертах,  творческих  мероприятиях  и   культурно-просветительской  деятельности  образовательного  учреждения  и  др.</w:t>
      </w:r>
    </w:p>
    <w:p w14:paraId="02058F84" w14:textId="77777777" w:rsidR="00426660" w:rsidRDefault="00426660">
      <w:pPr>
        <w:spacing w:line="360" w:lineRule="auto"/>
        <w:ind w:left="142" w:firstLine="709"/>
        <w:jc w:val="both"/>
        <w:rPr>
          <w:rFonts w:ascii="Times New Roman" w:hAnsi="Times New Roman"/>
          <w:sz w:val="28"/>
          <w:szCs w:val="28"/>
          <w:lang w:val="ru-RU"/>
        </w:rPr>
      </w:pPr>
      <w:r>
        <w:rPr>
          <w:rFonts w:ascii="Times New Roman" w:hAnsi="Times New Roman"/>
          <w:sz w:val="28"/>
          <w:szCs w:val="28"/>
          <w:lang w:val="ru-RU"/>
        </w:rPr>
        <w:t>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14:paraId="2A5F64FD" w14:textId="77777777" w:rsidR="00426660" w:rsidRPr="00751307" w:rsidRDefault="00426660" w:rsidP="00751307">
      <w:pPr>
        <w:ind w:left="142" w:firstLine="709"/>
        <w:jc w:val="both"/>
        <w:rPr>
          <w:rFonts w:ascii="Times New Roman" w:hAnsi="Times New Roman"/>
          <w:sz w:val="16"/>
          <w:szCs w:val="16"/>
          <w:lang w:val="ru-RU"/>
        </w:rPr>
      </w:pPr>
    </w:p>
    <w:p w14:paraId="28B213EF" w14:textId="77777777" w:rsidR="00426660" w:rsidRDefault="00426660">
      <w:pPr>
        <w:pStyle w:val="15"/>
        <w:numPr>
          <w:ilvl w:val="0"/>
          <w:numId w:val="6"/>
        </w:numPr>
        <w:spacing w:line="360" w:lineRule="auto"/>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14:paraId="52B3700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sz w:val="28"/>
          <w:szCs w:val="28"/>
          <w:lang w:val="ru-RU"/>
        </w:rPr>
        <w:t>Настоящая программа отражает разнообразие</w:t>
      </w:r>
      <w:r>
        <w:rPr>
          <w:rFonts w:ascii="Times New Roman" w:eastAsia="Geeza Pro" w:hAnsi="Times New Roman"/>
          <w:color w:val="000000"/>
          <w:sz w:val="28"/>
          <w:szCs w:val="28"/>
          <w:lang w:val="ru-RU"/>
        </w:rPr>
        <w:t xml:space="preserve"> репертуара, его академическую направленность, а также возможность индивидуального подхода к каждому ученику. В одном и том же классе экзаменационная программа может значительно отлич</w:t>
      </w:r>
      <w:r w:rsidR="00496E5A">
        <w:rPr>
          <w:rFonts w:ascii="Times New Roman" w:eastAsia="Geeza Pro" w:hAnsi="Times New Roman"/>
          <w:color w:val="000000"/>
          <w:sz w:val="28"/>
          <w:szCs w:val="28"/>
          <w:lang w:val="ru-RU"/>
        </w:rPr>
        <w:t>аться по уровню трудности (см. 3 варианта</w:t>
      </w:r>
      <w:r>
        <w:rPr>
          <w:rFonts w:ascii="Times New Roman" w:eastAsia="Geeza Pro" w:hAnsi="Times New Roman"/>
          <w:color w:val="000000"/>
          <w:sz w:val="28"/>
          <w:szCs w:val="28"/>
          <w:lang w:val="ru-RU"/>
        </w:rPr>
        <w:t xml:space="preserve"> примерных экзаменационных программ). Количество музыкальных произведений, рекомендуемых для изучения в каждом классе, дается в годовых требованиях.</w:t>
      </w:r>
    </w:p>
    <w:p w14:paraId="48DD527F" w14:textId="77777777" w:rsidR="00426660" w:rsidRDefault="00426660" w:rsidP="00614DDC">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работе над репертуаром преподаватель должен учитывать, что большинство произведений предназначаются для публичного или экзаменационного исполнения, а остальные - для работы в классе или просто ознакомления. Следовательно, преподаватель может устанавливать степень завершенности работы над произведением. Вся работа над репертуаром фиксируется в индивидуальном плане ученика.</w:t>
      </w:r>
    </w:p>
    <w:p w14:paraId="6DB2B471"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1 класс</w:t>
      </w:r>
    </w:p>
    <w:p w14:paraId="7BC138E0"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t>2 часа в неделю</w:t>
      </w:r>
    </w:p>
    <w:p w14:paraId="3EAFE3E2"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х часов в неделю</w:t>
      </w:r>
    </w:p>
    <w:p w14:paraId="7CC62E56"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6 часов в год</w:t>
      </w:r>
    </w:p>
    <w:p w14:paraId="59ECA642" w14:textId="77777777" w:rsidR="00C30706" w:rsidRPr="00C30706" w:rsidRDefault="00C30706">
      <w:pPr>
        <w:spacing w:line="360" w:lineRule="auto"/>
        <w:jc w:val="both"/>
        <w:rPr>
          <w:rFonts w:ascii="Times New Roman" w:eastAsia="Geeza Pro" w:hAnsi="Times New Roman"/>
          <w:color w:val="000000"/>
          <w:sz w:val="28"/>
          <w:szCs w:val="28"/>
          <w:lang w:val="ru-RU"/>
        </w:rPr>
      </w:pPr>
      <w:r w:rsidRPr="00C30706">
        <w:rPr>
          <w:rFonts w:ascii="Times New Roman" w:eastAsia="Geeza Pro" w:hAnsi="Times New Roman"/>
          <w:color w:val="000000"/>
          <w:sz w:val="28"/>
          <w:szCs w:val="28"/>
          <w:lang w:val="ru-RU"/>
        </w:rPr>
        <w:t xml:space="preserve">С первого урока начинается </w:t>
      </w:r>
      <w:r>
        <w:rPr>
          <w:rFonts w:ascii="Times New Roman" w:eastAsia="Geeza Pro" w:hAnsi="Times New Roman"/>
          <w:color w:val="000000"/>
          <w:sz w:val="28"/>
          <w:szCs w:val="28"/>
          <w:lang w:val="ru-RU"/>
        </w:rPr>
        <w:t xml:space="preserve"> знакомство с исполнительскими возможностями инструмента, а также с регистрами фортепиано.</w:t>
      </w:r>
    </w:p>
    <w:p w14:paraId="66B3061E"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Одновременно с изучением нотной грамоты</w:t>
      </w:r>
      <w:r w:rsidR="00C30706">
        <w:rPr>
          <w:rFonts w:ascii="Times New Roman" w:eastAsia="Geeza Pro" w:hAnsi="Times New Roman"/>
          <w:color w:val="000000"/>
          <w:sz w:val="28"/>
          <w:szCs w:val="28"/>
          <w:lang w:val="ru-RU"/>
        </w:rPr>
        <w:t xml:space="preserve"> и навыков чтения с листа </w:t>
      </w:r>
      <w:r>
        <w:rPr>
          <w:rFonts w:ascii="Times New Roman" w:eastAsia="Geeza Pro" w:hAnsi="Times New Roman"/>
          <w:color w:val="000000"/>
          <w:sz w:val="28"/>
          <w:szCs w:val="28"/>
          <w:lang w:val="ru-RU"/>
        </w:rPr>
        <w:t xml:space="preserve"> преподаватель занимается с учащимися подбором по слуху, пением песенок. С первого урока предполагается работа над упражнениями, формирующими </w:t>
      </w:r>
      <w:r>
        <w:rPr>
          <w:rFonts w:ascii="Times New Roman" w:eastAsia="Geeza Pro" w:hAnsi="Times New Roman"/>
          <w:color w:val="000000"/>
          <w:sz w:val="28"/>
          <w:szCs w:val="28"/>
          <w:lang w:val="ru-RU"/>
        </w:rPr>
        <w:lastRenderedPageBreak/>
        <w:t xml:space="preserve">правильные игровые навыки. За год учащийся должен пройти </w:t>
      </w:r>
      <w:r w:rsidR="007B0E3A">
        <w:rPr>
          <w:rFonts w:ascii="Times New Roman" w:eastAsia="Geeza Pro" w:hAnsi="Times New Roman"/>
          <w:color w:val="000000"/>
          <w:sz w:val="28"/>
          <w:szCs w:val="28"/>
          <w:lang w:val="ru-RU"/>
        </w:rPr>
        <w:t>15-</w:t>
      </w:r>
      <w:r>
        <w:rPr>
          <w:rFonts w:ascii="Times New Roman" w:eastAsia="Geeza Pro" w:hAnsi="Times New Roman"/>
          <w:color w:val="000000"/>
          <w:sz w:val="28"/>
          <w:szCs w:val="28"/>
          <w:lang w:val="ru-RU"/>
        </w:rPr>
        <w:t xml:space="preserve">20 небольших произведений, освоить основные приемы игры: </w:t>
      </w:r>
      <w:r>
        <w:rPr>
          <w:rFonts w:ascii="Times New Roman" w:eastAsia="Geeza Pro" w:hAnsi="Times New Roman"/>
          <w:color w:val="000000"/>
          <w:sz w:val="28"/>
          <w:szCs w:val="28"/>
        </w:rPr>
        <w:t>non</w:t>
      </w:r>
      <w:r w:rsidR="00614DD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staccato</w:t>
      </w:r>
      <w:r>
        <w:rPr>
          <w:rFonts w:ascii="Times New Roman" w:eastAsia="Geeza Pro" w:hAnsi="Times New Roman"/>
          <w:color w:val="000000"/>
          <w:sz w:val="28"/>
          <w:szCs w:val="28"/>
          <w:lang w:val="ru-RU"/>
        </w:rPr>
        <w:t xml:space="preserve">. В репертуаре предполагаются пьесы различного характера: </w:t>
      </w:r>
      <w:r w:rsidR="00C21039">
        <w:rPr>
          <w:rFonts w:ascii="Times New Roman" w:eastAsia="Geeza Pro" w:hAnsi="Times New Roman"/>
          <w:color w:val="000000"/>
          <w:sz w:val="28"/>
          <w:szCs w:val="28"/>
          <w:lang w:val="ru-RU"/>
        </w:rPr>
        <w:t>обработки народных песен</w:t>
      </w:r>
      <w:r>
        <w:rPr>
          <w:rFonts w:ascii="Times New Roman" w:eastAsia="Geeza Pro" w:hAnsi="Times New Roman"/>
          <w:color w:val="000000"/>
          <w:sz w:val="28"/>
          <w:szCs w:val="28"/>
          <w:lang w:val="ru-RU"/>
        </w:rPr>
        <w:t xml:space="preserve">, пьесы песенного и танцевального характера, пьесы с элементами полифонии, этюды, ансамбли, а также </w:t>
      </w:r>
      <w:r w:rsidR="00C21039">
        <w:rPr>
          <w:rFonts w:ascii="Times New Roman" w:eastAsia="Geeza Pro" w:hAnsi="Times New Roman"/>
          <w:color w:val="000000"/>
          <w:sz w:val="28"/>
          <w:szCs w:val="28"/>
          <w:lang w:val="ru-RU"/>
        </w:rPr>
        <w:t>подготовительные упражнения к гаммам и арпеджио.</w:t>
      </w:r>
    </w:p>
    <w:p w14:paraId="7CFEAC6C"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За год учащийся должен сыграть: </w:t>
      </w:r>
      <w:r w:rsidR="00C21039">
        <w:rPr>
          <w:rFonts w:ascii="Times New Roman" w:eastAsia="Geeza Pro" w:hAnsi="Times New Roman"/>
          <w:color w:val="000000"/>
          <w:sz w:val="28"/>
          <w:szCs w:val="28"/>
          <w:lang w:val="ru-RU"/>
        </w:rPr>
        <w:t xml:space="preserve">зачёт и академический концерт в </w:t>
      </w:r>
      <w:r w:rsidR="00C21039">
        <w:rPr>
          <w:rFonts w:ascii="Times New Roman" w:eastAsia="Geeza Pro" w:hAnsi="Times New Roman"/>
          <w:color w:val="000000"/>
          <w:sz w:val="28"/>
          <w:szCs w:val="28"/>
        </w:rPr>
        <w:t>I</w:t>
      </w:r>
      <w:r w:rsidR="00C21039">
        <w:rPr>
          <w:rFonts w:ascii="Times New Roman" w:eastAsia="Geeza Pro" w:hAnsi="Times New Roman"/>
          <w:color w:val="000000"/>
          <w:sz w:val="28"/>
          <w:szCs w:val="28"/>
          <w:lang w:val="ru-RU"/>
        </w:rPr>
        <w:t xml:space="preserve"> полугодии, зачёт и переводной экзамен во </w:t>
      </w:r>
      <w:r w:rsidR="00C21039">
        <w:rPr>
          <w:rFonts w:ascii="Times New Roman" w:eastAsia="Geeza Pro" w:hAnsi="Times New Roman"/>
          <w:color w:val="000000"/>
          <w:sz w:val="28"/>
          <w:szCs w:val="28"/>
        </w:rPr>
        <w:t>II</w:t>
      </w:r>
      <w:r w:rsidR="00C21039">
        <w:rPr>
          <w:rFonts w:ascii="Times New Roman" w:eastAsia="Geeza Pro" w:hAnsi="Times New Roman"/>
          <w:color w:val="000000"/>
          <w:sz w:val="28"/>
          <w:szCs w:val="28"/>
          <w:lang w:val="ru-RU"/>
        </w:rPr>
        <w:t xml:space="preserve"> полугодии. </w:t>
      </w:r>
      <w:r>
        <w:rPr>
          <w:rFonts w:ascii="Times New Roman" w:eastAsia="Geeza Pro" w:hAnsi="Times New Roman"/>
          <w:color w:val="000000"/>
          <w:sz w:val="28"/>
          <w:szCs w:val="28"/>
          <w:lang w:val="ru-RU"/>
        </w:rPr>
        <w:t xml:space="preserve">На экзамене исполняются </w:t>
      </w:r>
      <w:r w:rsidR="00C21039">
        <w:rPr>
          <w:rFonts w:ascii="Times New Roman" w:eastAsia="Geeza Pro" w:hAnsi="Times New Roman"/>
          <w:color w:val="000000"/>
          <w:sz w:val="28"/>
          <w:szCs w:val="28"/>
          <w:lang w:val="ru-RU"/>
        </w:rPr>
        <w:t>три</w:t>
      </w:r>
      <w:r>
        <w:rPr>
          <w:rFonts w:ascii="Times New Roman" w:eastAsia="Geeza Pro" w:hAnsi="Times New Roman"/>
          <w:color w:val="000000"/>
          <w:sz w:val="28"/>
          <w:szCs w:val="28"/>
          <w:lang w:val="ru-RU"/>
        </w:rPr>
        <w:t xml:space="preserve"> произведения: </w:t>
      </w:r>
    </w:p>
    <w:p w14:paraId="5129B148"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(менуэт, </w:t>
      </w:r>
      <w:r w:rsidR="00C21039">
        <w:rPr>
          <w:rFonts w:ascii="Times New Roman" w:eastAsia="Geeza Pro" w:hAnsi="Times New Roman"/>
          <w:color w:val="000000"/>
          <w:sz w:val="28"/>
          <w:szCs w:val="28"/>
          <w:lang w:val="ru-RU"/>
        </w:rPr>
        <w:t xml:space="preserve">обработки народных песен, </w:t>
      </w:r>
      <w:r>
        <w:rPr>
          <w:rFonts w:ascii="Times New Roman" w:eastAsia="Geeza Pro" w:hAnsi="Times New Roman"/>
          <w:color w:val="000000"/>
          <w:sz w:val="28"/>
          <w:szCs w:val="28"/>
          <w:lang w:val="ru-RU"/>
        </w:rPr>
        <w:t xml:space="preserve">маленькая прелюдия, </w:t>
      </w:r>
      <w:r w:rsidR="00C21039">
        <w:rPr>
          <w:rFonts w:ascii="Times New Roman" w:eastAsia="Geeza Pro" w:hAnsi="Times New Roman"/>
          <w:color w:val="000000"/>
          <w:sz w:val="28"/>
          <w:szCs w:val="28"/>
          <w:lang w:val="ru-RU"/>
        </w:rPr>
        <w:t>канон</w:t>
      </w:r>
      <w:r>
        <w:rPr>
          <w:rFonts w:ascii="Times New Roman" w:eastAsia="Geeza Pro" w:hAnsi="Times New Roman"/>
          <w:color w:val="000000"/>
          <w:sz w:val="28"/>
          <w:szCs w:val="28"/>
          <w:lang w:val="ru-RU"/>
        </w:rPr>
        <w:t xml:space="preserve">), </w:t>
      </w:r>
    </w:p>
    <w:p w14:paraId="4782EF59" w14:textId="77777777" w:rsidR="00426660" w:rsidRDefault="00C21039">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этюд</w:t>
      </w:r>
    </w:p>
    <w:p w14:paraId="0524FB28" w14:textId="77777777"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C21039">
        <w:rPr>
          <w:rFonts w:ascii="Times New Roman" w:eastAsia="Geeza Pro" w:hAnsi="Times New Roman"/>
          <w:color w:val="000000"/>
          <w:sz w:val="28"/>
          <w:szCs w:val="28"/>
          <w:lang w:val="ru-RU"/>
        </w:rPr>
        <w:t>пьеса</w:t>
      </w:r>
    </w:p>
    <w:p w14:paraId="76C3EE7E" w14:textId="77777777" w:rsidR="00426660" w:rsidRDefault="00426660">
      <w:pPr>
        <w:tabs>
          <w:tab w:val="left" w:pos="709"/>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Выбор репертуара для классной работы, зачетов и экзаменов зависит от индивидуальных особенностей каждого конкретного ученика, его музыкальных  данных, трудоспособности и методической целесообразности.</w:t>
      </w:r>
    </w:p>
    <w:p w14:paraId="55A1441E" w14:textId="77777777" w:rsidR="00426660" w:rsidRPr="00751307" w:rsidRDefault="00426660" w:rsidP="00751307">
      <w:pPr>
        <w:tabs>
          <w:tab w:val="left" w:pos="1980"/>
        </w:tabs>
        <w:jc w:val="both"/>
        <w:rPr>
          <w:rFonts w:ascii="Times New Roman" w:eastAsia="ヒラギノ角ゴ Pro W3" w:hAnsi="Times New Roman"/>
          <w:color w:val="000000"/>
          <w:sz w:val="16"/>
          <w:szCs w:val="16"/>
          <w:lang w:val="ru-RU"/>
        </w:rPr>
      </w:pPr>
    </w:p>
    <w:p w14:paraId="26BF25EA"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0E1E54E2"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 полифонического склада</w:t>
      </w:r>
    </w:p>
    <w:p w14:paraId="3CAB1188" w14:textId="77777777" w:rsidR="00B27C99" w:rsidRDefault="00B27C99">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Арман Ж.                     Пьеса</w:t>
      </w:r>
    </w:p>
    <w:p w14:paraId="09CC676D" w14:textId="77777777"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Нотная тетрадь А.М.Бах (по выбору)</w:t>
      </w:r>
    </w:p>
    <w:p w14:paraId="01A86BFC" w14:textId="77777777"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Маленькие прелюдии и фуги, 1-я часть (по выбору)</w:t>
      </w:r>
    </w:p>
    <w:p w14:paraId="35435C8B" w14:textId="77777777" w:rsidR="00426660" w:rsidRPr="00B27C99"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Двухголосные инвенции </w:t>
      </w:r>
      <w:r w:rsidR="00B27C99">
        <w:rPr>
          <w:rFonts w:ascii="Times New Roman" w:eastAsia="Geeza Pro" w:hAnsi="Times New Roman"/>
          <w:color w:val="000000"/>
          <w:sz w:val="28"/>
          <w:szCs w:val="28"/>
        </w:rPr>
        <w:t>C</w:t>
      </w:r>
      <w:r w:rsidR="00B27C99" w:rsidRPr="00B27C99">
        <w:rPr>
          <w:rFonts w:ascii="Times New Roman" w:eastAsia="Geeza Pro" w:hAnsi="Times New Roman"/>
          <w:color w:val="000000"/>
          <w:sz w:val="28"/>
          <w:szCs w:val="28"/>
          <w:lang w:val="ru-RU"/>
        </w:rPr>
        <w:t>-</w:t>
      </w:r>
      <w:r w:rsidR="00B27C99">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sidR="00B27C99">
        <w:rPr>
          <w:rFonts w:ascii="Times New Roman" w:eastAsia="Geeza Pro" w:hAnsi="Times New Roman"/>
          <w:color w:val="000000"/>
          <w:sz w:val="28"/>
          <w:szCs w:val="28"/>
        </w:rPr>
        <w:t>d</w:t>
      </w:r>
      <w:r w:rsidR="00B27C99" w:rsidRPr="00B27C99">
        <w:rPr>
          <w:rFonts w:ascii="Times New Roman" w:eastAsia="Geeza Pro" w:hAnsi="Times New Roman"/>
          <w:color w:val="000000"/>
          <w:sz w:val="28"/>
          <w:szCs w:val="28"/>
          <w:lang w:val="ru-RU"/>
        </w:rPr>
        <w:t>-</w:t>
      </w:r>
      <w:r w:rsidR="00B27C99">
        <w:rPr>
          <w:rFonts w:ascii="Times New Roman" w:eastAsia="Geeza Pro" w:hAnsi="Times New Roman"/>
          <w:color w:val="000000"/>
          <w:sz w:val="28"/>
          <w:szCs w:val="28"/>
        </w:rPr>
        <w:t>moll</w:t>
      </w:r>
    </w:p>
    <w:p w14:paraId="74420A99" w14:textId="77777777" w:rsidR="00B27C99" w:rsidRDefault="00426660" w:rsidP="00B27C99">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780563" w:rsidRPr="0020139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ab/>
      </w:r>
      <w:r w:rsidR="00780563">
        <w:rPr>
          <w:rFonts w:ascii="Times New Roman" w:eastAsia="Geeza Pro" w:hAnsi="Times New Roman"/>
          <w:color w:val="000000"/>
          <w:sz w:val="28"/>
          <w:szCs w:val="28"/>
          <w:lang w:val="ru-RU"/>
        </w:rPr>
        <w:t xml:space="preserve">Менуэт </w:t>
      </w:r>
      <w:r w:rsidR="00780563">
        <w:rPr>
          <w:rFonts w:ascii="Times New Roman" w:eastAsia="Geeza Pro" w:hAnsi="Times New Roman"/>
          <w:color w:val="000000"/>
          <w:sz w:val="28"/>
          <w:szCs w:val="28"/>
        </w:rPr>
        <w:t>d</w:t>
      </w:r>
      <w:r w:rsidR="00780563">
        <w:rPr>
          <w:rFonts w:ascii="Times New Roman" w:eastAsia="Geeza Pro" w:hAnsi="Times New Roman"/>
          <w:color w:val="000000"/>
          <w:sz w:val="28"/>
          <w:szCs w:val="28"/>
          <w:lang w:val="ru-RU"/>
        </w:rPr>
        <w:t>-</w:t>
      </w:r>
      <w:r w:rsidR="00780563">
        <w:rPr>
          <w:rFonts w:ascii="Times New Roman" w:eastAsia="Geeza Pro" w:hAnsi="Times New Roman"/>
          <w:color w:val="000000"/>
          <w:sz w:val="28"/>
          <w:szCs w:val="28"/>
        </w:rPr>
        <w:t>moll</w:t>
      </w:r>
    </w:p>
    <w:p w14:paraId="249D8D93" w14:textId="77777777" w:rsidR="00B27C99" w:rsidRPr="0020139D" w:rsidRDefault="00B27C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Телеман Г.                     Гавот</w:t>
      </w:r>
    </w:p>
    <w:p w14:paraId="4B4D178B" w14:textId="77777777" w:rsidR="00F716F1" w:rsidRPr="00F716F1" w:rsidRDefault="00F716F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Тюрк Д.                         Ариозо. Аллегретто.</w:t>
      </w:r>
    </w:p>
    <w:p w14:paraId="678D12D9"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A19097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Гнесина Е.        " Фортепианная азбука", "Маленькие этюды для начинающих"</w:t>
      </w:r>
    </w:p>
    <w:p w14:paraId="1D8DE78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 65  Избранные этюды для начинающих</w:t>
      </w:r>
    </w:p>
    <w:p w14:paraId="67F7640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 Гермера, 1 ч.</w:t>
      </w:r>
    </w:p>
    <w:p w14:paraId="18C55FC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139 (по выбору)</w:t>
      </w:r>
    </w:p>
    <w:p w14:paraId="66F7F2BD"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1282542" w14:textId="77777777" w:rsidR="00426660" w:rsidRPr="00CA03A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Сонатина  </w:t>
      </w:r>
      <w:r w:rsidR="00CA03AB">
        <w:rPr>
          <w:rFonts w:ascii="Times New Roman" w:eastAsia="Geeza Pro" w:hAnsi="Times New Roman"/>
          <w:color w:val="000000"/>
          <w:sz w:val="28"/>
          <w:szCs w:val="28"/>
        </w:rPr>
        <w:t>G</w:t>
      </w:r>
      <w:r w:rsidR="00CA03AB" w:rsidRPr="00CA03AB">
        <w:rPr>
          <w:rFonts w:ascii="Times New Roman" w:eastAsia="Geeza Pro" w:hAnsi="Times New Roman"/>
          <w:color w:val="000000"/>
          <w:sz w:val="28"/>
          <w:szCs w:val="28"/>
          <w:lang w:val="ru-RU"/>
        </w:rPr>
        <w:t>-</w:t>
      </w:r>
      <w:r w:rsidR="00CA03AB">
        <w:rPr>
          <w:rFonts w:ascii="Times New Roman" w:eastAsia="Geeza Pro" w:hAnsi="Times New Roman"/>
          <w:color w:val="000000"/>
          <w:sz w:val="28"/>
          <w:szCs w:val="28"/>
        </w:rPr>
        <w:t>dur</w:t>
      </w:r>
    </w:p>
    <w:p w14:paraId="0C2A44B3" w14:textId="77777777" w:rsidR="00426660" w:rsidRPr="00CA03A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Гедике А</w:t>
      </w:r>
      <w:r w:rsidR="00CA03AB">
        <w:rPr>
          <w:rFonts w:ascii="Times New Roman" w:eastAsia="Geeza Pro" w:hAnsi="Times New Roman"/>
          <w:color w:val="000000"/>
          <w:sz w:val="28"/>
          <w:szCs w:val="28"/>
          <w:lang w:val="ru-RU"/>
        </w:rPr>
        <w:t>.</w:t>
      </w:r>
      <w:r w:rsidR="00CA03AB" w:rsidRPr="00CA03AB">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Сонатина </w:t>
      </w:r>
      <w:r w:rsidR="00CA03AB">
        <w:rPr>
          <w:rFonts w:ascii="Times New Roman" w:eastAsia="Geeza Pro" w:hAnsi="Times New Roman"/>
          <w:color w:val="000000"/>
          <w:sz w:val="28"/>
          <w:szCs w:val="28"/>
          <w:lang w:val="ru-RU"/>
        </w:rPr>
        <w:t>№</w:t>
      </w:r>
      <w:r w:rsidR="00CA03AB" w:rsidRPr="008D5A36">
        <w:rPr>
          <w:rFonts w:ascii="Times New Roman" w:eastAsia="Geeza Pro" w:hAnsi="Times New Roman"/>
          <w:color w:val="000000"/>
          <w:sz w:val="28"/>
          <w:szCs w:val="28"/>
          <w:lang w:val="ru-RU"/>
        </w:rPr>
        <w:t xml:space="preserve">20 </w:t>
      </w:r>
      <w:r>
        <w:rPr>
          <w:rFonts w:ascii="Times New Roman" w:eastAsia="Geeza Pro" w:hAnsi="Times New Roman"/>
          <w:color w:val="000000"/>
          <w:sz w:val="28"/>
          <w:szCs w:val="28"/>
          <w:lang w:val="ru-RU"/>
        </w:rPr>
        <w:t xml:space="preserve"> </w:t>
      </w:r>
      <w:r w:rsidR="00CA03AB">
        <w:rPr>
          <w:rFonts w:ascii="Times New Roman" w:eastAsia="Geeza Pro" w:hAnsi="Times New Roman"/>
          <w:color w:val="000000"/>
          <w:sz w:val="28"/>
          <w:szCs w:val="28"/>
          <w:lang w:val="ru-RU"/>
        </w:rPr>
        <w:t>С-</w:t>
      </w:r>
      <w:r w:rsidR="00CA03AB">
        <w:rPr>
          <w:rFonts w:ascii="Times New Roman" w:eastAsia="Geeza Pro" w:hAnsi="Times New Roman"/>
          <w:color w:val="000000"/>
          <w:sz w:val="28"/>
          <w:szCs w:val="28"/>
        </w:rPr>
        <w:t>Dur</w:t>
      </w:r>
      <w:r w:rsidR="00CA03AB">
        <w:rPr>
          <w:rFonts w:ascii="Times New Roman" w:eastAsia="Geeza Pro" w:hAnsi="Times New Roman"/>
          <w:color w:val="000000"/>
          <w:sz w:val="28"/>
          <w:szCs w:val="28"/>
          <w:lang w:val="ru-RU"/>
        </w:rPr>
        <w:t>.</w:t>
      </w:r>
      <w:r w:rsidR="00CA03AB" w:rsidRPr="00CA03AB">
        <w:rPr>
          <w:rFonts w:ascii="Times New Roman" w:eastAsia="Geeza Pro" w:hAnsi="Times New Roman"/>
          <w:color w:val="000000"/>
          <w:sz w:val="28"/>
          <w:szCs w:val="28"/>
          <w:lang w:val="ru-RU"/>
        </w:rPr>
        <w:t xml:space="preserve"> </w:t>
      </w:r>
      <w:r w:rsidR="00CA03AB">
        <w:rPr>
          <w:rFonts w:ascii="Times New Roman" w:eastAsia="Geeza Pro" w:hAnsi="Times New Roman"/>
          <w:color w:val="000000"/>
          <w:sz w:val="28"/>
          <w:szCs w:val="28"/>
          <w:lang w:val="ru-RU"/>
        </w:rPr>
        <w:t xml:space="preserve">Соч.36  </w:t>
      </w:r>
    </w:p>
    <w:p w14:paraId="4C9A33D6" w14:textId="77777777" w:rsidR="00426660" w:rsidRDefault="008D5A3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Сонатины </w:t>
      </w:r>
      <w:r w:rsidR="00614DD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 xml:space="preserve"> части)</w:t>
      </w:r>
      <w:r w:rsidRPr="008D5A3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Соч.36</w:t>
      </w:r>
    </w:p>
    <w:p w14:paraId="52C3640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Мелартин Э.      Сонатина соль минор</w:t>
      </w:r>
    </w:p>
    <w:p w14:paraId="2CE1E8E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Гедике А.           Тема с вариациями </w:t>
      </w:r>
      <w:r w:rsidR="0058000C">
        <w:rPr>
          <w:rFonts w:ascii="Times New Roman" w:eastAsia="Geeza Pro" w:hAnsi="Times New Roman"/>
          <w:color w:val="000000"/>
          <w:sz w:val="28"/>
          <w:szCs w:val="28"/>
        </w:rPr>
        <w:t>C</w:t>
      </w:r>
      <w:r w:rsidR="0058000C" w:rsidRPr="000959D7">
        <w:rPr>
          <w:rFonts w:ascii="Times New Roman" w:eastAsia="Geeza Pro" w:hAnsi="Times New Roman"/>
          <w:color w:val="000000"/>
          <w:sz w:val="28"/>
          <w:szCs w:val="28"/>
          <w:lang w:val="ru-RU"/>
        </w:rPr>
        <w:t>-</w:t>
      </w:r>
      <w:r w:rsidR="0058000C">
        <w:rPr>
          <w:rFonts w:ascii="Times New Roman" w:eastAsia="Geeza Pro" w:hAnsi="Times New Roman"/>
          <w:color w:val="000000"/>
          <w:sz w:val="28"/>
          <w:szCs w:val="28"/>
        </w:rPr>
        <w:t>dur</w:t>
      </w:r>
      <w:r w:rsidR="0058000C" w:rsidRPr="0058000C">
        <w:rPr>
          <w:rFonts w:ascii="Times New Roman" w:eastAsia="Geeza Pro" w:hAnsi="Times New Roman"/>
          <w:color w:val="000000"/>
          <w:sz w:val="28"/>
          <w:szCs w:val="28"/>
          <w:lang w:val="ru-RU"/>
        </w:rPr>
        <w:t xml:space="preserve"> </w:t>
      </w:r>
      <w:r w:rsidR="0058000C">
        <w:rPr>
          <w:rFonts w:ascii="Times New Roman" w:eastAsia="Geeza Pro" w:hAnsi="Times New Roman"/>
          <w:color w:val="000000"/>
          <w:sz w:val="28"/>
          <w:szCs w:val="28"/>
          <w:lang w:val="ru-RU"/>
        </w:rPr>
        <w:t>Соч.46.</w:t>
      </w:r>
    </w:p>
    <w:p w14:paraId="71B0461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Вариации на тему из оперы "Волшебная флейта"</w:t>
      </w:r>
    </w:p>
    <w:p w14:paraId="127D192D" w14:textId="77777777" w:rsidR="00426660" w:rsidRDefault="00426660">
      <w:pPr>
        <w:pStyle w:val="15"/>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643B97E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Гречанинов А.     Детский альбом: В разлуке, Мазурка, </w:t>
      </w:r>
    </w:p>
    <w:p w14:paraId="5D3F80D6"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Маленькая сказка</w:t>
      </w:r>
      <w:r w:rsidR="000959D7" w:rsidRPr="000959D7">
        <w:rPr>
          <w:rFonts w:ascii="Times New Roman" w:eastAsia="Geeza Pro" w:hAnsi="Times New Roman"/>
          <w:color w:val="000000"/>
          <w:sz w:val="28"/>
          <w:szCs w:val="28"/>
          <w:lang w:val="ru-RU"/>
        </w:rPr>
        <w:t xml:space="preserve"> </w:t>
      </w:r>
      <w:r w:rsidR="000959D7">
        <w:rPr>
          <w:rFonts w:ascii="Times New Roman" w:eastAsia="Geeza Pro" w:hAnsi="Times New Roman"/>
          <w:color w:val="000000"/>
          <w:sz w:val="28"/>
          <w:szCs w:val="28"/>
          <w:lang w:val="ru-RU"/>
        </w:rPr>
        <w:t>Соч.98</w:t>
      </w:r>
    </w:p>
    <w:p w14:paraId="683E7E9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«Клоуны»</w:t>
      </w:r>
      <w:r w:rsidR="006A0AA5" w:rsidRPr="006A0AA5">
        <w:rPr>
          <w:rFonts w:ascii="Times New Roman" w:eastAsia="Geeza Pro" w:hAnsi="Times New Roman"/>
          <w:color w:val="000000"/>
          <w:sz w:val="28"/>
          <w:szCs w:val="28"/>
          <w:lang w:val="ru-RU"/>
        </w:rPr>
        <w:t xml:space="preserve"> </w:t>
      </w:r>
      <w:r w:rsidR="006A0AA5">
        <w:rPr>
          <w:rFonts w:ascii="Times New Roman" w:eastAsia="Geeza Pro" w:hAnsi="Times New Roman"/>
          <w:color w:val="000000"/>
          <w:sz w:val="28"/>
          <w:szCs w:val="28"/>
          <w:lang w:val="ru-RU"/>
        </w:rPr>
        <w:t>соч.39</w:t>
      </w:r>
    </w:p>
    <w:p w14:paraId="408C23F4" w14:textId="77777777" w:rsidR="00426660" w:rsidRDefault="00426660" w:rsidP="003816A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Бирюльки</w:t>
      </w:r>
      <w:r w:rsidR="003816A1" w:rsidRPr="003816A1">
        <w:rPr>
          <w:rFonts w:ascii="Times New Roman" w:eastAsia="Geeza Pro" w:hAnsi="Times New Roman"/>
          <w:color w:val="000000"/>
          <w:sz w:val="28"/>
          <w:szCs w:val="28"/>
          <w:lang w:val="ru-RU"/>
        </w:rPr>
        <w:t xml:space="preserve"> </w:t>
      </w:r>
      <w:r w:rsidR="003816A1">
        <w:rPr>
          <w:rFonts w:ascii="Times New Roman" w:eastAsia="Geeza Pro" w:hAnsi="Times New Roman"/>
          <w:color w:val="000000"/>
          <w:sz w:val="28"/>
          <w:szCs w:val="28"/>
          <w:lang w:val="ru-RU"/>
        </w:rPr>
        <w:t>Соч.28</w:t>
      </w:r>
      <w:r>
        <w:rPr>
          <w:rFonts w:ascii="Times New Roman" w:eastAsia="Geeza Pro" w:hAnsi="Times New Roman"/>
          <w:color w:val="000000"/>
          <w:sz w:val="28"/>
          <w:szCs w:val="28"/>
          <w:lang w:val="ru-RU"/>
        </w:rPr>
        <w:t>: Пастушок, В садике, Сказочка, Колыбельная</w:t>
      </w:r>
      <w:r w:rsidR="003816A1" w:rsidRPr="003816A1">
        <w:rPr>
          <w:rFonts w:ascii="Times New Roman" w:eastAsia="Geeza Pro" w:hAnsi="Times New Roman"/>
          <w:color w:val="000000"/>
          <w:sz w:val="28"/>
          <w:szCs w:val="28"/>
          <w:lang w:val="ru-RU"/>
        </w:rPr>
        <w:t xml:space="preserve"> </w:t>
      </w:r>
    </w:p>
    <w:p w14:paraId="5B4C161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831200">
        <w:rPr>
          <w:rFonts w:ascii="Times New Roman" w:eastAsia="Geeza Pro" w:hAnsi="Times New Roman"/>
          <w:color w:val="000000"/>
          <w:sz w:val="28"/>
          <w:szCs w:val="28"/>
          <w:lang w:val="ru-RU"/>
        </w:rPr>
        <w:t>Марш</w:t>
      </w:r>
      <w:r>
        <w:rPr>
          <w:rFonts w:ascii="Times New Roman" w:eastAsia="Geeza Pro" w:hAnsi="Times New Roman"/>
          <w:color w:val="000000"/>
          <w:sz w:val="28"/>
          <w:szCs w:val="28"/>
          <w:lang w:val="ru-RU"/>
        </w:rPr>
        <w:t xml:space="preserve"> </w:t>
      </w:r>
    </w:p>
    <w:p w14:paraId="10F85104" w14:textId="77777777" w:rsidR="00426660" w:rsidRDefault="0083120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Хачатурян А.      </w:t>
      </w:r>
      <w:r w:rsidR="00426660">
        <w:rPr>
          <w:rFonts w:ascii="Times New Roman" w:eastAsia="Geeza Pro" w:hAnsi="Times New Roman"/>
          <w:color w:val="000000"/>
          <w:sz w:val="28"/>
          <w:szCs w:val="28"/>
          <w:lang w:val="ru-RU"/>
        </w:rPr>
        <w:t>Андантино</w:t>
      </w:r>
    </w:p>
    <w:p w14:paraId="2148C61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 (по выбору)</w:t>
      </w:r>
      <w:r w:rsidR="00831200" w:rsidRPr="00831200">
        <w:rPr>
          <w:rFonts w:ascii="Times New Roman" w:eastAsia="Geeza Pro" w:hAnsi="Times New Roman"/>
          <w:color w:val="000000"/>
          <w:sz w:val="28"/>
          <w:szCs w:val="28"/>
          <w:lang w:val="ru-RU"/>
        </w:rPr>
        <w:t xml:space="preserve"> </w:t>
      </w:r>
      <w:r w:rsidR="00831200">
        <w:rPr>
          <w:rFonts w:ascii="Times New Roman" w:eastAsia="Geeza Pro" w:hAnsi="Times New Roman"/>
          <w:color w:val="000000"/>
          <w:sz w:val="28"/>
          <w:szCs w:val="28"/>
          <w:lang w:val="ru-RU"/>
        </w:rPr>
        <w:t>Соч.39</w:t>
      </w:r>
    </w:p>
    <w:p w14:paraId="7FE35C2E" w14:textId="77777777" w:rsidR="00426660" w:rsidRPr="00A2381E"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Штейбельт Д.       Адажио </w:t>
      </w:r>
      <w:r w:rsidR="00A2381E">
        <w:rPr>
          <w:rFonts w:ascii="Times New Roman" w:eastAsia="Geeza Pro" w:hAnsi="Times New Roman"/>
          <w:color w:val="000000"/>
          <w:sz w:val="28"/>
          <w:szCs w:val="28"/>
        </w:rPr>
        <w:t>a</w:t>
      </w:r>
      <w:r w:rsidR="00A2381E" w:rsidRPr="00A2381E">
        <w:rPr>
          <w:rFonts w:ascii="Times New Roman" w:eastAsia="Geeza Pro" w:hAnsi="Times New Roman"/>
          <w:color w:val="000000"/>
          <w:sz w:val="28"/>
          <w:szCs w:val="28"/>
          <w:lang w:val="ru-RU"/>
        </w:rPr>
        <w:t>-</w:t>
      </w:r>
      <w:r w:rsidR="00A2381E">
        <w:rPr>
          <w:rFonts w:ascii="Times New Roman" w:eastAsia="Geeza Pro" w:hAnsi="Times New Roman"/>
          <w:color w:val="000000"/>
          <w:sz w:val="28"/>
          <w:szCs w:val="28"/>
        </w:rPr>
        <w:t>moll</w:t>
      </w:r>
    </w:p>
    <w:p w14:paraId="5054410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Альбом для юношества: Смелый наездник, </w:t>
      </w:r>
    </w:p>
    <w:p w14:paraId="4B4F8E2C" w14:textId="77777777"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Первая утрата</w:t>
      </w:r>
    </w:p>
    <w:p w14:paraId="460E05A7"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22FB9F14"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2A1279B7" w14:textId="77777777" w:rsidR="00D25C2C" w:rsidRPr="00D25C2C" w:rsidRDefault="00D25C2C" w:rsidP="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1</w:t>
      </w:r>
    </w:p>
    <w:p w14:paraId="21D424D8" w14:textId="77777777" w:rsidR="00D25C2C" w:rsidRPr="009A1738" w:rsidRDefault="009A1738" w:rsidP="00D25C2C">
      <w:pPr>
        <w:spacing w:line="360" w:lineRule="auto"/>
        <w:jc w:val="both"/>
        <w:outlineLvl w:val="0"/>
        <w:rPr>
          <w:rFonts w:ascii="Times New Roman" w:eastAsia="Geeza Pro" w:hAnsi="Times New Roman" w:cs="Times New Roman"/>
          <w:sz w:val="28"/>
          <w:szCs w:val="28"/>
          <w:lang w:val="ru-RU"/>
        </w:rPr>
      </w:pPr>
      <w:r>
        <w:rPr>
          <w:rFonts w:ascii="Times New Roman" w:eastAsia="Geeza Pro" w:hAnsi="Times New Roman" w:cs="Times New Roman"/>
          <w:sz w:val="28"/>
          <w:szCs w:val="28"/>
          <w:lang w:val="ru-RU"/>
        </w:rPr>
        <w:t xml:space="preserve">Бах И.С.             Менуэт </w:t>
      </w:r>
      <w:r>
        <w:rPr>
          <w:rFonts w:ascii="Times New Roman" w:eastAsia="Geeza Pro" w:hAnsi="Times New Roman" w:cs="Times New Roman"/>
          <w:sz w:val="28"/>
          <w:szCs w:val="28"/>
        </w:rPr>
        <w:t>d</w:t>
      </w:r>
      <w:r w:rsidRPr="009A1738">
        <w:rPr>
          <w:rFonts w:ascii="Times New Roman" w:eastAsia="Geeza Pro" w:hAnsi="Times New Roman" w:cs="Times New Roman"/>
          <w:sz w:val="28"/>
          <w:szCs w:val="28"/>
          <w:lang w:val="ru-RU"/>
        </w:rPr>
        <w:t>-</w:t>
      </w:r>
      <w:r>
        <w:rPr>
          <w:rFonts w:ascii="Times New Roman" w:eastAsia="Geeza Pro" w:hAnsi="Times New Roman" w:cs="Times New Roman"/>
          <w:sz w:val="28"/>
          <w:szCs w:val="28"/>
        </w:rPr>
        <w:t>moll</w:t>
      </w:r>
      <w:r w:rsidRPr="009A1738">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(Нотная тетрадь Анны Магдалены Бах)</w:t>
      </w:r>
    </w:p>
    <w:p w14:paraId="62963142" w14:textId="77777777" w:rsidR="009A1738" w:rsidRDefault="00D25C2C" w:rsidP="00D25C2C">
      <w:pPr>
        <w:spacing w:line="360" w:lineRule="auto"/>
        <w:jc w:val="both"/>
        <w:outlineLvl w:val="0"/>
        <w:rPr>
          <w:rFonts w:ascii="Times New Roman" w:eastAsia="Geeza Pro" w:hAnsi="Times New Roman" w:cs="Times New Roman"/>
          <w:sz w:val="28"/>
          <w:szCs w:val="28"/>
          <w:lang w:val="ru-RU"/>
        </w:rPr>
      </w:pPr>
      <w:r w:rsidRPr="00D25C2C">
        <w:rPr>
          <w:rFonts w:ascii="Times New Roman" w:eastAsia="Geeza Pro" w:hAnsi="Times New Roman" w:cs="Times New Roman"/>
          <w:sz w:val="28"/>
          <w:szCs w:val="28"/>
          <w:lang w:val="ru-RU"/>
        </w:rPr>
        <w:t>Крутицкий</w:t>
      </w:r>
      <w:r w:rsidR="009A1738">
        <w:rPr>
          <w:rFonts w:ascii="Times New Roman" w:eastAsia="Geeza Pro" w:hAnsi="Times New Roman" w:cs="Times New Roman"/>
          <w:sz w:val="28"/>
          <w:szCs w:val="28"/>
          <w:lang w:val="ru-RU"/>
        </w:rPr>
        <w:t xml:space="preserve"> М.</w:t>
      </w:r>
      <w:r w:rsidRPr="00D25C2C">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Зима</w:t>
      </w:r>
      <w:r w:rsidR="009A1738">
        <w:rPr>
          <w:rFonts w:ascii="Times New Roman" w:eastAsia="Geeza Pro" w:hAnsi="Times New Roman" w:cs="Times New Roman"/>
          <w:sz w:val="28"/>
          <w:szCs w:val="28"/>
          <w:lang w:val="ru-RU"/>
        </w:rPr>
        <w:t>.</w:t>
      </w:r>
    </w:p>
    <w:p w14:paraId="36EC930F" w14:textId="77777777" w:rsidR="00D25C2C" w:rsidRPr="009A1738" w:rsidRDefault="00D25C2C" w:rsidP="00D25C2C">
      <w:pPr>
        <w:spacing w:line="360" w:lineRule="auto"/>
        <w:jc w:val="both"/>
        <w:outlineLvl w:val="0"/>
        <w:rPr>
          <w:rFonts w:ascii="Times New Roman" w:eastAsia="Geeza Pro" w:hAnsi="Times New Roman" w:cs="Times New Roman"/>
          <w:sz w:val="28"/>
          <w:szCs w:val="28"/>
          <w:lang w:val="ru-RU"/>
        </w:rPr>
      </w:pPr>
      <w:r w:rsidRPr="00D25C2C">
        <w:rPr>
          <w:rFonts w:ascii="Times New Roman" w:eastAsia="Geeza Pro" w:hAnsi="Times New Roman" w:cs="Times New Roman"/>
          <w:sz w:val="28"/>
          <w:szCs w:val="28"/>
          <w:lang w:val="ru-RU"/>
        </w:rPr>
        <w:t xml:space="preserve">Гнесина </w:t>
      </w:r>
      <w:r w:rsidR="009A1738">
        <w:rPr>
          <w:rFonts w:ascii="Times New Roman" w:eastAsia="Geeza Pro" w:hAnsi="Times New Roman" w:cs="Times New Roman"/>
          <w:sz w:val="28"/>
          <w:szCs w:val="28"/>
          <w:lang w:val="ru-RU"/>
        </w:rPr>
        <w:t>Е.</w:t>
      </w:r>
      <w:r w:rsidRPr="00D25C2C">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 xml:space="preserve">Этюд </w:t>
      </w:r>
      <w:r w:rsidR="009A1738">
        <w:rPr>
          <w:rFonts w:ascii="Times New Roman" w:eastAsia="Geeza Pro" w:hAnsi="Times New Roman" w:cs="Times New Roman"/>
          <w:sz w:val="28"/>
          <w:szCs w:val="28"/>
        </w:rPr>
        <w:t>C</w:t>
      </w:r>
      <w:r w:rsidR="009A1738" w:rsidRPr="009A1738">
        <w:rPr>
          <w:rFonts w:ascii="Times New Roman" w:eastAsia="Geeza Pro" w:hAnsi="Times New Roman" w:cs="Times New Roman"/>
          <w:sz w:val="28"/>
          <w:szCs w:val="28"/>
          <w:lang w:val="ru-RU"/>
        </w:rPr>
        <w:t>-</w:t>
      </w:r>
      <w:r w:rsidR="009A1738">
        <w:rPr>
          <w:rFonts w:ascii="Times New Roman" w:eastAsia="Geeza Pro" w:hAnsi="Times New Roman" w:cs="Times New Roman"/>
          <w:sz w:val="28"/>
          <w:szCs w:val="28"/>
        </w:rPr>
        <w:t>dur</w:t>
      </w:r>
    </w:p>
    <w:p w14:paraId="2CD27760" w14:textId="77777777" w:rsidR="00426660" w:rsidRDefault="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2</w:t>
      </w:r>
    </w:p>
    <w:p w14:paraId="213A57F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w:t>
      </w:r>
      <w:r w:rsidR="009A1738">
        <w:rPr>
          <w:rFonts w:ascii="Times New Roman" w:eastAsia="Geeza Pro" w:hAnsi="Times New Roman"/>
          <w:color w:val="000000"/>
          <w:sz w:val="28"/>
          <w:szCs w:val="28"/>
          <w:lang w:val="ru-RU"/>
        </w:rPr>
        <w:t>И.С.</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ре минор (Нотная тетрадь Анны Магдалены Бах)</w:t>
      </w:r>
    </w:p>
    <w:p w14:paraId="564CAFF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Черни-Гермер </w:t>
      </w:r>
      <w:r w:rsidR="009A1738">
        <w:rPr>
          <w:rFonts w:ascii="Times New Roman" w:eastAsia="Geeza Pro" w:hAnsi="Times New Roman"/>
          <w:color w:val="000000"/>
          <w:sz w:val="28"/>
          <w:szCs w:val="28"/>
          <w:lang w:val="ru-RU"/>
        </w:rPr>
        <w:t xml:space="preserve">К. </w:t>
      </w:r>
      <w:r w:rsidR="00C21039">
        <w:rPr>
          <w:rFonts w:ascii="Times New Roman" w:eastAsia="Geeza Pro" w:hAnsi="Times New Roman"/>
          <w:color w:val="000000"/>
          <w:sz w:val="28"/>
          <w:szCs w:val="28"/>
          <w:lang w:val="ru-RU"/>
        </w:rPr>
        <w:t xml:space="preserve">Этюд №15 </w:t>
      </w:r>
    </w:p>
    <w:p w14:paraId="570844E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Штейбельт  </w:t>
      </w:r>
      <w:r w:rsidR="009A1738">
        <w:rPr>
          <w:rFonts w:ascii="Times New Roman" w:eastAsia="Geeza Pro" w:hAnsi="Times New Roman"/>
          <w:color w:val="000000"/>
          <w:sz w:val="28"/>
          <w:szCs w:val="28"/>
          <w:lang w:val="ru-RU"/>
        </w:rPr>
        <w:t>Д.</w:t>
      </w:r>
      <w:r>
        <w:rPr>
          <w:rFonts w:ascii="Times New Roman" w:eastAsia="Geeza Pro" w:hAnsi="Times New Roman"/>
          <w:color w:val="000000"/>
          <w:sz w:val="28"/>
          <w:szCs w:val="28"/>
          <w:lang w:val="ru-RU"/>
        </w:rPr>
        <w:tab/>
        <w:t>Адажио</w:t>
      </w:r>
    </w:p>
    <w:p w14:paraId="7348B433" w14:textId="77777777"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4735F7A5" w14:textId="77777777" w:rsidR="00426660" w:rsidRPr="009A1738"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w:t>
      </w:r>
      <w:r w:rsidR="009A1738">
        <w:rPr>
          <w:rFonts w:ascii="Times New Roman" w:eastAsia="Geeza Pro" w:hAnsi="Times New Roman"/>
          <w:color w:val="000000"/>
          <w:sz w:val="28"/>
          <w:szCs w:val="28"/>
          <w:lang w:val="ru-RU"/>
        </w:rPr>
        <w:t>И.С.</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sidR="009A1738">
        <w:rPr>
          <w:rFonts w:ascii="Times New Roman" w:eastAsia="Geeza Pro" w:hAnsi="Times New Roman"/>
          <w:color w:val="000000"/>
          <w:sz w:val="28"/>
          <w:szCs w:val="28"/>
          <w:lang w:val="ru-RU"/>
        </w:rPr>
        <w:t xml:space="preserve">Маленькая прелюдия </w:t>
      </w:r>
      <w:r w:rsidR="009A1738">
        <w:rPr>
          <w:rFonts w:ascii="Times New Roman" w:eastAsia="Geeza Pro" w:hAnsi="Times New Roman"/>
          <w:color w:val="000000"/>
          <w:sz w:val="28"/>
          <w:szCs w:val="28"/>
        </w:rPr>
        <w:t>C</w:t>
      </w:r>
      <w:r w:rsidR="009A1738" w:rsidRPr="009A1738">
        <w:rPr>
          <w:rFonts w:ascii="Times New Roman" w:eastAsia="Geeza Pro" w:hAnsi="Times New Roman"/>
          <w:color w:val="000000"/>
          <w:sz w:val="28"/>
          <w:szCs w:val="28"/>
          <w:lang w:val="ru-RU"/>
        </w:rPr>
        <w:t>-</w:t>
      </w:r>
      <w:r w:rsidR="009A1738">
        <w:rPr>
          <w:rFonts w:ascii="Times New Roman" w:eastAsia="Geeza Pro" w:hAnsi="Times New Roman"/>
          <w:color w:val="000000"/>
          <w:sz w:val="28"/>
          <w:szCs w:val="28"/>
        </w:rPr>
        <w:t>dur</w:t>
      </w:r>
    </w:p>
    <w:p w14:paraId="7C6A5D2A" w14:textId="77777777" w:rsidR="00426660" w:rsidRPr="009A1738" w:rsidRDefault="009A173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w:t>
      </w:r>
      <w:r w:rsidRPr="0020139D">
        <w:rPr>
          <w:rFonts w:ascii="Times New Roman" w:eastAsia="Geeza Pro" w:hAnsi="Times New Roman"/>
          <w:color w:val="000000"/>
          <w:sz w:val="28"/>
          <w:szCs w:val="28"/>
          <w:lang w:val="ru-RU"/>
        </w:rPr>
        <w:t xml:space="preserve"> 65</w:t>
      </w:r>
      <w:r>
        <w:rPr>
          <w:rFonts w:ascii="Times New Roman" w:eastAsia="Geeza Pro" w:hAnsi="Times New Roman"/>
          <w:color w:val="000000"/>
          <w:sz w:val="28"/>
          <w:szCs w:val="28"/>
          <w:lang w:val="ru-RU"/>
        </w:rPr>
        <w:t xml:space="preserve"> №2,4</w:t>
      </w:r>
    </w:p>
    <w:p w14:paraId="17850780" w14:textId="77777777" w:rsidR="00426660" w:rsidRDefault="00C2103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«Пастушок»</w:t>
      </w:r>
    </w:p>
    <w:p w14:paraId="657D7B0F"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19E6EC2E" w14:textId="77777777" w:rsidR="00814012" w:rsidRDefault="00814012">
      <w:pPr>
        <w:spacing w:line="360" w:lineRule="auto"/>
        <w:jc w:val="both"/>
        <w:rPr>
          <w:rFonts w:ascii="Times New Roman" w:eastAsia="Helvetica" w:hAnsi="Times New Roman"/>
          <w:b/>
          <w:color w:val="000000"/>
          <w:sz w:val="28"/>
          <w:szCs w:val="28"/>
          <w:lang w:val="ru-RU"/>
        </w:rPr>
      </w:pPr>
    </w:p>
    <w:p w14:paraId="4AFF729B"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lastRenderedPageBreak/>
        <w:t>2 класс</w:t>
      </w:r>
    </w:p>
    <w:p w14:paraId="44DC929A"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14:paraId="5CF1062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часов в неделю</w:t>
      </w:r>
    </w:p>
    <w:p w14:paraId="258692D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36BCE9B3"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085E4176" w14:textId="77777777" w:rsidR="008578C3"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учебный</w:t>
      </w:r>
      <w:r w:rsidR="00620BDD">
        <w:rPr>
          <w:rFonts w:ascii="Times New Roman" w:eastAsia="Geeza Pro" w:hAnsi="Times New Roman"/>
          <w:color w:val="000000"/>
          <w:sz w:val="28"/>
          <w:szCs w:val="28"/>
          <w:lang w:val="ru-RU"/>
        </w:rPr>
        <w:t xml:space="preserve"> год учащийся должен сыграть  зачет</w:t>
      </w:r>
      <w:r>
        <w:rPr>
          <w:rFonts w:ascii="Times New Roman" w:eastAsia="Geeza Pro" w:hAnsi="Times New Roman"/>
          <w:color w:val="000000"/>
          <w:sz w:val="28"/>
          <w:szCs w:val="28"/>
          <w:lang w:val="ru-RU"/>
        </w:rPr>
        <w:t xml:space="preserve"> </w:t>
      </w:r>
      <w:r w:rsidR="00620BDD">
        <w:rPr>
          <w:rFonts w:ascii="Times New Roman" w:eastAsia="Geeza Pro" w:hAnsi="Times New Roman"/>
          <w:color w:val="000000"/>
          <w:sz w:val="28"/>
          <w:szCs w:val="28"/>
          <w:lang w:val="ru-RU"/>
        </w:rPr>
        <w:t>и академический концерт (полифония и пьеса) в первом полугодии</w:t>
      </w:r>
      <w:r>
        <w:rPr>
          <w:rFonts w:ascii="Times New Roman" w:eastAsia="Geeza Pro" w:hAnsi="Times New Roman"/>
          <w:color w:val="000000"/>
          <w:sz w:val="28"/>
          <w:szCs w:val="28"/>
          <w:lang w:val="ru-RU"/>
        </w:rPr>
        <w:t>. Зачетов может быть и больше, если ученик успевает проходить много произведений.</w:t>
      </w:r>
      <w:r w:rsidR="00620BDD">
        <w:rPr>
          <w:rFonts w:ascii="Times New Roman" w:eastAsia="Geeza Pro" w:hAnsi="Times New Roman"/>
          <w:color w:val="000000"/>
          <w:sz w:val="28"/>
          <w:szCs w:val="28"/>
          <w:lang w:val="ru-RU"/>
        </w:rPr>
        <w:t xml:space="preserve"> Со 2-го класса вводится технический</w:t>
      </w:r>
      <w:r w:rsidR="008578C3">
        <w:rPr>
          <w:rFonts w:ascii="Times New Roman" w:eastAsia="Geeza Pro" w:hAnsi="Times New Roman"/>
          <w:color w:val="000000"/>
          <w:sz w:val="28"/>
          <w:szCs w:val="28"/>
          <w:lang w:val="ru-RU"/>
        </w:rPr>
        <w:t xml:space="preserve"> </w:t>
      </w:r>
      <w:r w:rsidR="00620BDD">
        <w:rPr>
          <w:rFonts w:ascii="Times New Roman" w:eastAsia="Geeza Pro" w:hAnsi="Times New Roman"/>
          <w:color w:val="000000"/>
          <w:sz w:val="28"/>
          <w:szCs w:val="28"/>
          <w:lang w:val="ru-RU"/>
        </w:rPr>
        <w:t>зачёт</w:t>
      </w:r>
      <w:r w:rsidR="008578C3">
        <w:rPr>
          <w:rFonts w:ascii="Times New Roman" w:eastAsia="Geeza Pro" w:hAnsi="Times New Roman"/>
          <w:color w:val="000000"/>
          <w:sz w:val="28"/>
          <w:szCs w:val="28"/>
          <w:lang w:val="ru-RU"/>
        </w:rPr>
        <w:t>, который проводится 2 раза в год. В конце учебного года — переводной экзамен.</w:t>
      </w:r>
    </w:p>
    <w:p w14:paraId="2301FFA5"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Годовые требования: </w:t>
      </w:r>
    </w:p>
    <w:p w14:paraId="1EB92420" w14:textId="77777777" w:rsidR="00426660" w:rsidRDefault="00D30D6A">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w:t>
      </w:r>
      <w:r w:rsidR="00426660">
        <w:rPr>
          <w:rFonts w:ascii="Times New Roman" w:eastAsia="Geeza Pro" w:hAnsi="Times New Roman"/>
          <w:color w:val="000000"/>
          <w:sz w:val="28"/>
          <w:szCs w:val="28"/>
          <w:lang w:val="ru-RU"/>
        </w:rPr>
        <w:t xml:space="preserve"> полифонических произведения, </w:t>
      </w:r>
    </w:p>
    <w:p w14:paraId="3FABA888"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14:paraId="376D3921"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D30D6A">
        <w:rPr>
          <w:rFonts w:ascii="Times New Roman" w:eastAsia="Geeza Pro" w:hAnsi="Times New Roman"/>
          <w:color w:val="000000"/>
          <w:sz w:val="28"/>
          <w:szCs w:val="28"/>
          <w:lang w:val="ru-RU"/>
        </w:rPr>
        <w:t>6-8</w:t>
      </w:r>
      <w:r>
        <w:rPr>
          <w:rFonts w:ascii="Times New Roman" w:eastAsia="Geeza Pro" w:hAnsi="Times New Roman"/>
          <w:color w:val="000000"/>
          <w:sz w:val="28"/>
          <w:szCs w:val="28"/>
          <w:lang w:val="ru-RU"/>
        </w:rPr>
        <w:t xml:space="preserve"> этюдов, </w:t>
      </w:r>
    </w:p>
    <w:p w14:paraId="74358B04" w14:textId="77777777"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D30D6A">
        <w:rPr>
          <w:rFonts w:ascii="Times New Roman" w:eastAsia="Geeza Pro" w:hAnsi="Times New Roman"/>
          <w:color w:val="000000"/>
          <w:sz w:val="28"/>
          <w:szCs w:val="28"/>
          <w:lang w:val="ru-RU"/>
        </w:rPr>
        <w:t>3-5</w:t>
      </w:r>
      <w:r>
        <w:rPr>
          <w:rFonts w:ascii="Times New Roman" w:eastAsia="Geeza Pro" w:hAnsi="Times New Roman"/>
          <w:color w:val="000000"/>
          <w:sz w:val="28"/>
          <w:szCs w:val="28"/>
          <w:lang w:val="ru-RU"/>
        </w:rPr>
        <w:t xml:space="preserve"> пьес различного характера. </w:t>
      </w:r>
    </w:p>
    <w:p w14:paraId="45230519"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Развитие навыков чтения с листа, игра легких ансамблей с преподавателем, работа над гаммами и упражнениями.</w:t>
      </w:r>
      <w:r w:rsidR="00420C2B">
        <w:rPr>
          <w:rFonts w:ascii="Times New Roman" w:eastAsia="Geeza Pro" w:hAnsi="Times New Roman"/>
          <w:color w:val="000000"/>
          <w:sz w:val="28"/>
          <w:szCs w:val="28"/>
          <w:lang w:val="ru-RU"/>
        </w:rPr>
        <w:t xml:space="preserve"> </w:t>
      </w:r>
    </w:p>
    <w:p w14:paraId="6B87789B" w14:textId="77777777" w:rsidR="00420C2B" w:rsidRPr="00420C2B" w:rsidRDefault="00420C2B">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Переводной экзамен </w:t>
      </w:r>
      <w:r w:rsidRPr="00420C2B">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крупная форма, пьеса, этюд (пьеса). </w:t>
      </w:r>
    </w:p>
    <w:p w14:paraId="472ABB0F" w14:textId="77777777" w:rsidR="008578C3" w:rsidRPr="00420C2B" w:rsidRDefault="008578C3">
      <w:pPr>
        <w:spacing w:line="360" w:lineRule="auto"/>
        <w:ind w:firstLine="720"/>
        <w:jc w:val="both"/>
        <w:rPr>
          <w:rFonts w:ascii="Times New Roman" w:eastAsia="Geeza Pro" w:hAnsi="Times New Roman"/>
          <w:color w:val="000000"/>
          <w:sz w:val="28"/>
          <w:szCs w:val="28"/>
          <w:u w:val="single"/>
          <w:lang w:val="ru-RU"/>
        </w:rPr>
      </w:pPr>
      <w:r w:rsidRPr="00420C2B">
        <w:rPr>
          <w:rFonts w:ascii="Times New Roman" w:eastAsia="Geeza Pro" w:hAnsi="Times New Roman"/>
          <w:color w:val="000000"/>
          <w:sz w:val="28"/>
          <w:szCs w:val="28"/>
          <w:u w:val="single"/>
          <w:lang w:val="ru-RU"/>
        </w:rPr>
        <w:t>Требования к техническому зачёту:</w:t>
      </w:r>
    </w:p>
    <w:p w14:paraId="4D5705E4" w14:textId="77777777" w:rsidR="008578C3" w:rsidRDefault="008578C3"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 гаммы в соответствии с требованиями по классу, этюд, термины, чтение с листа. </w:t>
      </w:r>
    </w:p>
    <w:p w14:paraId="1E89D4B2" w14:textId="77777777" w:rsidR="008578C3" w:rsidRPr="00420C2B" w:rsidRDefault="008578C3" w:rsidP="008578C3">
      <w:pPr>
        <w:spacing w:line="360" w:lineRule="auto"/>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lang w:val="ru-RU"/>
        </w:rPr>
        <w:t xml:space="preserve">    </w:t>
      </w:r>
      <w:r w:rsidRPr="00420C2B">
        <w:rPr>
          <w:rFonts w:ascii="Times New Roman" w:eastAsia="Geeza Pro" w:hAnsi="Times New Roman"/>
          <w:color w:val="000000"/>
          <w:sz w:val="28"/>
          <w:szCs w:val="28"/>
          <w:u w:val="single"/>
          <w:lang w:val="ru-RU"/>
        </w:rPr>
        <w:t xml:space="preserve">Гаммы: </w:t>
      </w:r>
    </w:p>
    <w:p w14:paraId="28B1747A" w14:textId="77777777" w:rsidR="008578C3" w:rsidRDefault="008578C3"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-мажорные До, Соль, Ре — в  две октавы каждой рукой отдельно в прямом движении, в противоположном движении — двумя руками.</w:t>
      </w:r>
    </w:p>
    <w:p w14:paraId="3ACE2E8F" w14:textId="77777777" w:rsidR="008578C3" w:rsidRDefault="008578C3"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 минорные ля,ми,ре</w:t>
      </w:r>
      <w:r w:rsidR="00420C2B">
        <w:rPr>
          <w:rFonts w:ascii="Times New Roman" w:eastAsia="Geeza Pro" w:hAnsi="Times New Roman"/>
          <w:color w:val="000000"/>
          <w:sz w:val="28"/>
          <w:szCs w:val="28"/>
          <w:lang w:val="ru-RU"/>
        </w:rPr>
        <w:t>.</w:t>
      </w:r>
    </w:p>
    <w:p w14:paraId="12DCED4F" w14:textId="77777777" w:rsidR="00420C2B" w:rsidRDefault="00420C2B"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 аккорды — по три звука каждой рукой отдельно.</w:t>
      </w:r>
    </w:p>
    <w:p w14:paraId="40889C82" w14:textId="77777777" w:rsidR="00420C2B" w:rsidRDefault="00420C2B" w:rsidP="008578C3">
      <w:pPr>
        <w:spacing w:line="360" w:lineRule="auto"/>
        <w:jc w:val="both"/>
        <w:rPr>
          <w:rFonts w:ascii="Times New Roman" w:eastAsia="Geeza Pro" w:hAnsi="Times New Roman"/>
          <w:color w:val="000000"/>
          <w:sz w:val="28"/>
          <w:szCs w:val="28"/>
          <w:u w:val="single"/>
          <w:lang w:val="ru-RU"/>
        </w:rPr>
      </w:pPr>
    </w:p>
    <w:p w14:paraId="53E8F287" w14:textId="77777777" w:rsidR="00420C2B" w:rsidRDefault="00420C2B" w:rsidP="008578C3">
      <w:pPr>
        <w:spacing w:line="360" w:lineRule="auto"/>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u w:val="single"/>
          <w:lang w:val="ru-RU"/>
        </w:rPr>
        <w:t>Требования по чтению с листа</w:t>
      </w:r>
      <w:r w:rsidRPr="00420C2B">
        <w:rPr>
          <w:rFonts w:ascii="Times New Roman" w:eastAsia="Geeza Pro" w:hAnsi="Times New Roman"/>
          <w:color w:val="000000"/>
          <w:sz w:val="28"/>
          <w:szCs w:val="28"/>
          <w:u w:val="single"/>
          <w:lang w:val="ru-RU"/>
        </w:rPr>
        <w:t>:</w:t>
      </w:r>
    </w:p>
    <w:p w14:paraId="2AAD13F0" w14:textId="77777777" w:rsidR="00420C2B" w:rsidRPr="00420C2B" w:rsidRDefault="00420C2B" w:rsidP="008578C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чтение ритмических рисунков на одном звуке, мелодии из двух звуков, мелодий в пределах одной аппликатурной позиции, одноголосных пьес с </w:t>
      </w:r>
      <w:r>
        <w:rPr>
          <w:rFonts w:ascii="Times New Roman" w:eastAsia="Geeza Pro" w:hAnsi="Times New Roman"/>
          <w:color w:val="000000"/>
          <w:sz w:val="28"/>
          <w:szCs w:val="28"/>
          <w:lang w:val="ru-RU"/>
        </w:rPr>
        <w:lastRenderedPageBreak/>
        <w:t>несложной мелодической линии по звукам трезвучий (4-8 тактов), распределение одноголосной мелодии между руками.</w:t>
      </w:r>
    </w:p>
    <w:p w14:paraId="4CE2B16F" w14:textId="77777777" w:rsidR="00426660" w:rsidRPr="00474076" w:rsidRDefault="00426660" w:rsidP="00474076">
      <w:pPr>
        <w:jc w:val="both"/>
        <w:rPr>
          <w:rFonts w:ascii="Times New Roman" w:eastAsia="ヒラギノ角ゴ Pro W3" w:hAnsi="Times New Roman"/>
          <w:color w:val="000000"/>
          <w:sz w:val="16"/>
          <w:szCs w:val="16"/>
          <w:lang w:val="ru-RU"/>
        </w:rPr>
      </w:pPr>
    </w:p>
    <w:p w14:paraId="2FBDC199"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1DB8CEFE" w14:textId="77777777" w:rsidR="00426660" w:rsidRDefault="00426660">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55E9B9E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"Маленькие прелюдии и фуги" (по выбору)</w:t>
      </w:r>
    </w:p>
    <w:p w14:paraId="028D54F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Двухголосные инвенции (по выбору)</w:t>
      </w:r>
    </w:p>
    <w:p w14:paraId="030077B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D30D6A">
        <w:rPr>
          <w:rFonts w:ascii="Times New Roman" w:eastAsia="Geeza Pro" w:hAnsi="Times New Roman"/>
          <w:color w:val="000000"/>
          <w:sz w:val="28"/>
          <w:szCs w:val="28"/>
          <w:lang w:val="ru-RU"/>
        </w:rPr>
        <w:t>Сарабанда</w:t>
      </w:r>
    </w:p>
    <w:p w14:paraId="43FDA35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Корелли А.      Сарабанда</w:t>
      </w:r>
    </w:p>
    <w:p w14:paraId="747014BE" w14:textId="77777777" w:rsidR="00D30D6A" w:rsidRDefault="00D30D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Персел Г.         Ария</w:t>
      </w:r>
    </w:p>
    <w:p w14:paraId="0AD8B4EA" w14:textId="77777777" w:rsidR="00D30D6A" w:rsidRDefault="00D30D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Шевченко С.    Канон</w:t>
      </w:r>
    </w:p>
    <w:p w14:paraId="36A11A19" w14:textId="77777777" w:rsidR="00426660" w:rsidRDefault="00D30D6A">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w:t>
      </w:r>
    </w:p>
    <w:p w14:paraId="5D73078C" w14:textId="77777777" w:rsidR="00D30D6A" w:rsidRPr="00D30D6A" w:rsidRDefault="00D30D6A" w:rsidP="00D30D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Бертини А.      </w:t>
      </w:r>
      <w:r w:rsidR="00AC4B5B">
        <w:rPr>
          <w:rFonts w:ascii="Times New Roman" w:eastAsia="Helvetica" w:hAnsi="Times New Roman"/>
          <w:color w:val="000000"/>
          <w:sz w:val="28"/>
          <w:szCs w:val="28"/>
          <w:lang w:val="ru-RU"/>
        </w:rPr>
        <w:t>Этюды соч 9. (по выбору)</w:t>
      </w:r>
    </w:p>
    <w:p w14:paraId="20F5773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Соч.66  Этюды</w:t>
      </w:r>
    </w:p>
    <w:p w14:paraId="03EBBF18" w14:textId="77777777" w:rsidR="00426660" w:rsidRPr="00AC4B5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Лемуан А.       </w:t>
      </w:r>
      <w:r w:rsidR="00AC4B5B">
        <w:rPr>
          <w:rFonts w:ascii="Times New Roman" w:eastAsia="Geeza Pro" w:hAnsi="Times New Roman"/>
          <w:color w:val="000000"/>
          <w:sz w:val="28"/>
          <w:szCs w:val="28"/>
          <w:lang w:val="ru-RU"/>
        </w:rPr>
        <w:t>Этюды</w:t>
      </w:r>
      <w:r>
        <w:rPr>
          <w:rFonts w:ascii="Times New Roman" w:eastAsia="Geeza Pro" w:hAnsi="Times New Roman"/>
          <w:color w:val="000000"/>
          <w:sz w:val="28"/>
          <w:szCs w:val="28"/>
          <w:lang w:val="ru-RU"/>
        </w:rPr>
        <w:t xml:space="preserve"> Соч.37 </w:t>
      </w:r>
      <w:r w:rsidR="00AC4B5B">
        <w:rPr>
          <w:rFonts w:ascii="Times New Roman" w:eastAsia="Geeza Pro" w:hAnsi="Times New Roman"/>
          <w:color w:val="000000"/>
          <w:sz w:val="28"/>
          <w:szCs w:val="28"/>
          <w:lang w:val="ru-RU"/>
        </w:rPr>
        <w:t>№ 6, 10,11,27,34.</w:t>
      </w:r>
    </w:p>
    <w:p w14:paraId="060EB91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"Избранные фортепианные этюды" </w:t>
      </w:r>
      <w:r w:rsidR="00AC4B5B">
        <w:rPr>
          <w:rFonts w:ascii="Times New Roman" w:eastAsia="Geeza Pro" w:hAnsi="Times New Roman"/>
          <w:color w:val="000000"/>
          <w:sz w:val="28"/>
          <w:szCs w:val="28"/>
          <w:lang w:val="ru-RU"/>
        </w:rPr>
        <w:t xml:space="preserve">соч.599 </w:t>
      </w:r>
      <w:r>
        <w:rPr>
          <w:rFonts w:ascii="Times New Roman" w:eastAsia="Geeza Pro" w:hAnsi="Times New Roman"/>
          <w:color w:val="000000"/>
          <w:sz w:val="28"/>
          <w:szCs w:val="28"/>
          <w:lang w:val="ru-RU"/>
        </w:rPr>
        <w:t>под ред. Гермера</w:t>
      </w:r>
    </w:p>
    <w:p w14:paraId="7DDF51C3" w14:textId="77777777" w:rsidR="00814012" w:rsidRDefault="00814012">
      <w:pPr>
        <w:spacing w:line="360" w:lineRule="auto"/>
        <w:jc w:val="both"/>
        <w:rPr>
          <w:rFonts w:ascii="Times New Roman" w:eastAsia="Geeza Pro" w:hAnsi="Times New Roman"/>
          <w:color w:val="000000"/>
          <w:sz w:val="28"/>
          <w:szCs w:val="28"/>
          <w:lang w:val="ru-RU"/>
        </w:rPr>
      </w:pPr>
    </w:p>
    <w:p w14:paraId="7B509EB2" w14:textId="77777777" w:rsidR="00426660" w:rsidRDefault="00426660">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EE5126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Сонатина </w:t>
      </w:r>
      <w:r w:rsidR="00AC4B5B">
        <w:rPr>
          <w:rFonts w:ascii="Times New Roman" w:eastAsia="Geeza Pro" w:hAnsi="Times New Roman"/>
          <w:color w:val="000000"/>
          <w:sz w:val="28"/>
          <w:szCs w:val="28"/>
        </w:rPr>
        <w:t>G</w:t>
      </w:r>
      <w:r w:rsidR="00AC4B5B" w:rsidRPr="00AC4B5B">
        <w:rPr>
          <w:rFonts w:ascii="Times New Roman" w:eastAsia="Geeza Pro" w:hAnsi="Times New Roman"/>
          <w:color w:val="000000"/>
          <w:sz w:val="28"/>
          <w:szCs w:val="28"/>
          <w:lang w:val="ru-RU"/>
        </w:rPr>
        <w:t>-</w:t>
      </w:r>
      <w:r w:rsidR="00AC4B5B">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sidR="00AC4B5B">
        <w:rPr>
          <w:rFonts w:ascii="Times New Roman" w:eastAsia="Geeza Pro" w:hAnsi="Times New Roman"/>
          <w:color w:val="000000"/>
          <w:sz w:val="28"/>
          <w:szCs w:val="28"/>
        </w:rPr>
        <w:t>F</w:t>
      </w:r>
      <w:r w:rsidR="00AC4B5B" w:rsidRPr="00AC4B5B">
        <w:rPr>
          <w:rFonts w:ascii="Times New Roman" w:eastAsia="Geeza Pro" w:hAnsi="Times New Roman"/>
          <w:color w:val="000000"/>
          <w:sz w:val="28"/>
          <w:szCs w:val="28"/>
          <w:lang w:val="ru-RU"/>
        </w:rPr>
        <w:t>-</w:t>
      </w:r>
      <w:r w:rsidR="00AC4B5B">
        <w:rPr>
          <w:rFonts w:ascii="Times New Roman" w:eastAsia="Geeza Pro" w:hAnsi="Times New Roman"/>
          <w:color w:val="000000"/>
          <w:sz w:val="28"/>
          <w:szCs w:val="28"/>
        </w:rPr>
        <w:t>dur</w:t>
      </w:r>
    </w:p>
    <w:p w14:paraId="1500612D" w14:textId="77777777" w:rsidR="001A148B" w:rsidRPr="0020139D" w:rsidRDefault="001A148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Гедике А.           Сонатина </w:t>
      </w:r>
      <w:r>
        <w:rPr>
          <w:rFonts w:ascii="Times New Roman" w:eastAsia="Geeza Pro" w:hAnsi="Times New Roman"/>
          <w:color w:val="000000"/>
          <w:sz w:val="28"/>
          <w:szCs w:val="28"/>
        </w:rPr>
        <w:t>C</w:t>
      </w:r>
      <w:r w:rsidRPr="001A148B">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4A9CA7B4" w14:textId="77777777" w:rsidR="001A148B" w:rsidRDefault="001A148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Диабелли А.       Слнатина </w:t>
      </w:r>
      <w:r>
        <w:rPr>
          <w:rFonts w:ascii="Times New Roman" w:eastAsia="Geeza Pro" w:hAnsi="Times New Roman"/>
          <w:color w:val="000000"/>
          <w:sz w:val="28"/>
          <w:szCs w:val="28"/>
        </w:rPr>
        <w:t>F</w:t>
      </w:r>
      <w:r w:rsidRPr="0020139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6DA929B" w14:textId="77777777" w:rsidR="00EB20D7" w:rsidRPr="00630BE7" w:rsidRDefault="00EB20D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Дуссек Ф.           Сонатина</w:t>
      </w:r>
      <w:r w:rsidRPr="00EB20D7">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g</w:t>
      </w:r>
      <w:r w:rsidRPr="00630BE7">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Pr="00630BE7">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w:t>
      </w:r>
      <w:r w:rsidRPr="00630BE7">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 xml:space="preserve"> части</w:t>
      </w:r>
      <w:r w:rsidRPr="00630BE7">
        <w:rPr>
          <w:rFonts w:ascii="Times New Roman" w:eastAsia="Geeza Pro" w:hAnsi="Times New Roman"/>
          <w:color w:val="000000"/>
          <w:sz w:val="28"/>
          <w:szCs w:val="28"/>
          <w:lang w:val="ru-RU"/>
        </w:rPr>
        <w:t>)</w:t>
      </w:r>
    </w:p>
    <w:p w14:paraId="3A374BEE" w14:textId="77777777" w:rsidR="00426660" w:rsidRPr="00EB20D7"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Сонатина </w:t>
      </w:r>
      <w:r w:rsidR="00EB20D7">
        <w:rPr>
          <w:rFonts w:ascii="Times New Roman" w:eastAsia="Geeza Pro" w:hAnsi="Times New Roman"/>
          <w:color w:val="000000"/>
          <w:sz w:val="28"/>
          <w:szCs w:val="28"/>
        </w:rPr>
        <w:t>C</w:t>
      </w:r>
      <w:r w:rsidR="00EB20D7" w:rsidRPr="00EB20D7">
        <w:rPr>
          <w:rFonts w:ascii="Times New Roman" w:eastAsia="Geeza Pro" w:hAnsi="Times New Roman"/>
          <w:color w:val="000000"/>
          <w:sz w:val="28"/>
          <w:szCs w:val="28"/>
          <w:lang w:val="ru-RU"/>
        </w:rPr>
        <w:t>-</w:t>
      </w:r>
      <w:r w:rsidR="00EB20D7">
        <w:rPr>
          <w:rFonts w:ascii="Times New Roman" w:eastAsia="Geeza Pro" w:hAnsi="Times New Roman"/>
          <w:color w:val="000000"/>
          <w:sz w:val="28"/>
          <w:szCs w:val="28"/>
        </w:rPr>
        <w:t>dur</w:t>
      </w:r>
      <w:r w:rsidR="00EB20D7" w:rsidRPr="00EB20D7">
        <w:rPr>
          <w:rFonts w:ascii="Times New Roman" w:eastAsia="Geeza Pro" w:hAnsi="Times New Roman"/>
          <w:color w:val="000000"/>
          <w:sz w:val="28"/>
          <w:szCs w:val="28"/>
          <w:lang w:val="ru-RU"/>
        </w:rPr>
        <w:t xml:space="preserve"> </w:t>
      </w:r>
      <w:r w:rsidR="00EB20D7">
        <w:rPr>
          <w:rFonts w:ascii="Times New Roman" w:eastAsia="Geeza Pro" w:hAnsi="Times New Roman"/>
          <w:color w:val="000000"/>
          <w:sz w:val="28"/>
          <w:szCs w:val="28"/>
          <w:lang w:val="ru-RU"/>
        </w:rPr>
        <w:t>Соч.36</w:t>
      </w:r>
    </w:p>
    <w:p w14:paraId="7668BA9B" w14:textId="77777777" w:rsidR="00EB20D7" w:rsidRDefault="00EB20D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Некрасов Ю.      М</w:t>
      </w:r>
      <w:r w:rsidR="00630BE7">
        <w:rPr>
          <w:rFonts w:ascii="Times New Roman" w:eastAsia="Geeza Pro" w:hAnsi="Times New Roman"/>
          <w:color w:val="000000"/>
          <w:sz w:val="28"/>
          <w:szCs w:val="28"/>
          <w:lang w:val="ru-RU"/>
        </w:rPr>
        <w:t>а</w:t>
      </w:r>
      <w:r>
        <w:rPr>
          <w:rFonts w:ascii="Times New Roman" w:eastAsia="Geeza Pro" w:hAnsi="Times New Roman"/>
          <w:color w:val="000000"/>
          <w:sz w:val="28"/>
          <w:szCs w:val="28"/>
          <w:lang w:val="ru-RU"/>
        </w:rPr>
        <w:t xml:space="preserve">ленькая сонатина </w:t>
      </w:r>
    </w:p>
    <w:p w14:paraId="2ACBC1A6" w14:textId="77777777" w:rsidR="00630BE7" w:rsidRDefault="00630BE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Сильванский Н. Вариации на тему укр.нар.п.</w:t>
      </w:r>
    </w:p>
    <w:p w14:paraId="65D0C229" w14:textId="77777777" w:rsidR="00630BE7" w:rsidRPr="00630BE7" w:rsidRDefault="00630BE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Хаслингер Т.      Сонатина </w:t>
      </w:r>
      <w:r>
        <w:rPr>
          <w:rFonts w:ascii="Times New Roman" w:eastAsia="Geeza Pro" w:hAnsi="Times New Roman"/>
          <w:color w:val="000000"/>
          <w:sz w:val="28"/>
          <w:szCs w:val="28"/>
        </w:rPr>
        <w:t>C</w:t>
      </w:r>
      <w:r w:rsidRPr="00630BE7">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14B59C54" w14:textId="77777777" w:rsidR="00426660" w:rsidRDefault="00426660">
      <w:pPr>
        <w:pStyle w:val="15"/>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163AF88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Гречанинов А.    " Бусинки"</w:t>
      </w:r>
      <w:r w:rsidR="00C66C4A" w:rsidRPr="00C66C4A">
        <w:rPr>
          <w:rFonts w:ascii="Times New Roman" w:eastAsia="Geeza Pro" w:hAnsi="Times New Roman"/>
          <w:color w:val="000000"/>
          <w:sz w:val="28"/>
          <w:szCs w:val="28"/>
          <w:lang w:val="ru-RU"/>
        </w:rPr>
        <w:t xml:space="preserve"> </w:t>
      </w:r>
      <w:r w:rsidR="00C66C4A">
        <w:rPr>
          <w:rFonts w:ascii="Times New Roman" w:eastAsia="Geeza Pro" w:hAnsi="Times New Roman"/>
          <w:color w:val="000000"/>
          <w:sz w:val="28"/>
          <w:szCs w:val="28"/>
          <w:lang w:val="ru-RU"/>
        </w:rPr>
        <w:t>Соч.123</w:t>
      </w:r>
    </w:p>
    <w:p w14:paraId="6F5D9E8C" w14:textId="77777777" w:rsidR="00426660" w:rsidRDefault="00405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 xml:space="preserve">Вальс </w:t>
      </w:r>
      <w:r>
        <w:rPr>
          <w:rFonts w:ascii="Times New Roman" w:eastAsia="Geeza Pro" w:hAnsi="Times New Roman"/>
          <w:color w:val="000000"/>
          <w:sz w:val="28"/>
          <w:szCs w:val="28"/>
        </w:rPr>
        <w:t>a</w:t>
      </w:r>
      <w:r w:rsidRPr="0020139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Соч.12</w:t>
      </w:r>
    </w:p>
    <w:p w14:paraId="7598479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Глиэр Р.              Рондо </w:t>
      </w:r>
      <w:r w:rsidR="00405783">
        <w:rPr>
          <w:rFonts w:ascii="Times New Roman" w:eastAsia="Geeza Pro" w:hAnsi="Times New Roman"/>
          <w:color w:val="000000"/>
          <w:sz w:val="28"/>
          <w:szCs w:val="28"/>
        </w:rPr>
        <w:t>G</w:t>
      </w:r>
      <w:r w:rsidR="00405783" w:rsidRPr="00405783">
        <w:rPr>
          <w:rFonts w:ascii="Times New Roman" w:eastAsia="Geeza Pro" w:hAnsi="Times New Roman"/>
          <w:color w:val="000000"/>
          <w:sz w:val="28"/>
          <w:szCs w:val="28"/>
          <w:lang w:val="ru-RU"/>
        </w:rPr>
        <w:t>-</w:t>
      </w:r>
      <w:r w:rsidR="00405783">
        <w:rPr>
          <w:rFonts w:ascii="Times New Roman" w:eastAsia="Geeza Pro" w:hAnsi="Times New Roman"/>
          <w:color w:val="000000"/>
          <w:sz w:val="28"/>
          <w:szCs w:val="28"/>
        </w:rPr>
        <w:t>dur</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Соч.43</w:t>
      </w:r>
    </w:p>
    <w:p w14:paraId="6DFF208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Косенко В.           </w:t>
      </w:r>
      <w:r w:rsidR="00405783">
        <w:rPr>
          <w:rFonts w:ascii="Times New Roman" w:eastAsia="Geeza Pro" w:hAnsi="Times New Roman"/>
          <w:color w:val="000000"/>
          <w:sz w:val="28"/>
          <w:szCs w:val="28"/>
          <w:lang w:val="ru-RU"/>
        </w:rPr>
        <w:t>Полька</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Соч.15</w:t>
      </w:r>
    </w:p>
    <w:p w14:paraId="6F8FCF8E" w14:textId="77777777" w:rsidR="00426660" w:rsidRDefault="00426660" w:rsidP="00405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w:t>
      </w:r>
      <w:r w:rsidR="00405783">
        <w:rPr>
          <w:rFonts w:ascii="Times New Roman" w:eastAsia="Geeza Pro" w:hAnsi="Times New Roman"/>
          <w:color w:val="000000"/>
          <w:sz w:val="28"/>
          <w:szCs w:val="28"/>
          <w:lang w:val="ru-RU"/>
        </w:rPr>
        <w:t>р С.         "Бирюльки" Соч.28 Колыбельная-сказочка</w:t>
      </w:r>
    </w:p>
    <w:p w14:paraId="7B1A65C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Шостакович Д.      Гавот, Шарманка</w:t>
      </w:r>
    </w:p>
    <w:p w14:paraId="3EC08D5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«Дед Мороз», </w:t>
      </w:r>
    </w:p>
    <w:p w14:paraId="7BFB2608" w14:textId="77777777"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«Веселый крестьянин, возвращающийся с работы»</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Соч.68</w:t>
      </w:r>
    </w:p>
    <w:p w14:paraId="6CEF0288" w14:textId="77777777" w:rsidR="007F246D" w:rsidRDefault="007F246D" w:rsidP="007F246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Андантино</w:t>
      </w:r>
    </w:p>
    <w:p w14:paraId="2840FE8A" w14:textId="77777777" w:rsidR="00426660" w:rsidRDefault="00426660" w:rsidP="0071617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w:t>
      </w:r>
      <w:r w:rsidR="00405783" w:rsidRPr="00405783">
        <w:rPr>
          <w:rFonts w:ascii="Times New Roman" w:eastAsia="Geeza Pro" w:hAnsi="Times New Roman"/>
          <w:color w:val="000000"/>
          <w:sz w:val="28"/>
          <w:szCs w:val="28"/>
          <w:lang w:val="ru-RU"/>
        </w:rPr>
        <w:t xml:space="preserve"> </w:t>
      </w:r>
      <w:r w:rsidR="00405783">
        <w:rPr>
          <w:rFonts w:ascii="Times New Roman" w:eastAsia="Geeza Pro" w:hAnsi="Times New Roman"/>
          <w:color w:val="000000"/>
          <w:sz w:val="28"/>
          <w:szCs w:val="28"/>
          <w:lang w:val="ru-RU"/>
        </w:rPr>
        <w:t xml:space="preserve">Соч.39 </w:t>
      </w:r>
      <w:r>
        <w:rPr>
          <w:rFonts w:ascii="Times New Roman" w:eastAsia="Geeza Pro" w:hAnsi="Times New Roman"/>
          <w:color w:val="000000"/>
          <w:sz w:val="28"/>
          <w:szCs w:val="28"/>
          <w:lang w:val="ru-RU"/>
        </w:rPr>
        <w:t>: Старинная французская песенка,</w:t>
      </w:r>
    </w:p>
    <w:p w14:paraId="6071B398" w14:textId="77777777" w:rsidR="00426660" w:rsidRDefault="00D25C2C" w:rsidP="0071617F">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Болезнь куклы, Полька, Немецкая песенка, </w:t>
      </w:r>
    </w:p>
    <w:p w14:paraId="0503C8A8" w14:textId="77777777" w:rsidR="00814012" w:rsidRDefault="00D25C2C" w:rsidP="0071617F">
      <w:pPr>
        <w:spacing w:line="360" w:lineRule="auto"/>
        <w:ind w:firstLine="720"/>
        <w:jc w:val="both"/>
        <w:rPr>
          <w:rFonts w:ascii="Times New Roman" w:eastAsia="Geeza Pro" w:hAnsi="Times New Roman"/>
          <w:b/>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Сладкая греза, Песня жаворонка</w:t>
      </w:r>
      <w:r w:rsidR="00405783" w:rsidRPr="00405783">
        <w:rPr>
          <w:rFonts w:ascii="Times New Roman" w:eastAsia="Geeza Pro" w:hAnsi="Times New Roman"/>
          <w:color w:val="000000"/>
          <w:sz w:val="28"/>
          <w:szCs w:val="28"/>
          <w:lang w:val="ru-RU"/>
        </w:rPr>
        <w:t xml:space="preserve"> </w:t>
      </w:r>
    </w:p>
    <w:p w14:paraId="7D3580DC" w14:textId="77777777" w:rsidR="0071617F" w:rsidRDefault="0071617F" w:rsidP="0071617F">
      <w:pPr>
        <w:spacing w:line="360" w:lineRule="auto"/>
        <w:ind w:firstLine="720"/>
        <w:jc w:val="both"/>
        <w:rPr>
          <w:rFonts w:ascii="Times New Roman" w:eastAsia="Geeza Pro" w:hAnsi="Times New Roman"/>
          <w:b/>
          <w:color w:val="000000"/>
          <w:sz w:val="28"/>
          <w:szCs w:val="28"/>
          <w:lang w:val="ru-RU"/>
        </w:rPr>
      </w:pPr>
    </w:p>
    <w:p w14:paraId="089D8218" w14:textId="77777777" w:rsidR="00426660" w:rsidRDefault="00426660" w:rsidP="0071617F">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1D948419" w14:textId="77777777" w:rsidR="00814012" w:rsidRDefault="00426660" w:rsidP="0071617F">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переводному экзаме</w:t>
      </w:r>
      <w:r w:rsidR="00EB72B4">
        <w:rPr>
          <w:rFonts w:ascii="Times New Roman" w:eastAsia="Geeza Pro" w:hAnsi="Times New Roman"/>
          <w:color w:val="000000"/>
          <w:sz w:val="28"/>
          <w:szCs w:val="28"/>
          <w:lang w:val="ru-RU"/>
        </w:rPr>
        <w:t>ну: полифония, крупная форма, этюд</w:t>
      </w:r>
      <w:r>
        <w:rPr>
          <w:rFonts w:ascii="Times New Roman" w:eastAsia="Geeza Pro" w:hAnsi="Times New Roman"/>
          <w:color w:val="000000"/>
          <w:sz w:val="28"/>
          <w:szCs w:val="28"/>
          <w:lang w:val="ru-RU"/>
        </w:rPr>
        <w:t xml:space="preserve"> на раз</w:t>
      </w:r>
      <w:r w:rsidR="00335191">
        <w:rPr>
          <w:rFonts w:ascii="Times New Roman" w:eastAsia="Geeza Pro" w:hAnsi="Times New Roman"/>
          <w:color w:val="000000"/>
          <w:sz w:val="28"/>
          <w:szCs w:val="28"/>
          <w:lang w:val="ru-RU"/>
        </w:rPr>
        <w:t>лич</w:t>
      </w:r>
      <w:r>
        <w:rPr>
          <w:rFonts w:ascii="Times New Roman" w:eastAsia="Geeza Pro" w:hAnsi="Times New Roman"/>
          <w:color w:val="000000"/>
          <w:sz w:val="28"/>
          <w:szCs w:val="28"/>
          <w:lang w:val="ru-RU"/>
        </w:rPr>
        <w:t>ные виды техники.</w:t>
      </w:r>
    </w:p>
    <w:p w14:paraId="659C8174" w14:textId="77777777" w:rsidR="00814012" w:rsidRDefault="00D25C2C" w:rsidP="00814012">
      <w:pPr>
        <w:spacing w:line="360" w:lineRule="auto"/>
        <w:ind w:firstLine="720"/>
        <w:jc w:val="both"/>
        <w:rPr>
          <w:rFonts w:ascii="Times New Roman" w:eastAsia="ヒラギノ角ゴ Pro W3" w:hAnsi="Times New Roman" w:cs="Times New Roman"/>
          <w:i/>
          <w:sz w:val="28"/>
          <w:szCs w:val="28"/>
          <w:lang w:val="ru-RU"/>
        </w:rPr>
      </w:pPr>
      <w:r w:rsidRPr="00D25C2C">
        <w:rPr>
          <w:rFonts w:ascii="Times New Roman" w:eastAsia="ヒラギノ角ゴ Pro W3" w:hAnsi="Times New Roman" w:cs="Times New Roman"/>
          <w:i/>
          <w:sz w:val="28"/>
          <w:szCs w:val="28"/>
          <w:lang w:val="ru-RU"/>
        </w:rPr>
        <w:t>Вариант 1</w:t>
      </w:r>
    </w:p>
    <w:p w14:paraId="401F3F32" w14:textId="77777777" w:rsidR="00814012" w:rsidRDefault="00B0796F" w:rsidP="00814012">
      <w:pPr>
        <w:spacing w:line="360" w:lineRule="auto"/>
        <w:ind w:firstLine="142"/>
        <w:jc w:val="both"/>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А.Корелли</w:t>
      </w:r>
      <w:r w:rsidR="00D25C2C" w:rsidRPr="00D25C2C">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00D25C2C" w:rsidRPr="00D25C2C">
        <w:rPr>
          <w:rFonts w:ascii="Times New Roman" w:eastAsia="ヒラギノ角ゴ Pro W3" w:hAnsi="Times New Roman" w:cs="Times New Roman"/>
          <w:sz w:val="28"/>
          <w:szCs w:val="28"/>
          <w:lang w:val="ru-RU"/>
        </w:rPr>
        <w:t xml:space="preserve">Сарабанда </w:t>
      </w:r>
      <w:r w:rsidR="007F246D">
        <w:rPr>
          <w:rFonts w:ascii="Times New Roman" w:eastAsia="ヒラギノ角ゴ Pro W3" w:hAnsi="Times New Roman" w:cs="Times New Roman"/>
          <w:sz w:val="28"/>
          <w:szCs w:val="28"/>
        </w:rPr>
        <w:t>d</w:t>
      </w:r>
      <w:r w:rsidR="007F246D" w:rsidRPr="007F246D">
        <w:rPr>
          <w:rFonts w:ascii="Times New Roman" w:eastAsia="ヒラギノ角ゴ Pro W3" w:hAnsi="Times New Roman" w:cs="Times New Roman"/>
          <w:sz w:val="28"/>
          <w:szCs w:val="28"/>
          <w:lang w:val="ru-RU"/>
        </w:rPr>
        <w:t>-</w:t>
      </w:r>
      <w:r w:rsidR="007F246D">
        <w:rPr>
          <w:rFonts w:ascii="Times New Roman" w:eastAsia="ヒラギノ角ゴ Pro W3" w:hAnsi="Times New Roman" w:cs="Times New Roman"/>
          <w:sz w:val="28"/>
          <w:szCs w:val="28"/>
        </w:rPr>
        <w:t>moll</w:t>
      </w:r>
    </w:p>
    <w:p w14:paraId="09C824E7" w14:textId="77777777" w:rsidR="00D25C2C" w:rsidRPr="00D25C2C" w:rsidRDefault="00D25C2C" w:rsidP="00814012">
      <w:pPr>
        <w:spacing w:line="360" w:lineRule="auto"/>
        <w:ind w:firstLine="142"/>
        <w:jc w:val="both"/>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С.</w:t>
      </w:r>
      <w:r w:rsidR="00B0796F">
        <w:rPr>
          <w:rFonts w:ascii="Times New Roman" w:eastAsia="ヒラギノ角ゴ Pro W3" w:hAnsi="Times New Roman" w:cs="Times New Roman"/>
          <w:sz w:val="28"/>
          <w:szCs w:val="28"/>
          <w:lang w:val="ru-RU"/>
        </w:rPr>
        <w:t>Майкапар</w:t>
      </w:r>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Пастушок</w:t>
      </w:r>
    </w:p>
    <w:p w14:paraId="5E3C6D2F" w14:textId="77777777" w:rsidR="00D25C2C" w:rsidRPr="007F246D" w:rsidRDefault="00D25C2C" w:rsidP="00D25C2C">
      <w:pPr>
        <w:keepNext/>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Е.</w:t>
      </w:r>
      <w:r w:rsidR="00B0796F">
        <w:rPr>
          <w:rFonts w:ascii="Times New Roman" w:eastAsia="ヒラギノ角ゴ Pro W3" w:hAnsi="Times New Roman" w:cs="Times New Roman"/>
          <w:sz w:val="28"/>
          <w:szCs w:val="28"/>
          <w:lang w:val="ru-RU"/>
        </w:rPr>
        <w:t>Гнесина</w:t>
      </w:r>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 xml:space="preserve">Этюд </w:t>
      </w:r>
      <w:r w:rsidR="007F246D">
        <w:rPr>
          <w:rFonts w:ascii="Times New Roman" w:eastAsia="ヒラギノ角ゴ Pro W3" w:hAnsi="Times New Roman" w:cs="Times New Roman"/>
          <w:sz w:val="28"/>
          <w:szCs w:val="28"/>
        </w:rPr>
        <w:t>D</w:t>
      </w:r>
      <w:r w:rsidR="007F246D" w:rsidRPr="007F246D">
        <w:rPr>
          <w:rFonts w:ascii="Times New Roman" w:eastAsia="ヒラギノ角ゴ Pro W3" w:hAnsi="Times New Roman" w:cs="Times New Roman"/>
          <w:sz w:val="28"/>
          <w:szCs w:val="28"/>
          <w:lang w:val="ru-RU"/>
        </w:rPr>
        <w:t>-</w:t>
      </w:r>
      <w:r w:rsidR="007F246D">
        <w:rPr>
          <w:rFonts w:ascii="Times New Roman" w:eastAsia="ヒラギノ角ゴ Pro W3" w:hAnsi="Times New Roman" w:cs="Times New Roman"/>
          <w:sz w:val="28"/>
          <w:szCs w:val="28"/>
        </w:rPr>
        <w:t>dur</w:t>
      </w:r>
    </w:p>
    <w:p w14:paraId="4F3597EA" w14:textId="77777777" w:rsidR="00426660" w:rsidRDefault="00B0796F">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r w:rsidR="00426660">
        <w:rPr>
          <w:rFonts w:ascii="Times New Roman" w:eastAsia="ヒラギノ角ゴ Pro W3" w:hAnsi="Times New Roman"/>
          <w:i/>
          <w:color w:val="000000"/>
          <w:sz w:val="28"/>
          <w:szCs w:val="28"/>
          <w:lang w:val="ru-RU"/>
        </w:rPr>
        <w:t xml:space="preserve"> </w:t>
      </w:r>
    </w:p>
    <w:p w14:paraId="5611BECD" w14:textId="77777777" w:rsidR="00EB72B4" w:rsidRPr="00EB72B4" w:rsidRDefault="00EB72B4" w:rsidP="00EB72B4">
      <w:pPr>
        <w:spacing w:line="360" w:lineRule="auto"/>
        <w:jc w:val="both"/>
        <w:rPr>
          <w:rFonts w:ascii="Times New Roman" w:eastAsia="ヒラギノ角ゴ Pro W3" w:hAnsi="Times New Roman"/>
          <w:color w:val="000000"/>
          <w:sz w:val="28"/>
          <w:szCs w:val="28"/>
          <w:lang w:val="ru-RU"/>
        </w:rPr>
      </w:pPr>
      <w:r>
        <w:rPr>
          <w:rFonts w:ascii="Times New Roman" w:eastAsia="Geeza Pro" w:hAnsi="Times New Roman"/>
          <w:color w:val="000000"/>
          <w:sz w:val="28"/>
          <w:szCs w:val="28"/>
          <w:lang w:val="ru-RU"/>
        </w:rPr>
        <w:t>Моцарт В.  Вариации на тему из оперы «Волшебная флейта»</w:t>
      </w:r>
    </w:p>
    <w:p w14:paraId="01D1B3AA" w14:textId="77777777"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Лемуан</w:t>
      </w:r>
      <w:r w:rsidR="00426660">
        <w:rPr>
          <w:rFonts w:ascii="Times New Roman" w:eastAsia="Geeza Pro" w:hAnsi="Times New Roman"/>
          <w:color w:val="000000"/>
          <w:sz w:val="28"/>
          <w:szCs w:val="28"/>
          <w:lang w:val="ru-RU"/>
        </w:rPr>
        <w:t xml:space="preserve"> </w:t>
      </w:r>
      <w:r w:rsidR="0003463A">
        <w:rPr>
          <w:rFonts w:ascii="Times New Roman" w:eastAsia="Geeza Pro" w:hAnsi="Times New Roman"/>
          <w:color w:val="000000"/>
          <w:sz w:val="28"/>
          <w:szCs w:val="28"/>
          <w:lang w:val="ru-RU"/>
        </w:rPr>
        <w:t xml:space="preserve">А. </w:t>
      </w:r>
      <w:r w:rsidR="00EB72B4">
        <w:rPr>
          <w:rFonts w:ascii="Times New Roman" w:eastAsia="Geeza Pro" w:hAnsi="Times New Roman"/>
          <w:color w:val="000000"/>
          <w:sz w:val="28"/>
          <w:szCs w:val="28"/>
          <w:lang w:val="ru-RU"/>
        </w:rPr>
        <w:t xml:space="preserve"> Этюды соч.37, №10</w:t>
      </w:r>
    </w:p>
    <w:p w14:paraId="64E63787" w14:textId="77777777" w:rsidR="00EB72B4" w:rsidRDefault="00EB72B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 Д. «Гавот»</w:t>
      </w:r>
    </w:p>
    <w:p w14:paraId="6EED2DC7" w14:textId="77777777"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C02262E" w14:textId="77777777" w:rsidR="0072601A" w:rsidRDefault="0072601A">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Клементи М. Сонатина С-</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соч.36</w:t>
      </w:r>
    </w:p>
    <w:p w14:paraId="197F61FE" w14:textId="77777777" w:rsidR="00426660" w:rsidRDefault="0072601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«Болезнь куклы»</w:t>
      </w:r>
    </w:p>
    <w:p w14:paraId="46DF185A" w14:textId="77777777" w:rsidR="0072601A" w:rsidRPr="0003463A" w:rsidRDefault="0072601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Косенко В. «Полька»</w:t>
      </w:r>
    </w:p>
    <w:p w14:paraId="77B60EAE"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1E5E2F2F"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3 класс</w:t>
      </w:r>
    </w:p>
    <w:p w14:paraId="1E44EF39"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14:paraId="559A2CAE"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14:paraId="16B0FA49"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1E7E8BA7" w14:textId="77777777" w:rsidR="00426660" w:rsidRDefault="0072601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Годовые требования</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03463A">
        <w:rPr>
          <w:rFonts w:ascii="Times New Roman" w:eastAsia="Geeza Pro" w:hAnsi="Times New Roman"/>
          <w:color w:val="000000"/>
          <w:sz w:val="28"/>
          <w:szCs w:val="28"/>
          <w:lang w:val="ru-RU"/>
        </w:rPr>
        <w:t>2</w:t>
      </w:r>
      <w:r w:rsidR="00426660">
        <w:rPr>
          <w:rFonts w:ascii="Times New Roman" w:eastAsia="Geeza Pro" w:hAnsi="Times New Roman"/>
          <w:color w:val="000000"/>
          <w:sz w:val="28"/>
          <w:szCs w:val="28"/>
          <w:lang w:val="ru-RU"/>
        </w:rPr>
        <w:t xml:space="preserve"> полифонических произведения, 2 крупные формы, </w:t>
      </w:r>
      <w:r w:rsidR="0003463A">
        <w:rPr>
          <w:rFonts w:ascii="Times New Roman" w:eastAsia="Geeza Pro" w:hAnsi="Times New Roman"/>
          <w:color w:val="000000"/>
          <w:sz w:val="28"/>
          <w:szCs w:val="28"/>
          <w:lang w:val="ru-RU"/>
        </w:rPr>
        <w:t>4-6</w:t>
      </w:r>
      <w:r w:rsidR="00426660">
        <w:rPr>
          <w:rFonts w:ascii="Times New Roman" w:eastAsia="Geeza Pro" w:hAnsi="Times New Roman"/>
          <w:color w:val="000000"/>
          <w:sz w:val="28"/>
          <w:szCs w:val="28"/>
          <w:lang w:val="ru-RU"/>
        </w:rPr>
        <w:t xml:space="preserve"> этюдов, 3-5 пьес (среди них обязательно пьеса кантиленного характера), чтение с листа.</w:t>
      </w:r>
    </w:p>
    <w:p w14:paraId="77C043EE" w14:textId="77777777" w:rsidR="00426660" w:rsidRPr="00790C13" w:rsidRDefault="00426660">
      <w:pPr>
        <w:spacing w:line="360" w:lineRule="auto"/>
        <w:ind w:firstLine="720"/>
        <w:jc w:val="both"/>
        <w:rPr>
          <w:rFonts w:ascii="Times New Roman" w:eastAsia="Geeza Pro" w:hAnsi="Times New Roman"/>
          <w:color w:val="000000"/>
          <w:sz w:val="28"/>
          <w:szCs w:val="28"/>
          <w:u w:val="single"/>
          <w:lang w:val="ru-RU"/>
        </w:rPr>
      </w:pPr>
      <w:r w:rsidRPr="00790C13">
        <w:rPr>
          <w:rFonts w:ascii="Times New Roman" w:eastAsia="Geeza Pro" w:hAnsi="Times New Roman"/>
          <w:color w:val="000000"/>
          <w:sz w:val="28"/>
          <w:szCs w:val="28"/>
          <w:u w:val="single"/>
          <w:lang w:val="ru-RU"/>
        </w:rPr>
        <w:t xml:space="preserve">Требования к гаммам: </w:t>
      </w:r>
    </w:p>
    <w:p w14:paraId="25FAFF7E" w14:textId="77777777" w:rsidR="0072601A" w:rsidRDefault="0072601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Соль-мажор двумя руками в две октавы</w:t>
      </w:r>
    </w:p>
    <w:p w14:paraId="29284C55" w14:textId="77777777" w:rsidR="0072601A" w:rsidRDefault="0072601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ре-минор в трёх видах отдельными руками</w:t>
      </w:r>
    </w:p>
    <w:p w14:paraId="0A051E44" w14:textId="77777777" w:rsidR="0072601A" w:rsidRPr="004D56C1" w:rsidRDefault="0072601A">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Для ознакомления гамма</w:t>
      </w:r>
      <w:r w:rsidRPr="0072601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r w:rsidRPr="0072601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A</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r w:rsidRPr="0072601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w:t>
      </w:r>
      <w:r w:rsidRPr="0072601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Минорные</w:t>
      </w:r>
      <w:r>
        <w:rPr>
          <w:rFonts w:ascii="Times New Roman" w:eastAsia="Geeza Pro" w:hAnsi="Times New Roman"/>
          <w:color w:val="000000"/>
          <w:sz w:val="28"/>
          <w:szCs w:val="28"/>
        </w:rPr>
        <w:t>:</w:t>
      </w:r>
      <w:r w:rsidRPr="0072601A">
        <w:rPr>
          <w:rFonts w:ascii="Times New Roman" w:eastAsia="Geeza Pro" w:hAnsi="Times New Roman"/>
          <w:color w:val="000000"/>
          <w:sz w:val="28"/>
          <w:szCs w:val="28"/>
        </w:rPr>
        <w:t xml:space="preserve"> </w:t>
      </w:r>
      <w:r>
        <w:rPr>
          <w:rFonts w:ascii="Times New Roman" w:eastAsia="Geeza Pro" w:hAnsi="Times New Roman"/>
          <w:color w:val="000000"/>
          <w:sz w:val="28"/>
          <w:szCs w:val="28"/>
        </w:rPr>
        <w:t>a-moll</w:t>
      </w:r>
      <w:r w:rsidRPr="0072601A">
        <w:rPr>
          <w:rFonts w:ascii="Times New Roman" w:eastAsia="Geeza Pro" w:hAnsi="Times New Roman"/>
          <w:color w:val="000000"/>
          <w:sz w:val="28"/>
          <w:szCs w:val="28"/>
        </w:rPr>
        <w:t>,</w:t>
      </w:r>
      <w:r>
        <w:rPr>
          <w:rFonts w:ascii="Times New Roman" w:eastAsia="Geeza Pro" w:hAnsi="Times New Roman"/>
          <w:color w:val="000000"/>
          <w:sz w:val="28"/>
          <w:szCs w:val="28"/>
        </w:rPr>
        <w:t xml:space="preserve"> e-moll</w:t>
      </w:r>
      <w:r w:rsidRPr="0072601A">
        <w:rPr>
          <w:rFonts w:ascii="Times New Roman" w:eastAsia="Geeza Pro" w:hAnsi="Times New Roman"/>
          <w:color w:val="000000"/>
          <w:sz w:val="28"/>
          <w:szCs w:val="28"/>
        </w:rPr>
        <w:t>,</w:t>
      </w:r>
      <w:r>
        <w:rPr>
          <w:rFonts w:ascii="Times New Roman" w:eastAsia="Geeza Pro" w:hAnsi="Times New Roman"/>
          <w:color w:val="000000"/>
          <w:sz w:val="28"/>
          <w:szCs w:val="28"/>
        </w:rPr>
        <w:t xml:space="preserve"> d-moll</w:t>
      </w:r>
      <w:r w:rsidRPr="0072601A">
        <w:rPr>
          <w:rFonts w:ascii="Times New Roman" w:eastAsia="Geeza Pro" w:hAnsi="Times New Roman"/>
          <w:color w:val="000000"/>
          <w:sz w:val="28"/>
          <w:szCs w:val="28"/>
        </w:rPr>
        <w:t>,</w:t>
      </w:r>
      <w:r>
        <w:rPr>
          <w:rFonts w:ascii="Times New Roman" w:eastAsia="Geeza Pro" w:hAnsi="Times New Roman"/>
          <w:color w:val="000000"/>
          <w:sz w:val="28"/>
          <w:szCs w:val="28"/>
        </w:rPr>
        <w:t xml:space="preserve"> g-moll</w:t>
      </w:r>
      <w:r w:rsidRPr="0072601A">
        <w:rPr>
          <w:rFonts w:ascii="Times New Roman" w:eastAsia="Geeza Pro" w:hAnsi="Times New Roman"/>
          <w:color w:val="000000"/>
          <w:sz w:val="28"/>
          <w:szCs w:val="28"/>
        </w:rPr>
        <w:t>.</w:t>
      </w:r>
    </w:p>
    <w:p w14:paraId="0166D1D3" w14:textId="77777777" w:rsidR="0072601A" w:rsidRDefault="00790C13">
      <w:pPr>
        <w:spacing w:line="360" w:lineRule="auto"/>
        <w:ind w:firstLine="720"/>
        <w:jc w:val="both"/>
        <w:rPr>
          <w:rFonts w:ascii="Times New Roman" w:eastAsia="Geeza Pro" w:hAnsi="Times New Roman"/>
          <w:color w:val="000000"/>
          <w:sz w:val="28"/>
          <w:szCs w:val="28"/>
          <w:u w:val="single"/>
          <w:lang w:val="ru-RU"/>
        </w:rPr>
      </w:pPr>
      <w:r w:rsidRPr="00790C13">
        <w:rPr>
          <w:rFonts w:ascii="Times New Roman" w:eastAsia="Geeza Pro" w:hAnsi="Times New Roman"/>
          <w:color w:val="000000"/>
          <w:sz w:val="28"/>
          <w:szCs w:val="28"/>
          <w:u w:val="single"/>
          <w:lang w:val="ru-RU"/>
        </w:rPr>
        <w:t xml:space="preserve">Требования по чтению с листа: </w:t>
      </w:r>
    </w:p>
    <w:p w14:paraId="608C4B31" w14:textId="77777777" w:rsidR="00790C13" w:rsidRPr="00790C13" w:rsidRDefault="00790C13">
      <w:pPr>
        <w:spacing w:line="360" w:lineRule="auto"/>
        <w:ind w:firstLine="720"/>
        <w:jc w:val="both"/>
        <w:rPr>
          <w:rFonts w:ascii="Times New Roman" w:eastAsia="Geeza Pro" w:hAnsi="Times New Roman"/>
          <w:color w:val="000000"/>
          <w:sz w:val="28"/>
          <w:szCs w:val="28"/>
          <w:lang w:val="ru-RU"/>
        </w:rPr>
      </w:pPr>
      <w:r w:rsidRPr="00790C13">
        <w:rPr>
          <w:rFonts w:ascii="Times New Roman" w:eastAsia="Geeza Pro" w:hAnsi="Times New Roman"/>
          <w:color w:val="000000"/>
          <w:sz w:val="28"/>
          <w:szCs w:val="28"/>
          <w:lang w:val="ru-RU"/>
        </w:rPr>
        <w:t xml:space="preserve">- сыграть одноголосную </w:t>
      </w:r>
      <w:r>
        <w:rPr>
          <w:rFonts w:ascii="Times New Roman" w:eastAsia="Geeza Pro" w:hAnsi="Times New Roman"/>
          <w:color w:val="000000"/>
          <w:sz w:val="28"/>
          <w:szCs w:val="28"/>
          <w:lang w:val="ru-RU"/>
        </w:rPr>
        <w:t xml:space="preserve">пьесу с несложной мелодической линией на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или </w:t>
      </w:r>
      <w:r>
        <w:rPr>
          <w:rFonts w:ascii="Times New Roman" w:eastAsia="Geeza Pro" w:hAnsi="Times New Roman"/>
          <w:color w:val="000000"/>
          <w:sz w:val="28"/>
          <w:szCs w:val="28"/>
        </w:rPr>
        <w:t>staccato</w:t>
      </w:r>
      <w:r>
        <w:rPr>
          <w:rFonts w:ascii="Times New Roman" w:eastAsia="Geeza Pro" w:hAnsi="Times New Roman"/>
          <w:color w:val="000000"/>
          <w:sz w:val="28"/>
          <w:szCs w:val="28"/>
          <w:lang w:val="ru-RU"/>
        </w:rPr>
        <w:t xml:space="preserve"> в тональностях до двух знаков. Чтение мелодии на двух нотных станах.</w:t>
      </w:r>
    </w:p>
    <w:p w14:paraId="012D71D8" w14:textId="77777777" w:rsidR="00751307" w:rsidRPr="00790C13" w:rsidRDefault="00751307">
      <w:pPr>
        <w:spacing w:line="360" w:lineRule="auto"/>
        <w:jc w:val="both"/>
        <w:rPr>
          <w:rFonts w:ascii="Times New Roman" w:eastAsia="Helvetica" w:hAnsi="Times New Roman"/>
          <w:b/>
          <w:color w:val="000000"/>
          <w:sz w:val="28"/>
          <w:szCs w:val="28"/>
          <w:lang w:val="ru-RU"/>
        </w:rPr>
      </w:pPr>
    </w:p>
    <w:p w14:paraId="47751EA5"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73257C1A" w14:textId="77777777" w:rsidR="00426660" w:rsidRDefault="00426660">
      <w:pPr>
        <w:pStyle w:val="15"/>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0016E6C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фуги</w:t>
      </w:r>
      <w:r w:rsidR="0003463A">
        <w:rPr>
          <w:rFonts w:ascii="Times New Roman" w:eastAsia="Geeza Pro" w:hAnsi="Times New Roman"/>
          <w:color w:val="000000"/>
          <w:sz w:val="28"/>
          <w:szCs w:val="28"/>
          <w:lang w:val="ru-RU"/>
        </w:rPr>
        <w:t xml:space="preserve"> (по выбору)</w:t>
      </w:r>
    </w:p>
    <w:p w14:paraId="09A071E2" w14:textId="77777777"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Двухголосные инвенции</w:t>
      </w:r>
      <w:r w:rsidR="009F6912">
        <w:rPr>
          <w:rFonts w:ascii="Times New Roman" w:eastAsia="Geeza Pro" w:hAnsi="Times New Roman"/>
          <w:color w:val="000000"/>
          <w:sz w:val="28"/>
          <w:szCs w:val="28"/>
          <w:lang w:val="ru-RU"/>
        </w:rPr>
        <w:t xml:space="preserve"> </w:t>
      </w:r>
    </w:p>
    <w:p w14:paraId="6B3D9BCE" w14:textId="77777777" w:rsidR="009F6912" w:rsidRDefault="009F6912" w:rsidP="009F691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И.С.          Менуэт </w:t>
      </w:r>
      <w:r>
        <w:rPr>
          <w:rFonts w:ascii="Times New Roman" w:eastAsia="Geeza Pro" w:hAnsi="Times New Roman"/>
          <w:color w:val="000000"/>
          <w:sz w:val="28"/>
          <w:szCs w:val="28"/>
        </w:rPr>
        <w:t>G</w:t>
      </w:r>
      <w:r w:rsidRPr="009F69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Ария ( Нотная тетрадь Анны Магдалены Бах)</w:t>
      </w:r>
      <w:r w:rsidRPr="009F6912">
        <w:rPr>
          <w:rFonts w:ascii="Times New Roman" w:eastAsia="Geeza Pro" w:hAnsi="Times New Roman"/>
          <w:color w:val="000000"/>
          <w:sz w:val="28"/>
          <w:szCs w:val="28"/>
          <w:lang w:val="ru-RU"/>
        </w:rPr>
        <w:t xml:space="preserve"> </w:t>
      </w:r>
    </w:p>
    <w:p w14:paraId="358F17E1" w14:textId="77777777" w:rsidR="00426660" w:rsidRDefault="009F6912" w:rsidP="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В.Ф.          Аллегро  </w:t>
      </w:r>
      <w:r w:rsidR="00426660">
        <w:rPr>
          <w:rFonts w:ascii="Times New Roman" w:eastAsia="Geeza Pro" w:hAnsi="Times New Roman"/>
          <w:color w:val="000000"/>
          <w:sz w:val="28"/>
          <w:szCs w:val="28"/>
          <w:lang w:val="ru-RU"/>
        </w:rPr>
        <w:t xml:space="preserve">      </w:t>
      </w:r>
    </w:p>
    <w:p w14:paraId="4D93E5A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Гедике А.         </w:t>
      </w:r>
      <w:r w:rsidR="004B21CF">
        <w:rPr>
          <w:rFonts w:ascii="Times New Roman" w:eastAsia="Geeza Pro" w:hAnsi="Times New Roman"/>
          <w:color w:val="000000"/>
          <w:sz w:val="28"/>
          <w:szCs w:val="28"/>
          <w:lang w:val="ru-RU"/>
        </w:rPr>
        <w:t>Инвенция соч. 60</w:t>
      </w:r>
    </w:p>
    <w:p w14:paraId="3DDF4756" w14:textId="77777777" w:rsidR="004B21CF" w:rsidRDefault="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Кригер И.         Сарабанда</w:t>
      </w:r>
    </w:p>
    <w:p w14:paraId="39C08323" w14:textId="77777777" w:rsidR="004B21CF" w:rsidRDefault="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Ария</w:t>
      </w:r>
    </w:p>
    <w:p w14:paraId="2973A7D7" w14:textId="77777777" w:rsidR="004B21CF" w:rsidRDefault="004B21C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Телеман Г.        Модерато</w:t>
      </w:r>
    </w:p>
    <w:p w14:paraId="54FA9994" w14:textId="77777777" w:rsidR="00426660" w:rsidRDefault="00426660">
      <w:pPr>
        <w:pStyle w:val="15"/>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CE29EA1" w14:textId="77777777" w:rsidR="00AB7CC2" w:rsidRDefault="00AB7CC2">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 xml:space="preserve">Гедике А.    Этюд </w:t>
      </w:r>
      <w:r>
        <w:rPr>
          <w:rFonts w:ascii="Times New Roman" w:eastAsia="Geeza Pro" w:hAnsi="Times New Roman"/>
          <w:color w:val="000000"/>
          <w:sz w:val="28"/>
          <w:szCs w:val="28"/>
        </w:rPr>
        <w:t>C</w:t>
      </w:r>
      <w:r w:rsidRPr="00AB7CC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CEC547E" w14:textId="77777777" w:rsidR="00AB7CC2" w:rsidRDefault="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Дювернуа Ж.    Этюд </w:t>
      </w:r>
      <w:r>
        <w:rPr>
          <w:rFonts w:ascii="Times New Roman" w:eastAsia="Geeza Pro" w:hAnsi="Times New Roman"/>
          <w:color w:val="000000"/>
          <w:sz w:val="28"/>
          <w:szCs w:val="28"/>
        </w:rPr>
        <w:t>C-dur</w:t>
      </w:r>
      <w:r>
        <w:rPr>
          <w:rFonts w:ascii="Times New Roman" w:eastAsia="Geeza Pro" w:hAnsi="Times New Roman"/>
          <w:color w:val="000000"/>
          <w:sz w:val="28"/>
          <w:szCs w:val="28"/>
          <w:lang w:val="ru-RU"/>
        </w:rPr>
        <w:t xml:space="preserve"> </w:t>
      </w:r>
    </w:p>
    <w:p w14:paraId="61721C9F" w14:textId="77777777" w:rsidR="00AB7CC2" w:rsidRPr="00AB7CC2" w:rsidRDefault="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Лекуппэ Ф.       Этюд </w:t>
      </w:r>
      <w:r>
        <w:rPr>
          <w:rFonts w:ascii="Times New Roman" w:eastAsia="Geeza Pro" w:hAnsi="Times New Roman"/>
          <w:color w:val="000000"/>
          <w:sz w:val="28"/>
          <w:szCs w:val="28"/>
        </w:rPr>
        <w:t>E</w:t>
      </w:r>
      <w:r w:rsidRPr="00AB7CC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1C0D819" w14:textId="77777777" w:rsidR="00AB7CC2" w:rsidRPr="00ED527B" w:rsidRDefault="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Лемуан А.         Этюд </w:t>
      </w:r>
      <w:r>
        <w:rPr>
          <w:rFonts w:ascii="Times New Roman" w:eastAsia="Geeza Pro" w:hAnsi="Times New Roman"/>
          <w:color w:val="000000"/>
          <w:sz w:val="28"/>
          <w:szCs w:val="28"/>
        </w:rPr>
        <w:t>G-dur</w:t>
      </w:r>
    </w:p>
    <w:p w14:paraId="0E2F3D35" w14:textId="77777777" w:rsidR="00426660" w:rsidRPr="00AB7CC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w:t>
      </w:r>
      <w:r w:rsidR="00AB7CC2" w:rsidRPr="00AB7CC2">
        <w:rPr>
          <w:rFonts w:ascii="Times New Roman" w:eastAsia="Geeza Pro" w:hAnsi="Times New Roman"/>
          <w:color w:val="000000"/>
          <w:sz w:val="28"/>
          <w:szCs w:val="28"/>
          <w:lang w:val="ru-RU"/>
        </w:rPr>
        <w:t xml:space="preserve">66 </w:t>
      </w:r>
      <w:r w:rsidR="00AB7CC2">
        <w:rPr>
          <w:rFonts w:ascii="Times New Roman" w:eastAsia="Geeza Pro" w:hAnsi="Times New Roman"/>
          <w:color w:val="000000"/>
          <w:sz w:val="28"/>
          <w:szCs w:val="28"/>
          <w:lang w:val="ru-RU"/>
        </w:rPr>
        <w:t>(по выбору)</w:t>
      </w:r>
    </w:p>
    <w:p w14:paraId="454BD320" w14:textId="77777777" w:rsidR="00AB7CC2" w:rsidRPr="00AB7CC2" w:rsidRDefault="00426660" w:rsidP="00AB7CC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w:t>
      </w:r>
      <w:r w:rsidR="00AB7CC2">
        <w:rPr>
          <w:rFonts w:ascii="Times New Roman" w:eastAsia="Geeza Pro" w:hAnsi="Times New Roman"/>
          <w:color w:val="000000"/>
          <w:sz w:val="28"/>
          <w:szCs w:val="28"/>
          <w:lang w:val="ru-RU"/>
        </w:rPr>
        <w:t xml:space="preserve"> Гермера</w:t>
      </w:r>
      <w:r>
        <w:rPr>
          <w:rFonts w:ascii="Times New Roman" w:eastAsia="Geeza Pro" w:hAnsi="Times New Roman"/>
          <w:color w:val="000000"/>
          <w:sz w:val="28"/>
          <w:szCs w:val="28"/>
          <w:lang w:val="ru-RU"/>
        </w:rPr>
        <w:t xml:space="preserve"> </w:t>
      </w:r>
    </w:p>
    <w:p w14:paraId="08EF474C" w14:textId="77777777" w:rsidR="00426660" w:rsidRDefault="00426660" w:rsidP="00AB7CC2">
      <w:p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E8EEBD3" w14:textId="77777777" w:rsidR="00426660" w:rsidRPr="00EE34BA"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Сонатина  </w:t>
      </w:r>
      <w:r w:rsidR="00ED527B">
        <w:rPr>
          <w:rFonts w:ascii="Times New Roman" w:eastAsia="Geeza Pro" w:hAnsi="Times New Roman"/>
          <w:color w:val="000000"/>
          <w:sz w:val="28"/>
          <w:szCs w:val="28"/>
        </w:rPr>
        <w:t>F</w:t>
      </w:r>
      <w:r w:rsidR="00ED527B" w:rsidRPr="00EE34BA">
        <w:rPr>
          <w:rFonts w:ascii="Times New Roman" w:eastAsia="Geeza Pro" w:hAnsi="Times New Roman"/>
          <w:color w:val="000000"/>
          <w:sz w:val="28"/>
          <w:szCs w:val="28"/>
          <w:lang w:val="ru-RU"/>
        </w:rPr>
        <w:t>-</w:t>
      </w:r>
      <w:r w:rsidR="00ED527B">
        <w:rPr>
          <w:rFonts w:ascii="Times New Roman" w:eastAsia="Geeza Pro" w:hAnsi="Times New Roman"/>
          <w:color w:val="000000"/>
          <w:sz w:val="28"/>
          <w:szCs w:val="28"/>
        </w:rPr>
        <w:t>dur</w:t>
      </w:r>
    </w:p>
    <w:p w14:paraId="2BF9E6DA" w14:textId="77777777" w:rsidR="00EE34BA" w:rsidRPr="0020139D"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w:t>
      </w:r>
      <w:r w:rsidR="00EE34BA" w:rsidRPr="00EE34BA">
        <w:rPr>
          <w:rFonts w:ascii="Times New Roman" w:eastAsia="Geeza Pro" w:hAnsi="Times New Roman"/>
          <w:color w:val="000000"/>
          <w:sz w:val="28"/>
          <w:szCs w:val="28"/>
          <w:lang w:val="ru-RU"/>
        </w:rPr>
        <w:t xml:space="preserve"> </w:t>
      </w:r>
      <w:r w:rsidR="00EE34BA">
        <w:rPr>
          <w:rFonts w:ascii="Times New Roman" w:eastAsia="Geeza Pro" w:hAnsi="Times New Roman"/>
          <w:color w:val="000000"/>
          <w:sz w:val="28"/>
          <w:szCs w:val="28"/>
          <w:lang w:val="ru-RU"/>
        </w:rPr>
        <w:t>№20</w:t>
      </w:r>
      <w:r>
        <w:rPr>
          <w:rFonts w:ascii="Times New Roman" w:eastAsia="Geeza Pro" w:hAnsi="Times New Roman"/>
          <w:color w:val="000000"/>
          <w:sz w:val="28"/>
          <w:szCs w:val="28"/>
          <w:lang w:val="ru-RU"/>
        </w:rPr>
        <w:t xml:space="preserve"> </w:t>
      </w:r>
      <w:r w:rsidR="00EE34BA">
        <w:rPr>
          <w:rFonts w:ascii="Times New Roman" w:eastAsia="Geeza Pro" w:hAnsi="Times New Roman"/>
          <w:color w:val="000000"/>
          <w:sz w:val="28"/>
          <w:szCs w:val="28"/>
        </w:rPr>
        <w:t>G</w:t>
      </w:r>
      <w:r w:rsidR="00EE34BA" w:rsidRPr="00EE34BA">
        <w:rPr>
          <w:rFonts w:ascii="Times New Roman" w:eastAsia="Geeza Pro" w:hAnsi="Times New Roman"/>
          <w:color w:val="000000"/>
          <w:sz w:val="28"/>
          <w:szCs w:val="28"/>
          <w:lang w:val="ru-RU"/>
        </w:rPr>
        <w:t>-</w:t>
      </w:r>
      <w:r w:rsidR="00EE34BA">
        <w:rPr>
          <w:rFonts w:ascii="Times New Roman" w:eastAsia="Geeza Pro" w:hAnsi="Times New Roman"/>
          <w:color w:val="000000"/>
          <w:sz w:val="28"/>
          <w:szCs w:val="28"/>
        </w:rPr>
        <w:t>dur</w:t>
      </w:r>
      <w:r w:rsidR="00EE34BA" w:rsidRPr="00EE34B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EE34BA">
        <w:rPr>
          <w:rFonts w:ascii="Times New Roman" w:eastAsia="Geeza Pro" w:hAnsi="Times New Roman"/>
          <w:color w:val="000000"/>
          <w:sz w:val="28"/>
          <w:szCs w:val="28"/>
          <w:lang w:val="ru-RU"/>
        </w:rPr>
        <w:t xml:space="preserve">Соч. 49 </w:t>
      </w:r>
    </w:p>
    <w:p w14:paraId="2D1A13EF" w14:textId="77777777" w:rsidR="00B52FA9" w:rsidRPr="00B52FA9" w:rsidRDefault="00EE34BA"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Диабелли А.       Сонатина №1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 xml:space="preserve"> часть) </w:t>
      </w:r>
    </w:p>
    <w:p w14:paraId="5C7B9063" w14:textId="77777777" w:rsidR="00426660" w:rsidRDefault="00EB2890"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Жилинский А.    Сонатина </w:t>
      </w:r>
      <w:r>
        <w:rPr>
          <w:rFonts w:ascii="Times New Roman" w:eastAsia="Geeza Pro" w:hAnsi="Times New Roman"/>
          <w:color w:val="000000"/>
          <w:sz w:val="28"/>
          <w:szCs w:val="28"/>
        </w:rPr>
        <w:t>G</w:t>
      </w:r>
      <w:r w:rsidRPr="00EB2890">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B5F1AA2" w14:textId="77777777" w:rsidR="00CB7018" w:rsidRPr="0020139D" w:rsidRDefault="00CB7018"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Кабалевский Д.   Сонатина </w:t>
      </w:r>
      <w:r>
        <w:rPr>
          <w:rFonts w:ascii="Times New Roman" w:eastAsia="Geeza Pro" w:hAnsi="Times New Roman"/>
          <w:color w:val="000000"/>
          <w:sz w:val="28"/>
          <w:szCs w:val="28"/>
        </w:rPr>
        <w:t>a</w:t>
      </w:r>
      <w:r w:rsidRPr="0020139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5A8D6535" w14:textId="77777777" w:rsidR="00CB7018" w:rsidRDefault="00CB7018" w:rsidP="00B52FA9">
      <w:pPr>
        <w:spacing w:before="2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Сонатина</w:t>
      </w:r>
      <w:r w:rsidR="00577E0D">
        <w:rPr>
          <w:rFonts w:ascii="Times New Roman" w:eastAsia="Geeza Pro" w:hAnsi="Times New Roman"/>
          <w:color w:val="000000"/>
          <w:sz w:val="28"/>
          <w:szCs w:val="28"/>
          <w:lang w:val="ru-RU"/>
        </w:rPr>
        <w:t xml:space="preserve"> </w:t>
      </w:r>
      <w:r w:rsidR="00577E0D">
        <w:rPr>
          <w:rFonts w:ascii="Times New Roman" w:eastAsia="Geeza Pro" w:hAnsi="Times New Roman"/>
          <w:color w:val="000000"/>
          <w:sz w:val="28"/>
          <w:szCs w:val="28"/>
        </w:rPr>
        <w:t>G</w:t>
      </w:r>
      <w:r w:rsidR="00577E0D" w:rsidRPr="00577E0D">
        <w:rPr>
          <w:rFonts w:ascii="Times New Roman" w:eastAsia="Geeza Pro" w:hAnsi="Times New Roman"/>
          <w:color w:val="000000"/>
          <w:sz w:val="28"/>
          <w:szCs w:val="28"/>
          <w:lang w:val="ru-RU"/>
        </w:rPr>
        <w:t>-</w:t>
      </w:r>
      <w:r w:rsidR="00577E0D">
        <w:rPr>
          <w:rFonts w:ascii="Times New Roman" w:eastAsia="Geeza Pro" w:hAnsi="Times New Roman"/>
          <w:color w:val="000000"/>
          <w:sz w:val="28"/>
          <w:szCs w:val="28"/>
        </w:rPr>
        <w:t>dur</w:t>
      </w:r>
    </w:p>
    <w:p w14:paraId="7D709078" w14:textId="77777777" w:rsidR="00F50169" w:rsidRPr="00F50169" w:rsidRDefault="00F50169" w:rsidP="00B52FA9">
      <w:pPr>
        <w:spacing w:before="240"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Кулау Ф.             Вариации </w:t>
      </w:r>
      <w:r>
        <w:rPr>
          <w:rFonts w:ascii="Times New Roman" w:eastAsia="Geeza Pro" w:hAnsi="Times New Roman"/>
          <w:color w:val="000000"/>
          <w:sz w:val="28"/>
          <w:szCs w:val="28"/>
        </w:rPr>
        <w:t>G</w:t>
      </w:r>
      <w:r w:rsidRPr="00F50169">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62635336" w14:textId="77777777" w:rsidR="00426660"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Чимароза Д.       Сонаты (по выбору)</w:t>
      </w:r>
    </w:p>
    <w:p w14:paraId="177C3621" w14:textId="77777777" w:rsidR="00426660" w:rsidRDefault="00426660" w:rsidP="00B52FA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Детская соната  </w:t>
      </w:r>
      <w:r w:rsidR="00B52FA9">
        <w:rPr>
          <w:rFonts w:ascii="Times New Roman" w:eastAsia="Geeza Pro" w:hAnsi="Times New Roman"/>
          <w:color w:val="000000"/>
          <w:sz w:val="28"/>
          <w:szCs w:val="28"/>
        </w:rPr>
        <w:t>G</w:t>
      </w:r>
      <w:r w:rsidR="00B52FA9" w:rsidRPr="0012155D">
        <w:rPr>
          <w:rFonts w:ascii="Times New Roman" w:eastAsia="Geeza Pro" w:hAnsi="Times New Roman"/>
          <w:color w:val="000000"/>
          <w:sz w:val="28"/>
          <w:szCs w:val="28"/>
          <w:lang w:val="ru-RU"/>
        </w:rPr>
        <w:t>-</w:t>
      </w:r>
      <w:r w:rsidR="00B52FA9">
        <w:rPr>
          <w:rFonts w:ascii="Times New Roman" w:eastAsia="Geeza Pro" w:hAnsi="Times New Roman"/>
          <w:color w:val="000000"/>
          <w:sz w:val="28"/>
          <w:szCs w:val="28"/>
        </w:rPr>
        <w:t>dur</w:t>
      </w:r>
      <w:r w:rsidR="00B52FA9" w:rsidRPr="00B52FA9">
        <w:rPr>
          <w:rFonts w:ascii="Times New Roman" w:eastAsia="Geeza Pro" w:hAnsi="Times New Roman"/>
          <w:color w:val="000000"/>
          <w:sz w:val="28"/>
          <w:szCs w:val="28"/>
          <w:lang w:val="ru-RU"/>
        </w:rPr>
        <w:t xml:space="preserve"> </w:t>
      </w:r>
      <w:r w:rsidR="00B52FA9">
        <w:rPr>
          <w:rFonts w:ascii="Times New Roman" w:eastAsia="Geeza Pro" w:hAnsi="Times New Roman"/>
          <w:color w:val="000000"/>
          <w:sz w:val="28"/>
          <w:szCs w:val="28"/>
          <w:lang w:val="ru-RU"/>
        </w:rPr>
        <w:t>Соч.118</w:t>
      </w:r>
    </w:p>
    <w:p w14:paraId="13355EF7" w14:textId="77777777" w:rsidR="00426660" w:rsidRDefault="00426660">
      <w:pPr>
        <w:pStyle w:val="15"/>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0188EE7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В полях, Ариэтта</w:t>
      </w:r>
    </w:p>
    <w:p w14:paraId="7D302E2D" w14:textId="77777777" w:rsidR="0012155D" w:rsidRDefault="0012155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Жербин  М.        Марш</w:t>
      </w:r>
    </w:p>
    <w:p w14:paraId="3C687F57" w14:textId="77777777" w:rsidR="0012155D" w:rsidRDefault="0012155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Маленький вальс</w:t>
      </w:r>
    </w:p>
    <w:p w14:paraId="0FEA0FE4" w14:textId="77777777" w:rsidR="0012155D" w:rsidRDefault="0012155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Стоянов А.         Снежинки</w:t>
      </w:r>
    </w:p>
    <w:p w14:paraId="217044C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Детский альбом </w:t>
      </w:r>
      <w:r w:rsidR="0012155D">
        <w:rPr>
          <w:rFonts w:ascii="Times New Roman" w:eastAsia="Geeza Pro" w:hAnsi="Times New Roman"/>
          <w:color w:val="000000"/>
          <w:sz w:val="28"/>
          <w:szCs w:val="28"/>
          <w:lang w:val="ru-RU"/>
        </w:rPr>
        <w:t>Соч.39  (по выбору)</w:t>
      </w:r>
    </w:p>
    <w:p w14:paraId="6B0BE49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Шостакович Д.    </w:t>
      </w:r>
      <w:r w:rsidR="0012155D">
        <w:rPr>
          <w:rFonts w:ascii="Times New Roman" w:eastAsia="Geeza Pro" w:hAnsi="Times New Roman"/>
          <w:color w:val="000000"/>
          <w:sz w:val="28"/>
          <w:szCs w:val="28"/>
          <w:lang w:val="ru-RU"/>
        </w:rPr>
        <w:t>Танец</w:t>
      </w:r>
    </w:p>
    <w:p w14:paraId="424DE56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Шуман Р.              Альбом для юношества </w:t>
      </w:r>
      <w:r w:rsidR="0012155D">
        <w:rPr>
          <w:rFonts w:ascii="Times New Roman" w:eastAsia="Geeza Pro" w:hAnsi="Times New Roman"/>
          <w:color w:val="000000"/>
          <w:sz w:val="28"/>
          <w:szCs w:val="28"/>
          <w:lang w:val="ru-RU"/>
        </w:rPr>
        <w:t xml:space="preserve">Соч.68. </w:t>
      </w:r>
      <w:r>
        <w:rPr>
          <w:rFonts w:ascii="Times New Roman" w:eastAsia="Geeza Pro" w:hAnsi="Times New Roman"/>
          <w:color w:val="000000"/>
          <w:sz w:val="28"/>
          <w:szCs w:val="28"/>
          <w:lang w:val="ru-RU"/>
        </w:rPr>
        <w:t>(по выбору)</w:t>
      </w:r>
    </w:p>
    <w:p w14:paraId="41657069" w14:textId="77777777" w:rsidR="00426660" w:rsidRDefault="0012155D" w:rsidP="00751307">
      <w:pPr>
        <w:jc w:val="both"/>
        <w:rPr>
          <w:rFonts w:ascii="Times New Roman" w:eastAsia="ヒラギノ角ゴ Pro W3" w:hAnsi="Times New Roman"/>
          <w:color w:val="000000"/>
          <w:sz w:val="28"/>
          <w:szCs w:val="28"/>
          <w:lang w:val="ru-RU"/>
        </w:rPr>
      </w:pPr>
      <w:r w:rsidRPr="0012155D">
        <w:rPr>
          <w:rFonts w:ascii="Times New Roman" w:eastAsia="ヒラギノ角ゴ Pro W3" w:hAnsi="Times New Roman"/>
          <w:color w:val="000000"/>
          <w:sz w:val="28"/>
          <w:szCs w:val="28"/>
          <w:lang w:val="ru-RU"/>
        </w:rPr>
        <w:t>Щуровский</w:t>
      </w:r>
      <w:r>
        <w:rPr>
          <w:rFonts w:ascii="Times New Roman" w:eastAsia="ヒラギノ角ゴ Pro W3" w:hAnsi="Times New Roman"/>
          <w:color w:val="000000"/>
          <w:sz w:val="28"/>
          <w:szCs w:val="28"/>
          <w:lang w:val="ru-RU"/>
        </w:rPr>
        <w:t xml:space="preserve"> Ю.     Утро, Падает снежок</w:t>
      </w:r>
    </w:p>
    <w:p w14:paraId="6B96527F" w14:textId="77777777" w:rsidR="00790C13" w:rsidRPr="0012155D" w:rsidRDefault="00790C13" w:rsidP="00751307">
      <w:pPr>
        <w:jc w:val="both"/>
        <w:rPr>
          <w:rFonts w:ascii="Times New Roman" w:eastAsia="ヒラギノ角ゴ Pro W3" w:hAnsi="Times New Roman"/>
          <w:color w:val="000000"/>
          <w:sz w:val="28"/>
          <w:szCs w:val="28"/>
          <w:lang w:val="ru-RU"/>
        </w:rPr>
      </w:pPr>
    </w:p>
    <w:p w14:paraId="00E7B0A0" w14:textId="77777777" w:rsidR="00426660" w:rsidRDefault="00426660">
      <w:pPr>
        <w:keepNext/>
        <w:tabs>
          <w:tab w:val="left" w:pos="9132"/>
        </w:tabs>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536F9F8C" w14:textId="77777777"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i/>
          <w:sz w:val="28"/>
          <w:szCs w:val="28"/>
          <w:lang w:val="ru-RU"/>
        </w:rPr>
      </w:pPr>
      <w:r w:rsidRPr="00B0796F">
        <w:rPr>
          <w:rFonts w:ascii="Times New Roman" w:eastAsia="ヒラギノ角ゴ Pro W3" w:hAnsi="Times New Roman" w:cs="Times New Roman"/>
          <w:i/>
          <w:sz w:val="28"/>
          <w:szCs w:val="28"/>
          <w:lang w:val="ru-RU"/>
        </w:rPr>
        <w:t>Вариант 1</w:t>
      </w:r>
    </w:p>
    <w:p w14:paraId="7C48AB41" w14:textId="77777777" w:rsidR="00B0796F" w:rsidRPr="0012155D"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Бах</w:t>
      </w:r>
      <w:r w:rsidRPr="00B0796F">
        <w:rPr>
          <w:rFonts w:ascii="Times New Roman" w:eastAsia="ヒラギノ角ゴ Pro W3" w:hAnsi="Times New Roman" w:cs="Times New Roman"/>
          <w:sz w:val="28"/>
          <w:szCs w:val="28"/>
          <w:lang w:val="ru-RU"/>
        </w:rPr>
        <w:t xml:space="preserve"> </w:t>
      </w:r>
      <w:r w:rsidR="00790C13">
        <w:rPr>
          <w:rFonts w:ascii="Times New Roman" w:eastAsia="ヒラギノ角ゴ Pro W3" w:hAnsi="Times New Roman" w:cs="Times New Roman"/>
          <w:sz w:val="28"/>
          <w:szCs w:val="28"/>
          <w:lang w:val="ru-RU"/>
        </w:rPr>
        <w:t>И.С.</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Маленькая прелюдия </w:t>
      </w:r>
      <w:r w:rsidR="0012155D">
        <w:rPr>
          <w:rFonts w:ascii="Times New Roman" w:eastAsia="ヒラギノ角ゴ Pro W3" w:hAnsi="Times New Roman" w:cs="Times New Roman"/>
          <w:sz w:val="28"/>
          <w:szCs w:val="28"/>
        </w:rPr>
        <w:t>C</w:t>
      </w:r>
      <w:r w:rsidR="0012155D" w:rsidRPr="0012155D">
        <w:rPr>
          <w:rFonts w:ascii="Times New Roman" w:eastAsia="ヒラギノ角ゴ Pro W3" w:hAnsi="Times New Roman" w:cs="Times New Roman"/>
          <w:sz w:val="28"/>
          <w:szCs w:val="28"/>
          <w:lang w:val="ru-RU"/>
        </w:rPr>
        <w:t>-</w:t>
      </w:r>
      <w:r w:rsidR="0012155D">
        <w:rPr>
          <w:rFonts w:ascii="Times New Roman" w:eastAsia="ヒラギノ角ゴ Pro W3" w:hAnsi="Times New Roman" w:cs="Times New Roman"/>
          <w:sz w:val="28"/>
          <w:szCs w:val="28"/>
        </w:rPr>
        <w:t>dur</w:t>
      </w:r>
    </w:p>
    <w:p w14:paraId="0ADEC96A" w14:textId="77777777" w:rsid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Черни</w:t>
      </w:r>
      <w:r w:rsidR="00790C13">
        <w:rPr>
          <w:rFonts w:ascii="Times New Roman" w:eastAsia="ヒラギノ角ゴ Pro W3" w:hAnsi="Times New Roman" w:cs="Times New Roman"/>
          <w:sz w:val="28"/>
          <w:szCs w:val="28"/>
          <w:lang w:val="ru-RU"/>
        </w:rPr>
        <w:t xml:space="preserve"> К.</w:t>
      </w:r>
      <w:r>
        <w:rPr>
          <w:rFonts w:ascii="Times New Roman" w:eastAsia="ヒラギノ角ゴ Pro W3" w:hAnsi="Times New Roman" w:cs="Times New Roman"/>
          <w:sz w:val="28"/>
          <w:szCs w:val="28"/>
          <w:lang w:val="ru-RU"/>
        </w:rPr>
        <w:t>-Гермер</w:t>
      </w:r>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Этюд №1</w:t>
      </w:r>
      <w:r w:rsidR="0012155D">
        <w:rPr>
          <w:rFonts w:ascii="Times New Roman" w:eastAsia="ヒラギノ角ゴ Pro W3" w:hAnsi="Times New Roman" w:cs="Times New Roman"/>
          <w:sz w:val="28"/>
          <w:szCs w:val="28"/>
          <w:lang w:val="ru-RU"/>
        </w:rPr>
        <w:t>(</w:t>
      </w:r>
      <w:r w:rsidR="0012155D">
        <w:rPr>
          <w:rFonts w:ascii="Times New Roman" w:eastAsia="ヒラギノ角ゴ Pro W3" w:hAnsi="Times New Roman" w:cs="Times New Roman"/>
          <w:sz w:val="28"/>
          <w:szCs w:val="28"/>
        </w:rPr>
        <w:t>II</w:t>
      </w:r>
      <w:r w:rsidR="0056380D">
        <w:rPr>
          <w:rFonts w:ascii="Times New Roman" w:eastAsia="ヒラギノ角ゴ Pro W3" w:hAnsi="Times New Roman" w:cs="Times New Roman"/>
          <w:sz w:val="28"/>
          <w:szCs w:val="28"/>
          <w:lang w:val="ru-RU"/>
        </w:rPr>
        <w:t xml:space="preserve"> </w:t>
      </w:r>
      <w:r w:rsidR="0012155D">
        <w:rPr>
          <w:rFonts w:ascii="Times New Roman" w:eastAsia="ヒラギノ角ゴ Pro W3" w:hAnsi="Times New Roman" w:cs="Times New Roman"/>
          <w:sz w:val="28"/>
          <w:szCs w:val="28"/>
          <w:lang w:val="ru-RU"/>
        </w:rPr>
        <w:t>часть)</w:t>
      </w:r>
    </w:p>
    <w:p w14:paraId="1FE19118" w14:textId="77777777" w:rsidR="00EB4C98" w:rsidRPr="0012155D" w:rsidRDefault="00EB4C98"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 xml:space="preserve">Бетховен </w:t>
      </w:r>
      <w:r w:rsidR="00790C13" w:rsidRPr="00B0796F">
        <w:rPr>
          <w:rFonts w:ascii="Times New Roman" w:eastAsia="ヒラギノ角ゴ Pro W3" w:hAnsi="Times New Roman" w:cs="Times New Roman"/>
          <w:sz w:val="28"/>
          <w:szCs w:val="28"/>
          <w:lang w:val="ru-RU"/>
        </w:rPr>
        <w:t>Л</w:t>
      </w:r>
      <w:r w:rsidR="00790C13">
        <w:rPr>
          <w:rFonts w:ascii="Times New Roman" w:eastAsia="ヒラギノ角ゴ Pro W3" w:hAnsi="Times New Roman" w:cs="Times New Roman"/>
          <w:sz w:val="28"/>
          <w:szCs w:val="28"/>
          <w:lang w:val="ru-RU"/>
        </w:rPr>
        <w:t>.</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Сонатина </w:t>
      </w:r>
      <w:r>
        <w:rPr>
          <w:rFonts w:ascii="Times New Roman" w:eastAsia="ヒラギノ角ゴ Pro W3" w:hAnsi="Times New Roman" w:cs="Times New Roman"/>
          <w:sz w:val="28"/>
          <w:szCs w:val="28"/>
        </w:rPr>
        <w:t>G</w:t>
      </w:r>
      <w:r w:rsidRPr="0012155D">
        <w:rPr>
          <w:rFonts w:ascii="Times New Roman" w:eastAsia="ヒラギノ角ゴ Pro W3" w:hAnsi="Times New Roman" w:cs="Times New Roman"/>
          <w:sz w:val="28"/>
          <w:szCs w:val="28"/>
          <w:lang w:val="ru-RU"/>
        </w:rPr>
        <w:t>-</w:t>
      </w:r>
      <w:r>
        <w:rPr>
          <w:rFonts w:ascii="Times New Roman" w:eastAsia="ヒラギノ角ゴ Pro W3" w:hAnsi="Times New Roman" w:cs="Times New Roman"/>
          <w:sz w:val="28"/>
          <w:szCs w:val="28"/>
        </w:rPr>
        <w:t>dur</w:t>
      </w:r>
      <w:r w:rsidRPr="00B0796F">
        <w:rPr>
          <w:rFonts w:ascii="Times New Roman" w:eastAsia="ヒラギノ角ゴ Pro W3" w:hAnsi="Times New Roman" w:cs="Times New Roman"/>
          <w:sz w:val="28"/>
          <w:szCs w:val="28"/>
          <w:lang w:val="ru-RU"/>
        </w:rPr>
        <w:t xml:space="preserve"> 1 часть</w:t>
      </w:r>
    </w:p>
    <w:p w14:paraId="2B88184B" w14:textId="77777777" w:rsidR="00426660" w:rsidRDefault="00426660">
      <w:pPr>
        <w:keepNext/>
        <w:tabs>
          <w:tab w:val="left" w:pos="9132"/>
        </w:tabs>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w:t>
      </w:r>
      <w:r w:rsidR="00B0796F">
        <w:rPr>
          <w:rFonts w:ascii="Times New Roman" w:eastAsia="ヒラギノ角ゴ Pro W3" w:hAnsi="Times New Roman"/>
          <w:i/>
          <w:color w:val="000000"/>
          <w:sz w:val="28"/>
          <w:szCs w:val="28"/>
          <w:lang w:val="ru-RU"/>
        </w:rPr>
        <w:t>2</w:t>
      </w:r>
      <w:r>
        <w:rPr>
          <w:rFonts w:ascii="Times New Roman" w:eastAsia="ヒラギノ角ゴ Pro W3" w:hAnsi="Times New Roman"/>
          <w:i/>
          <w:color w:val="000000"/>
          <w:sz w:val="28"/>
          <w:szCs w:val="28"/>
          <w:lang w:val="ru-RU"/>
        </w:rPr>
        <w:t xml:space="preserve"> </w:t>
      </w:r>
    </w:p>
    <w:p w14:paraId="1F18AF2B" w14:textId="77777777" w:rsidR="00790C13" w:rsidRDefault="00790C13" w:rsidP="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Легкие вариации на тему рус.нар. п.</w:t>
      </w:r>
    </w:p>
    <w:p w14:paraId="1104C7C3" w14:textId="77777777" w:rsidR="00790C13" w:rsidRDefault="00790C13" w:rsidP="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К.-Гермер  Этюды №№</w:t>
      </w:r>
      <w:r w:rsidRPr="0056380D">
        <w:rPr>
          <w:rFonts w:ascii="Times New Roman" w:eastAsia="Geeza Pro" w:hAnsi="Times New Roman"/>
          <w:color w:val="000000"/>
          <w:sz w:val="28"/>
          <w:szCs w:val="28"/>
          <w:lang w:val="ru-RU"/>
        </w:rPr>
        <w:t>2</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w:t>
      </w:r>
      <w:r w:rsidRPr="002C2D9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часть)</w:t>
      </w:r>
    </w:p>
    <w:p w14:paraId="7F702DB9" w14:textId="77777777" w:rsidR="00790C13" w:rsidRDefault="00790C13" w:rsidP="00790C13">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Жербин М.    «Полька»</w:t>
      </w:r>
    </w:p>
    <w:p w14:paraId="0D9700A8" w14:textId="77777777"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7500D69D" w14:textId="77777777" w:rsidR="00790C13" w:rsidRDefault="00790C13" w:rsidP="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 Грациоли       Сонатина </w:t>
      </w:r>
      <w:r>
        <w:rPr>
          <w:rFonts w:ascii="Times New Roman" w:eastAsia="Geeza Pro" w:hAnsi="Times New Roman"/>
          <w:color w:val="000000"/>
          <w:sz w:val="28"/>
          <w:szCs w:val="28"/>
        </w:rPr>
        <w:t>G</w:t>
      </w:r>
      <w:r w:rsidRPr="002C2D90">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p>
    <w:p w14:paraId="3C363DF8" w14:textId="77777777" w:rsidR="00790C13" w:rsidRDefault="00790C13">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Кабалевский Д. «Медленный вальс»</w:t>
      </w:r>
    </w:p>
    <w:p w14:paraId="07F43388" w14:textId="77777777" w:rsidR="00426660" w:rsidRPr="00EB4C98" w:rsidRDefault="00790C1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«Дед Мороз»</w:t>
      </w:r>
    </w:p>
    <w:p w14:paraId="3E69931E"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733DADE7"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4  класс</w:t>
      </w:r>
    </w:p>
    <w:p w14:paraId="2045661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14:paraId="216B2F4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lastRenderedPageBreak/>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14:paraId="28021209"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727AA92D" w14:textId="77777777" w:rsidR="00426660" w:rsidRDefault="00790C13" w:rsidP="00A1038C">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год учащиеся сдают два технических зачёта, академический концерт в  первом полугодии (2-х или 3-х</w:t>
      </w:r>
      <w:r w:rsidR="00A1038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голосн</w:t>
      </w:r>
      <w:r w:rsidR="00A1038C">
        <w:rPr>
          <w:rFonts w:ascii="Times New Roman" w:eastAsia="Geeza Pro" w:hAnsi="Times New Roman"/>
          <w:color w:val="000000"/>
          <w:sz w:val="28"/>
          <w:szCs w:val="28"/>
          <w:lang w:val="ru-RU"/>
        </w:rPr>
        <w:t>ая</w:t>
      </w:r>
      <w:r>
        <w:rPr>
          <w:rFonts w:ascii="Times New Roman" w:eastAsia="Geeza Pro" w:hAnsi="Times New Roman"/>
          <w:color w:val="000000"/>
          <w:sz w:val="28"/>
          <w:szCs w:val="28"/>
          <w:lang w:val="ru-RU"/>
        </w:rPr>
        <w:t xml:space="preserve"> инвенции Баха</w:t>
      </w:r>
      <w:r w:rsidR="00A1038C">
        <w:rPr>
          <w:rFonts w:ascii="Times New Roman" w:eastAsia="Geeza Pro" w:hAnsi="Times New Roman"/>
          <w:color w:val="000000"/>
          <w:sz w:val="28"/>
          <w:szCs w:val="28"/>
          <w:lang w:val="ru-RU"/>
        </w:rPr>
        <w:t xml:space="preserve"> И.С. и конкурсный этюд</w:t>
      </w:r>
      <w:r>
        <w:rPr>
          <w:rFonts w:ascii="Times New Roman" w:eastAsia="Geeza Pro" w:hAnsi="Times New Roman"/>
          <w:color w:val="000000"/>
          <w:sz w:val="28"/>
          <w:szCs w:val="28"/>
          <w:lang w:val="ru-RU"/>
        </w:rPr>
        <w:t>)</w:t>
      </w:r>
      <w:r w:rsidR="00A1038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Конкурсный этюд выбирается из списка этюдов, одобренных преподавателями отдела</w:t>
      </w:r>
      <w:r w:rsidR="00426660">
        <w:rPr>
          <w:rFonts w:ascii="Times New Roman" w:eastAsia="ヒラギノ角ゴ Pro W3"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и  состоящий из этюдов разной сложности. </w:t>
      </w:r>
      <w:r w:rsidR="00A1038C">
        <w:rPr>
          <w:rFonts w:ascii="Times New Roman" w:eastAsia="Geeza Pro" w:hAnsi="Times New Roman"/>
          <w:color w:val="000000"/>
          <w:sz w:val="28"/>
          <w:szCs w:val="28"/>
          <w:lang w:val="ru-RU"/>
        </w:rPr>
        <w:t>Во втором полугодии — переводной экзамен.</w:t>
      </w:r>
    </w:p>
    <w:p w14:paraId="66B90F3E"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Примерный список конкурсных этюдов:</w:t>
      </w:r>
    </w:p>
    <w:p w14:paraId="648AACF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 ор.299 этюды №№11, 24, 29</w:t>
      </w:r>
    </w:p>
    <w:p w14:paraId="3719773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Регулярно идет работа над гаммами и чтением с листа.</w:t>
      </w:r>
    </w:p>
    <w:p w14:paraId="66FF2E6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переводному экзамену: </w:t>
      </w:r>
      <w:r w:rsidR="00A1038C">
        <w:rPr>
          <w:rFonts w:ascii="Times New Roman" w:eastAsia="Geeza Pro" w:hAnsi="Times New Roman"/>
          <w:color w:val="000000"/>
          <w:sz w:val="28"/>
          <w:szCs w:val="28"/>
          <w:lang w:val="ru-RU"/>
        </w:rPr>
        <w:t>крупная форма, этюд, пьеса.</w:t>
      </w:r>
    </w:p>
    <w:p w14:paraId="66A412D0" w14:textId="77777777" w:rsidR="00A1038C" w:rsidRDefault="00A1038C">
      <w:pPr>
        <w:spacing w:line="360" w:lineRule="auto"/>
        <w:jc w:val="both"/>
        <w:rPr>
          <w:rFonts w:ascii="Times New Roman" w:eastAsia="Geeza Pro" w:hAnsi="Times New Roman"/>
          <w:color w:val="000000"/>
          <w:sz w:val="28"/>
          <w:szCs w:val="28"/>
          <w:lang w:val="ru-RU"/>
        </w:rPr>
      </w:pPr>
    </w:p>
    <w:p w14:paraId="3F7296E5" w14:textId="77777777" w:rsidR="00A1038C" w:rsidRDefault="00A1038C">
      <w:pPr>
        <w:spacing w:line="360" w:lineRule="auto"/>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u w:val="single"/>
          <w:lang w:val="ru-RU"/>
        </w:rPr>
        <w:t>Требования к гаммам</w:t>
      </w:r>
      <w:r w:rsidRPr="004D56C1">
        <w:rPr>
          <w:rFonts w:ascii="Times New Roman" w:eastAsia="Geeza Pro" w:hAnsi="Times New Roman"/>
          <w:color w:val="000000"/>
          <w:sz w:val="28"/>
          <w:szCs w:val="28"/>
          <w:u w:val="single"/>
          <w:lang w:val="ru-RU"/>
        </w:rPr>
        <w:t>:</w:t>
      </w:r>
      <w:r>
        <w:rPr>
          <w:rFonts w:ascii="Times New Roman" w:eastAsia="Geeza Pro" w:hAnsi="Times New Roman"/>
          <w:color w:val="000000"/>
          <w:sz w:val="28"/>
          <w:szCs w:val="28"/>
          <w:u w:val="single"/>
          <w:lang w:val="ru-RU"/>
        </w:rPr>
        <w:t xml:space="preserve"> </w:t>
      </w:r>
    </w:p>
    <w:p w14:paraId="2A13A729" w14:textId="77777777" w:rsidR="00A1038C" w:rsidRDefault="00A1038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w:t>
      </w:r>
      <w:r>
        <w:rPr>
          <w:rFonts w:ascii="Times New Roman" w:eastAsia="Geeza Pro" w:hAnsi="Times New Roman"/>
          <w:color w:val="000000"/>
          <w:sz w:val="28"/>
          <w:szCs w:val="28"/>
        </w:rPr>
        <w:t>dur</w:t>
      </w:r>
      <w:r w:rsidRPr="00A1038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двумя руками в прямом и противоположном движении в четыре октавы, от нот ре и соль</w:t>
      </w:r>
      <w:r w:rsidRPr="00A1038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хроматическая гамма в противоположном движении</w:t>
      </w:r>
      <w:r w:rsidRPr="00A1038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A1038C">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Pr="00A1038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три вида в прямом и противоположном движении в четыре октавы</w:t>
      </w:r>
      <w:r w:rsidR="00876DEA">
        <w:rPr>
          <w:rFonts w:ascii="Times New Roman" w:eastAsia="Geeza Pro" w:hAnsi="Times New Roman"/>
          <w:color w:val="000000"/>
          <w:sz w:val="28"/>
          <w:szCs w:val="28"/>
          <w:lang w:val="ru-RU"/>
        </w:rPr>
        <w:t xml:space="preserve">. Тоническое трезвучие с обращениями, арпеджио короткие в четыре октавы двумя руками. </w:t>
      </w:r>
    </w:p>
    <w:p w14:paraId="4F008CD0" w14:textId="77777777" w:rsidR="00876DEA" w:rsidRDefault="00876DEA">
      <w:pPr>
        <w:spacing w:line="360" w:lineRule="auto"/>
        <w:jc w:val="both"/>
        <w:rPr>
          <w:rFonts w:ascii="Times New Roman" w:eastAsia="Geeza Pro" w:hAnsi="Times New Roman"/>
          <w:color w:val="000000"/>
          <w:sz w:val="28"/>
          <w:szCs w:val="28"/>
          <w:lang w:val="ru-RU"/>
        </w:rPr>
      </w:pPr>
    </w:p>
    <w:p w14:paraId="6326D4E3" w14:textId="77777777" w:rsidR="00876DEA" w:rsidRDefault="00876DEA">
      <w:pPr>
        <w:spacing w:line="360" w:lineRule="auto"/>
        <w:jc w:val="both"/>
        <w:rPr>
          <w:rFonts w:ascii="Times New Roman" w:eastAsia="Geeza Pro" w:hAnsi="Times New Roman"/>
          <w:color w:val="000000"/>
          <w:sz w:val="28"/>
          <w:szCs w:val="28"/>
          <w:u w:val="single"/>
          <w:lang w:val="ru-RU"/>
        </w:rPr>
      </w:pPr>
      <w:r w:rsidRPr="00876DEA">
        <w:rPr>
          <w:rFonts w:ascii="Times New Roman" w:eastAsia="Geeza Pro" w:hAnsi="Times New Roman"/>
          <w:color w:val="000000"/>
          <w:sz w:val="28"/>
          <w:szCs w:val="28"/>
          <w:u w:val="single"/>
          <w:lang w:val="ru-RU"/>
        </w:rPr>
        <w:t>Чтение с листа</w:t>
      </w:r>
      <w:r w:rsidRPr="004D56C1">
        <w:rPr>
          <w:rFonts w:ascii="Times New Roman" w:eastAsia="Geeza Pro" w:hAnsi="Times New Roman"/>
          <w:color w:val="000000"/>
          <w:sz w:val="28"/>
          <w:szCs w:val="28"/>
          <w:u w:val="single"/>
          <w:lang w:val="ru-RU"/>
        </w:rPr>
        <w:t>:</w:t>
      </w:r>
      <w:r w:rsidRPr="00876DEA">
        <w:rPr>
          <w:rFonts w:ascii="Times New Roman" w:eastAsia="Geeza Pro" w:hAnsi="Times New Roman"/>
          <w:color w:val="000000"/>
          <w:sz w:val="28"/>
          <w:szCs w:val="28"/>
          <w:u w:val="single"/>
          <w:lang w:val="ru-RU"/>
        </w:rPr>
        <w:t xml:space="preserve"> </w:t>
      </w:r>
      <w:r>
        <w:rPr>
          <w:rFonts w:ascii="Times New Roman" w:eastAsia="Geeza Pro" w:hAnsi="Times New Roman"/>
          <w:color w:val="000000"/>
          <w:sz w:val="28"/>
          <w:szCs w:val="28"/>
          <w:u w:val="single"/>
          <w:lang w:val="ru-RU"/>
        </w:rPr>
        <w:t xml:space="preserve"> </w:t>
      </w:r>
    </w:p>
    <w:p w14:paraId="63C1F3AF" w14:textId="77777777" w:rsidR="00814012" w:rsidRDefault="00876DEA">
      <w:pPr>
        <w:spacing w:line="360" w:lineRule="auto"/>
        <w:jc w:val="both"/>
        <w:rPr>
          <w:rFonts w:ascii="Times New Roman" w:eastAsia="Helvetica" w:hAnsi="Times New Roman"/>
          <w:b/>
          <w:color w:val="000000"/>
          <w:sz w:val="28"/>
          <w:szCs w:val="28"/>
          <w:lang w:val="ru-RU"/>
        </w:rPr>
      </w:pPr>
      <w:r w:rsidRPr="00876DEA">
        <w:rPr>
          <w:rFonts w:ascii="Times New Roman" w:eastAsia="Geeza Pro" w:hAnsi="Times New Roman"/>
          <w:color w:val="000000"/>
          <w:sz w:val="28"/>
          <w:szCs w:val="28"/>
          <w:lang w:val="ru-RU"/>
        </w:rPr>
        <w:t>-пьеса</w:t>
      </w:r>
      <w:r>
        <w:rPr>
          <w:rFonts w:ascii="Times New Roman" w:eastAsia="Geeza Pro" w:hAnsi="Times New Roman"/>
          <w:color w:val="000000"/>
          <w:sz w:val="28"/>
          <w:szCs w:val="28"/>
          <w:lang w:val="ru-RU"/>
        </w:rPr>
        <w:t xml:space="preserve"> (8-16 тактов) с несложным ритмическим рисунком, со случайными знаками в тексте, игра мелодии с параллельным движением голосов в октаву, сексту, терцию. </w:t>
      </w:r>
    </w:p>
    <w:p w14:paraId="22AE7E02" w14:textId="77777777" w:rsidR="00814012" w:rsidRDefault="00814012">
      <w:pPr>
        <w:spacing w:line="360" w:lineRule="auto"/>
        <w:jc w:val="both"/>
        <w:rPr>
          <w:rFonts w:ascii="Times New Roman" w:eastAsia="Helvetica" w:hAnsi="Times New Roman"/>
          <w:b/>
          <w:color w:val="000000"/>
          <w:sz w:val="28"/>
          <w:szCs w:val="28"/>
          <w:lang w:val="ru-RU"/>
        </w:rPr>
      </w:pPr>
    </w:p>
    <w:p w14:paraId="1B24C8C1"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6D36462A" w14:textId="77777777" w:rsidR="00426660" w:rsidRPr="009E756A"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562E9FFC" w14:textId="77777777" w:rsidR="009E756A" w:rsidRPr="009E756A" w:rsidRDefault="009E756A"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Альбинони Т.    Адажио</w:t>
      </w:r>
    </w:p>
    <w:p w14:paraId="55BC6195" w14:textId="77777777" w:rsidR="00426660" w:rsidRDefault="00426660"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Двухголосные и трехголосные инвенции</w:t>
      </w:r>
      <w:r w:rsidR="009E756A">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14:paraId="36F88591" w14:textId="77777777" w:rsidR="00426660" w:rsidRDefault="00426660"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Французские сюиты  (отдельные части)</w:t>
      </w:r>
    </w:p>
    <w:p w14:paraId="7728EFDA" w14:textId="77777777" w:rsidR="00426660" w:rsidRPr="009E756A" w:rsidRDefault="00426660"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9E756A">
        <w:rPr>
          <w:rFonts w:ascii="Times New Roman" w:eastAsia="Geeza Pro" w:hAnsi="Times New Roman"/>
          <w:color w:val="000000"/>
          <w:sz w:val="28"/>
          <w:szCs w:val="28"/>
          <w:lang w:val="ru-RU"/>
        </w:rPr>
        <w:t>Куранта</w:t>
      </w:r>
      <w:r>
        <w:rPr>
          <w:rFonts w:ascii="Times New Roman" w:eastAsia="Geeza Pro" w:hAnsi="Times New Roman"/>
          <w:color w:val="000000"/>
          <w:sz w:val="28"/>
          <w:szCs w:val="28"/>
          <w:lang w:val="ru-RU"/>
        </w:rPr>
        <w:t xml:space="preserve"> </w:t>
      </w:r>
      <w:r w:rsidR="009E756A">
        <w:rPr>
          <w:rFonts w:ascii="Times New Roman" w:eastAsia="Geeza Pro" w:hAnsi="Times New Roman"/>
          <w:color w:val="000000"/>
          <w:sz w:val="28"/>
          <w:szCs w:val="28"/>
        </w:rPr>
        <w:t>e</w:t>
      </w:r>
      <w:r w:rsidR="009E756A" w:rsidRPr="009E756A">
        <w:rPr>
          <w:rFonts w:ascii="Times New Roman" w:eastAsia="Geeza Pro" w:hAnsi="Times New Roman"/>
          <w:color w:val="000000"/>
          <w:sz w:val="28"/>
          <w:szCs w:val="28"/>
          <w:lang w:val="ru-RU"/>
        </w:rPr>
        <w:t>-</w:t>
      </w:r>
      <w:r w:rsidR="009E756A">
        <w:rPr>
          <w:rFonts w:ascii="Times New Roman" w:eastAsia="Geeza Pro" w:hAnsi="Times New Roman"/>
          <w:color w:val="000000"/>
          <w:sz w:val="28"/>
          <w:szCs w:val="28"/>
        </w:rPr>
        <w:t>moll</w:t>
      </w:r>
    </w:p>
    <w:p w14:paraId="788678C6" w14:textId="77777777" w:rsidR="00751307" w:rsidRDefault="009E756A" w:rsidP="009E756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Циполли Д.           Фугетта</w:t>
      </w:r>
    </w:p>
    <w:p w14:paraId="59D44A6D" w14:textId="77777777" w:rsidR="00426660"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4038133C" w14:textId="77777777" w:rsidR="009E756A" w:rsidRDefault="009E756A"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lastRenderedPageBreak/>
        <w:t>Бургмюллер Ф.       Этюд соч.100 № 21</w:t>
      </w:r>
    </w:p>
    <w:p w14:paraId="4246C441" w14:textId="77777777" w:rsidR="004C61DC" w:rsidRDefault="004C61DC"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Геллер С.                Этюд </w:t>
      </w:r>
      <w:r>
        <w:rPr>
          <w:rFonts w:ascii="Times New Roman" w:eastAsia="Helvetica" w:hAnsi="Times New Roman"/>
          <w:color w:val="000000"/>
          <w:sz w:val="28"/>
          <w:szCs w:val="28"/>
        </w:rPr>
        <w:t>a</w:t>
      </w:r>
      <w:r w:rsidRPr="004C61DC">
        <w:rPr>
          <w:rFonts w:ascii="Times New Roman" w:eastAsia="Helvetica" w:hAnsi="Times New Roman"/>
          <w:color w:val="000000"/>
          <w:sz w:val="28"/>
          <w:szCs w:val="28"/>
          <w:lang w:val="ru-RU"/>
        </w:rPr>
        <w:t>-</w:t>
      </w:r>
      <w:r>
        <w:rPr>
          <w:rFonts w:ascii="Times New Roman" w:eastAsia="Helvetica" w:hAnsi="Times New Roman"/>
          <w:color w:val="000000"/>
          <w:sz w:val="28"/>
          <w:szCs w:val="28"/>
        </w:rPr>
        <w:t>moll</w:t>
      </w:r>
      <w:r>
        <w:rPr>
          <w:rFonts w:ascii="Times New Roman" w:eastAsia="Helvetica" w:hAnsi="Times New Roman"/>
          <w:color w:val="000000"/>
          <w:sz w:val="28"/>
          <w:szCs w:val="28"/>
          <w:lang w:val="ru-RU"/>
        </w:rPr>
        <w:t xml:space="preserve"> соч. 47 № 3</w:t>
      </w:r>
    </w:p>
    <w:p w14:paraId="2FE3DB30" w14:textId="77777777" w:rsidR="00432500" w:rsidRDefault="00432500"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Девернуа Ж.           Этюд </w:t>
      </w:r>
      <w:r>
        <w:rPr>
          <w:rFonts w:ascii="Times New Roman" w:eastAsia="Helvetica" w:hAnsi="Times New Roman"/>
          <w:color w:val="000000"/>
          <w:sz w:val="28"/>
          <w:szCs w:val="28"/>
        </w:rPr>
        <w:t>a</w:t>
      </w:r>
      <w:r w:rsidRPr="0020139D">
        <w:rPr>
          <w:rFonts w:ascii="Times New Roman" w:eastAsia="Helvetica" w:hAnsi="Times New Roman"/>
          <w:color w:val="000000"/>
          <w:sz w:val="28"/>
          <w:szCs w:val="28"/>
          <w:lang w:val="ru-RU"/>
        </w:rPr>
        <w:t>-</w:t>
      </w:r>
      <w:r>
        <w:rPr>
          <w:rFonts w:ascii="Times New Roman" w:eastAsia="Helvetica" w:hAnsi="Times New Roman"/>
          <w:color w:val="000000"/>
          <w:sz w:val="28"/>
          <w:szCs w:val="28"/>
        </w:rPr>
        <w:t>moll</w:t>
      </w:r>
      <w:r>
        <w:rPr>
          <w:rFonts w:ascii="Times New Roman" w:eastAsia="Helvetica" w:hAnsi="Times New Roman"/>
          <w:color w:val="000000"/>
          <w:sz w:val="28"/>
          <w:szCs w:val="28"/>
          <w:lang w:val="ru-RU"/>
        </w:rPr>
        <w:t xml:space="preserve"> соч. 276 № 12</w:t>
      </w:r>
    </w:p>
    <w:p w14:paraId="535C97A7" w14:textId="77777777" w:rsidR="00944920" w:rsidRDefault="00944920"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Лак  Т.                    Этюды соч. 172 № 4,5 </w:t>
      </w:r>
    </w:p>
    <w:p w14:paraId="2232CBFE" w14:textId="77777777" w:rsidR="00991BEB" w:rsidRPr="00991BEB" w:rsidRDefault="00991BEB" w:rsidP="009E756A">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Лекуппэ Ф.            Этюд </w:t>
      </w:r>
      <w:r>
        <w:rPr>
          <w:rFonts w:ascii="Times New Roman" w:eastAsia="Helvetica" w:hAnsi="Times New Roman"/>
          <w:color w:val="000000"/>
          <w:sz w:val="28"/>
          <w:szCs w:val="28"/>
        </w:rPr>
        <w:t>D</w:t>
      </w:r>
      <w:r w:rsidRPr="00991BEB">
        <w:rPr>
          <w:rFonts w:ascii="Times New Roman" w:eastAsia="Helvetica" w:hAnsi="Times New Roman"/>
          <w:color w:val="000000"/>
          <w:sz w:val="28"/>
          <w:szCs w:val="28"/>
          <w:lang w:val="ru-RU"/>
        </w:rPr>
        <w:t>-</w:t>
      </w:r>
      <w:r>
        <w:rPr>
          <w:rFonts w:ascii="Times New Roman" w:eastAsia="Helvetica" w:hAnsi="Times New Roman"/>
          <w:color w:val="000000"/>
          <w:sz w:val="28"/>
          <w:szCs w:val="28"/>
        </w:rPr>
        <w:t>dur</w:t>
      </w:r>
      <w:r w:rsidRPr="00991BEB">
        <w:rPr>
          <w:rFonts w:ascii="Times New Roman" w:eastAsia="Helvetica" w:hAnsi="Times New Roman"/>
          <w:color w:val="000000"/>
          <w:sz w:val="28"/>
          <w:szCs w:val="28"/>
          <w:lang w:val="ru-RU"/>
        </w:rPr>
        <w:t xml:space="preserve"> </w:t>
      </w:r>
      <w:r>
        <w:rPr>
          <w:rFonts w:ascii="Times New Roman" w:eastAsia="Helvetica" w:hAnsi="Times New Roman"/>
          <w:color w:val="000000"/>
          <w:sz w:val="28"/>
          <w:szCs w:val="28"/>
          <w:lang w:val="ru-RU"/>
        </w:rPr>
        <w:t xml:space="preserve">соч. 24 № 14 </w:t>
      </w:r>
    </w:p>
    <w:p w14:paraId="11C89F7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соч.66 и соч.136</w:t>
      </w:r>
    </w:p>
    <w:p w14:paraId="5899BFE4" w14:textId="77777777" w:rsidR="00944920" w:rsidRDefault="0094492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Парцхаладзе М.       В цирке </w:t>
      </w:r>
    </w:p>
    <w:p w14:paraId="1D6361C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и соч.740</w:t>
      </w:r>
    </w:p>
    <w:p w14:paraId="08A9C703" w14:textId="77777777" w:rsidR="00944920" w:rsidRDefault="0094492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Шитте Л.                Этюд соч. 68 № 9</w:t>
      </w:r>
    </w:p>
    <w:p w14:paraId="744483C5" w14:textId="77777777" w:rsidR="000F03F1" w:rsidRDefault="000F03F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Шмит Г.                 Этюд соч.3. № 3</w:t>
      </w:r>
    </w:p>
    <w:p w14:paraId="038019ED" w14:textId="77777777" w:rsidR="00426660"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14:paraId="646F483A" w14:textId="77777777" w:rsidR="00426660" w:rsidRPr="00361CF2" w:rsidRDefault="00426660" w:rsidP="00361CF2">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361CF2">
        <w:rPr>
          <w:rFonts w:ascii="Times New Roman" w:eastAsia="Geeza Pro" w:hAnsi="Times New Roman"/>
          <w:color w:val="000000"/>
          <w:sz w:val="28"/>
          <w:szCs w:val="28"/>
          <w:lang w:val="ru-RU"/>
        </w:rPr>
        <w:t>С</w:t>
      </w:r>
      <w:r>
        <w:rPr>
          <w:rFonts w:ascii="Times New Roman" w:eastAsia="Geeza Pro" w:hAnsi="Times New Roman"/>
          <w:color w:val="000000"/>
          <w:sz w:val="28"/>
          <w:szCs w:val="28"/>
          <w:lang w:val="ru-RU"/>
        </w:rPr>
        <w:t xml:space="preserve">онаты соч.49   </w:t>
      </w:r>
      <w:r w:rsidR="00361CF2">
        <w:rPr>
          <w:rFonts w:ascii="Times New Roman" w:eastAsia="Geeza Pro" w:hAnsi="Times New Roman"/>
          <w:color w:val="000000"/>
          <w:sz w:val="28"/>
          <w:szCs w:val="28"/>
        </w:rPr>
        <w:t>g</w:t>
      </w:r>
      <w:r w:rsidR="00361CF2" w:rsidRPr="00361CF2">
        <w:rPr>
          <w:rFonts w:ascii="Times New Roman" w:eastAsia="Geeza Pro" w:hAnsi="Times New Roman"/>
          <w:color w:val="000000"/>
          <w:sz w:val="28"/>
          <w:szCs w:val="28"/>
          <w:lang w:val="ru-RU"/>
        </w:rPr>
        <w:t>-</w:t>
      </w:r>
      <w:r w:rsidR="00361CF2">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и </w:t>
      </w:r>
      <w:r w:rsidR="00361CF2">
        <w:rPr>
          <w:rFonts w:ascii="Times New Roman" w:eastAsia="Geeza Pro" w:hAnsi="Times New Roman"/>
          <w:color w:val="000000"/>
          <w:sz w:val="28"/>
          <w:szCs w:val="28"/>
        </w:rPr>
        <w:t>G</w:t>
      </w:r>
      <w:r w:rsidR="00361CF2" w:rsidRPr="00361CF2">
        <w:rPr>
          <w:rFonts w:ascii="Times New Roman" w:eastAsia="Geeza Pro" w:hAnsi="Times New Roman"/>
          <w:color w:val="000000"/>
          <w:sz w:val="28"/>
          <w:szCs w:val="28"/>
          <w:lang w:val="ru-RU"/>
        </w:rPr>
        <w:t>-</w:t>
      </w:r>
      <w:r w:rsidR="00361CF2">
        <w:rPr>
          <w:rFonts w:ascii="Times New Roman" w:eastAsia="Geeza Pro" w:hAnsi="Times New Roman"/>
          <w:color w:val="000000"/>
          <w:sz w:val="28"/>
          <w:szCs w:val="28"/>
        </w:rPr>
        <w:t>dur</w:t>
      </w:r>
      <w:r w:rsidR="00361CF2">
        <w:rPr>
          <w:rFonts w:ascii="Times New Roman" w:eastAsia="Geeza Pro" w:hAnsi="Times New Roman"/>
          <w:color w:val="000000"/>
          <w:sz w:val="28"/>
          <w:szCs w:val="28"/>
          <w:lang w:val="ru-RU"/>
        </w:rPr>
        <w:t xml:space="preserve"> (</w:t>
      </w:r>
      <w:r w:rsidR="00361CF2">
        <w:rPr>
          <w:rFonts w:ascii="Times New Roman" w:eastAsia="Geeza Pro" w:hAnsi="Times New Roman"/>
          <w:color w:val="000000"/>
          <w:sz w:val="28"/>
          <w:szCs w:val="28"/>
        </w:rPr>
        <w:t>II</w:t>
      </w:r>
      <w:r w:rsidR="00361CF2">
        <w:rPr>
          <w:rFonts w:ascii="Times New Roman" w:eastAsia="Geeza Pro" w:hAnsi="Times New Roman"/>
          <w:color w:val="000000"/>
          <w:sz w:val="28"/>
          <w:szCs w:val="28"/>
          <w:lang w:val="ru-RU"/>
        </w:rPr>
        <w:t>часть)</w:t>
      </w:r>
    </w:p>
    <w:p w14:paraId="1C32BC94" w14:textId="77777777" w:rsidR="00426660" w:rsidRPr="00284D94"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284D94">
        <w:rPr>
          <w:rFonts w:ascii="Times New Roman" w:eastAsia="Geeza Pro" w:hAnsi="Times New Roman"/>
          <w:color w:val="000000"/>
          <w:sz w:val="28"/>
          <w:szCs w:val="28"/>
          <w:lang w:val="ru-RU"/>
        </w:rPr>
        <w:t xml:space="preserve">Соната </w:t>
      </w:r>
      <w:r>
        <w:rPr>
          <w:rFonts w:ascii="Times New Roman" w:eastAsia="Geeza Pro" w:hAnsi="Times New Roman"/>
          <w:color w:val="000000"/>
          <w:sz w:val="28"/>
          <w:szCs w:val="28"/>
          <w:lang w:val="ru-RU"/>
        </w:rPr>
        <w:t xml:space="preserve"> </w:t>
      </w:r>
      <w:r w:rsidR="00284D94">
        <w:rPr>
          <w:rFonts w:ascii="Times New Roman" w:eastAsia="Geeza Pro" w:hAnsi="Times New Roman"/>
          <w:color w:val="000000"/>
          <w:sz w:val="28"/>
          <w:szCs w:val="28"/>
        </w:rPr>
        <w:t>D</w:t>
      </w:r>
      <w:r w:rsidR="00284D94" w:rsidRPr="00284D94">
        <w:rPr>
          <w:rFonts w:ascii="Times New Roman" w:eastAsia="Geeza Pro" w:hAnsi="Times New Roman"/>
          <w:color w:val="000000"/>
          <w:sz w:val="28"/>
          <w:szCs w:val="28"/>
          <w:lang w:val="ru-RU"/>
        </w:rPr>
        <w:t>-</w:t>
      </w:r>
      <w:r w:rsidR="00284D94">
        <w:rPr>
          <w:rFonts w:ascii="Times New Roman" w:eastAsia="Geeza Pro" w:hAnsi="Times New Roman"/>
          <w:color w:val="000000"/>
          <w:sz w:val="28"/>
          <w:szCs w:val="28"/>
        </w:rPr>
        <w:t>dur</w:t>
      </w:r>
      <w:r w:rsidR="00284D94">
        <w:rPr>
          <w:rFonts w:ascii="Times New Roman" w:eastAsia="Geeza Pro" w:hAnsi="Times New Roman"/>
          <w:color w:val="000000"/>
          <w:sz w:val="28"/>
          <w:szCs w:val="28"/>
          <w:lang w:val="ru-RU"/>
        </w:rPr>
        <w:t>.</w:t>
      </w:r>
    </w:p>
    <w:p w14:paraId="617935A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Грациоли Т.           Соната </w:t>
      </w:r>
      <w:r w:rsidR="00284D94">
        <w:rPr>
          <w:rFonts w:ascii="Times New Roman" w:eastAsia="Geeza Pro" w:hAnsi="Times New Roman"/>
          <w:color w:val="000000"/>
          <w:sz w:val="28"/>
          <w:szCs w:val="28"/>
        </w:rPr>
        <w:t>G</w:t>
      </w:r>
      <w:r w:rsidR="00284D94" w:rsidRPr="00284D94">
        <w:rPr>
          <w:rFonts w:ascii="Times New Roman" w:eastAsia="Geeza Pro" w:hAnsi="Times New Roman"/>
          <w:color w:val="000000"/>
          <w:sz w:val="28"/>
          <w:szCs w:val="28"/>
          <w:lang w:val="ru-RU"/>
        </w:rPr>
        <w:t>-</w:t>
      </w:r>
      <w:r w:rsidR="00284D94">
        <w:rPr>
          <w:rFonts w:ascii="Times New Roman" w:eastAsia="Geeza Pro" w:hAnsi="Times New Roman"/>
          <w:color w:val="000000"/>
          <w:sz w:val="28"/>
          <w:szCs w:val="28"/>
        </w:rPr>
        <w:t>dur</w:t>
      </w:r>
    </w:p>
    <w:p w14:paraId="020B66B7" w14:textId="77777777" w:rsidR="00F57673" w:rsidRPr="00F57673" w:rsidRDefault="00F5767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Дюссек Я.              Сонатина </w:t>
      </w:r>
      <w:r>
        <w:rPr>
          <w:rFonts w:ascii="Times New Roman" w:eastAsia="Geeza Pro" w:hAnsi="Times New Roman"/>
          <w:color w:val="000000"/>
          <w:sz w:val="28"/>
          <w:szCs w:val="28"/>
        </w:rPr>
        <w:t>G</w:t>
      </w:r>
      <w:r w:rsidRPr="00F57673">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A702C50" w14:textId="77777777" w:rsidR="00F57673" w:rsidRPr="00F57673" w:rsidRDefault="00F5767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Легкие вариации на тему словац. нар п. соч. 51 №3</w:t>
      </w:r>
    </w:p>
    <w:p w14:paraId="0C60A487" w14:textId="77777777" w:rsidR="00426660" w:rsidRPr="000A4116"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Детская соната </w:t>
      </w:r>
      <w:r w:rsidR="000A4116">
        <w:rPr>
          <w:rFonts w:ascii="Times New Roman" w:eastAsia="Geeza Pro" w:hAnsi="Times New Roman"/>
          <w:color w:val="000000"/>
          <w:sz w:val="28"/>
          <w:szCs w:val="28"/>
        </w:rPr>
        <w:t>G</w:t>
      </w:r>
      <w:r w:rsidR="000A4116" w:rsidRPr="000A4116">
        <w:rPr>
          <w:rFonts w:ascii="Times New Roman" w:eastAsia="Geeza Pro" w:hAnsi="Times New Roman"/>
          <w:color w:val="000000"/>
          <w:sz w:val="28"/>
          <w:szCs w:val="28"/>
          <w:lang w:val="ru-RU"/>
        </w:rPr>
        <w:t>-</w:t>
      </w:r>
      <w:r w:rsidR="000A4116">
        <w:rPr>
          <w:rFonts w:ascii="Times New Roman" w:eastAsia="Geeza Pro" w:hAnsi="Times New Roman"/>
          <w:color w:val="000000"/>
          <w:sz w:val="28"/>
          <w:szCs w:val="28"/>
        </w:rPr>
        <w:t>dur</w:t>
      </w:r>
      <w:r>
        <w:rPr>
          <w:rFonts w:ascii="Times New Roman" w:eastAsia="Geeza Pro" w:hAnsi="Times New Roman"/>
          <w:color w:val="000000"/>
          <w:sz w:val="28"/>
          <w:szCs w:val="28"/>
          <w:lang w:val="ru-RU"/>
        </w:rPr>
        <w:t>, соч. 118</w:t>
      </w:r>
      <w:r w:rsidR="000A4116">
        <w:rPr>
          <w:rFonts w:ascii="Times New Roman" w:eastAsia="Geeza Pro" w:hAnsi="Times New Roman"/>
          <w:color w:val="000000"/>
          <w:sz w:val="28"/>
          <w:szCs w:val="28"/>
          <w:lang w:val="ru-RU"/>
        </w:rPr>
        <w:t xml:space="preserve">, Тема с вариациями </w:t>
      </w:r>
      <w:r w:rsidR="000A4116">
        <w:rPr>
          <w:rFonts w:ascii="Times New Roman" w:eastAsia="Geeza Pro" w:hAnsi="Times New Roman"/>
          <w:color w:val="000000"/>
          <w:sz w:val="28"/>
          <w:szCs w:val="28"/>
        </w:rPr>
        <w:t>e</w:t>
      </w:r>
      <w:r w:rsidR="000A4116" w:rsidRPr="000A4116">
        <w:rPr>
          <w:rFonts w:ascii="Times New Roman" w:eastAsia="Geeza Pro" w:hAnsi="Times New Roman"/>
          <w:color w:val="000000"/>
          <w:sz w:val="28"/>
          <w:szCs w:val="28"/>
          <w:lang w:val="ru-RU"/>
        </w:rPr>
        <w:t>-</w:t>
      </w:r>
      <w:r w:rsidR="000A4116">
        <w:rPr>
          <w:rFonts w:ascii="Times New Roman" w:eastAsia="Geeza Pro" w:hAnsi="Times New Roman"/>
          <w:color w:val="000000"/>
          <w:sz w:val="28"/>
          <w:szCs w:val="28"/>
        </w:rPr>
        <w:t>moll</w:t>
      </w:r>
    </w:p>
    <w:p w14:paraId="729480A2" w14:textId="77777777" w:rsidR="00426660" w:rsidRDefault="00426660">
      <w:pPr>
        <w:pStyle w:val="15"/>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4617C13D" w14:textId="77777777" w:rsidR="00426660" w:rsidRPr="001A68A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1A68A1">
        <w:rPr>
          <w:rFonts w:ascii="Times New Roman" w:eastAsia="Geeza Pro" w:hAnsi="Times New Roman"/>
          <w:color w:val="000000"/>
          <w:sz w:val="28"/>
          <w:szCs w:val="28"/>
          <w:lang w:val="ru-RU"/>
        </w:rPr>
        <w:t>Народная мелодия о</w:t>
      </w:r>
      <w:r w:rsidR="001A68A1">
        <w:rPr>
          <w:rFonts w:ascii="Times New Roman" w:eastAsia="Geeza Pro" w:hAnsi="Times New Roman"/>
          <w:color w:val="000000"/>
          <w:sz w:val="28"/>
          <w:szCs w:val="28"/>
        </w:rPr>
        <w:t>p</w:t>
      </w:r>
      <w:r w:rsidR="001A68A1">
        <w:rPr>
          <w:rFonts w:ascii="Times New Roman" w:eastAsia="Geeza Pro" w:hAnsi="Times New Roman"/>
          <w:color w:val="000000"/>
          <w:sz w:val="28"/>
          <w:szCs w:val="28"/>
          <w:lang w:val="ru-RU"/>
        </w:rPr>
        <w:t>.12</w:t>
      </w:r>
      <w:r w:rsidR="001A68A1" w:rsidRPr="001A68A1">
        <w:rPr>
          <w:rFonts w:ascii="Times New Roman" w:eastAsia="Geeza Pro" w:hAnsi="Times New Roman"/>
          <w:color w:val="000000"/>
          <w:sz w:val="28"/>
          <w:szCs w:val="28"/>
          <w:lang w:val="ru-RU"/>
        </w:rPr>
        <w:t xml:space="preserve"> </w:t>
      </w:r>
      <w:r w:rsidR="001A68A1">
        <w:rPr>
          <w:rFonts w:ascii="Times New Roman" w:eastAsia="Geeza Pro" w:hAnsi="Times New Roman"/>
          <w:color w:val="000000"/>
          <w:sz w:val="28"/>
          <w:szCs w:val="28"/>
          <w:lang w:val="ru-RU"/>
        </w:rPr>
        <w:t>№ 5</w:t>
      </w:r>
    </w:p>
    <w:p w14:paraId="185D13CF" w14:textId="77777777" w:rsidR="00426660"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Дварионас Б.        Вальс</w:t>
      </w:r>
    </w:p>
    <w:p w14:paraId="45CDAD1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Новелла, соч.27</w:t>
      </w:r>
    </w:p>
    <w:p w14:paraId="7E760A5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Пахульский Г.       </w:t>
      </w:r>
      <w:r w:rsidR="00743DBB">
        <w:rPr>
          <w:rFonts w:ascii="Times New Roman" w:eastAsia="Geeza Pro" w:hAnsi="Times New Roman"/>
          <w:color w:val="000000"/>
          <w:sz w:val="28"/>
          <w:szCs w:val="28"/>
          <w:lang w:val="ru-RU"/>
        </w:rPr>
        <w:t>В мечтах соч. 23</w:t>
      </w:r>
    </w:p>
    <w:p w14:paraId="1178AF23" w14:textId="77777777" w:rsidR="00743DBB" w:rsidRPr="00743DBB"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Марш </w:t>
      </w:r>
      <w:r>
        <w:rPr>
          <w:rFonts w:ascii="Times New Roman" w:eastAsia="Geeza Pro" w:hAnsi="Times New Roman"/>
          <w:color w:val="000000"/>
          <w:sz w:val="28"/>
          <w:szCs w:val="28"/>
        </w:rPr>
        <w:t>op</w:t>
      </w:r>
      <w:r w:rsidRPr="00743DBB">
        <w:rPr>
          <w:rFonts w:ascii="Times New Roman" w:eastAsia="Geeza Pro" w:hAnsi="Times New Roman"/>
          <w:color w:val="000000"/>
          <w:sz w:val="28"/>
          <w:szCs w:val="28"/>
          <w:lang w:val="ru-RU"/>
        </w:rPr>
        <w:t>.65</w:t>
      </w:r>
      <w:r>
        <w:rPr>
          <w:rFonts w:ascii="Times New Roman" w:eastAsia="Geeza Pro" w:hAnsi="Times New Roman"/>
          <w:color w:val="000000"/>
          <w:sz w:val="28"/>
          <w:szCs w:val="28"/>
          <w:lang w:val="ru-RU"/>
        </w:rPr>
        <w:t>,</w:t>
      </w:r>
      <w:r w:rsidRPr="00743DBB">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Сказочка</w:t>
      </w:r>
    </w:p>
    <w:p w14:paraId="5DE39646" w14:textId="77777777" w:rsidR="00743DBB"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Свиридов Г.           Музыкальный ящик</w:t>
      </w:r>
    </w:p>
    <w:p w14:paraId="7F08DCF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w:t>
      </w:r>
      <w:r w:rsidR="00743DBB" w:rsidRPr="00743DBB">
        <w:rPr>
          <w:rFonts w:ascii="Times New Roman" w:eastAsia="Geeza Pro" w:hAnsi="Times New Roman"/>
          <w:color w:val="000000"/>
          <w:sz w:val="28"/>
          <w:szCs w:val="28"/>
          <w:lang w:val="ru-RU"/>
        </w:rPr>
        <w:t xml:space="preserve"> </w:t>
      </w:r>
      <w:r w:rsidR="00743DBB">
        <w:rPr>
          <w:rFonts w:ascii="Times New Roman" w:eastAsia="Geeza Pro" w:hAnsi="Times New Roman"/>
          <w:color w:val="000000"/>
          <w:sz w:val="28"/>
          <w:szCs w:val="28"/>
          <w:lang w:val="ru-RU"/>
        </w:rPr>
        <w:t>Соч.39</w:t>
      </w:r>
    </w:p>
    <w:p w14:paraId="12129C6C" w14:textId="77777777"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"Времена года": Март, Апрель</w:t>
      </w:r>
      <w:r w:rsidR="00743DBB" w:rsidRPr="00743DBB">
        <w:rPr>
          <w:rFonts w:ascii="Times New Roman" w:eastAsia="Geeza Pro" w:hAnsi="Times New Roman"/>
          <w:color w:val="000000"/>
          <w:sz w:val="28"/>
          <w:szCs w:val="28"/>
          <w:lang w:val="ru-RU"/>
        </w:rPr>
        <w:t xml:space="preserve"> </w:t>
      </w:r>
      <w:r w:rsidR="00743DBB">
        <w:rPr>
          <w:rFonts w:ascii="Times New Roman" w:eastAsia="Geeza Pro" w:hAnsi="Times New Roman"/>
          <w:color w:val="000000"/>
          <w:sz w:val="28"/>
          <w:szCs w:val="28"/>
          <w:lang w:val="ru-RU"/>
        </w:rPr>
        <w:t>Соч.37</w:t>
      </w:r>
    </w:p>
    <w:p w14:paraId="6F078BDC" w14:textId="77777777" w:rsidR="00426660" w:rsidRDefault="00743DB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Дед Мороз, Охотничья песенка</w:t>
      </w:r>
    </w:p>
    <w:p w14:paraId="0F8D72B5"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40763FED" w14:textId="77777777" w:rsidR="00426660" w:rsidRPr="00263E98" w:rsidRDefault="00426660">
      <w:pPr>
        <w:keepNext/>
        <w:spacing w:line="360" w:lineRule="auto"/>
        <w:jc w:val="both"/>
        <w:rPr>
          <w:rFonts w:ascii="Times New Roman" w:eastAsia="Geeza Pro" w:hAnsi="Times New Roman"/>
          <w:b/>
          <w:color w:val="000000"/>
          <w:sz w:val="28"/>
          <w:szCs w:val="28"/>
          <w:lang w:val="ru-RU"/>
        </w:rPr>
      </w:pPr>
      <w:r w:rsidRPr="00263E98">
        <w:rPr>
          <w:rFonts w:ascii="Times New Roman" w:eastAsia="Geeza Pro" w:hAnsi="Times New Roman"/>
          <w:b/>
          <w:color w:val="000000"/>
          <w:sz w:val="28"/>
          <w:szCs w:val="28"/>
          <w:lang w:val="ru-RU"/>
        </w:rPr>
        <w:t>Примеры экзаменационных программ</w:t>
      </w:r>
    </w:p>
    <w:p w14:paraId="137F4D74" w14:textId="77777777" w:rsidR="00426660" w:rsidRPr="00263E98" w:rsidRDefault="00426660">
      <w:pPr>
        <w:keepNext/>
        <w:spacing w:line="360" w:lineRule="auto"/>
        <w:jc w:val="both"/>
        <w:rPr>
          <w:rFonts w:ascii="Times New Roman" w:eastAsia="ヒラギノ角ゴ Pro W3" w:hAnsi="Times New Roman"/>
          <w:i/>
          <w:color w:val="000000"/>
          <w:sz w:val="28"/>
          <w:szCs w:val="28"/>
          <w:lang w:val="ru-RU"/>
        </w:rPr>
      </w:pPr>
      <w:r w:rsidRPr="00263E98">
        <w:rPr>
          <w:rFonts w:ascii="Times New Roman" w:eastAsia="ヒラギノ角ゴ Pro W3" w:hAnsi="Times New Roman"/>
          <w:i/>
          <w:color w:val="000000"/>
          <w:sz w:val="28"/>
          <w:szCs w:val="28"/>
          <w:lang w:val="ru-RU"/>
        </w:rPr>
        <w:t>Вариант 1</w:t>
      </w:r>
    </w:p>
    <w:p w14:paraId="15CB1344" w14:textId="77777777" w:rsidR="00426660" w:rsidRPr="00743DBB" w:rsidRDefault="00426660">
      <w:pPr>
        <w:spacing w:line="360" w:lineRule="auto"/>
        <w:jc w:val="both"/>
        <w:rPr>
          <w:rFonts w:ascii="Times New Roman" w:eastAsia="Geeza Pro" w:hAnsi="Times New Roman"/>
          <w:color w:val="000000"/>
          <w:sz w:val="28"/>
          <w:szCs w:val="28"/>
          <w:lang w:val="ru-RU"/>
        </w:rPr>
      </w:pPr>
      <w:r w:rsidRPr="00263E98">
        <w:rPr>
          <w:rFonts w:ascii="Times New Roman" w:eastAsia="Geeza Pro" w:hAnsi="Times New Roman"/>
          <w:color w:val="000000"/>
          <w:sz w:val="28"/>
          <w:szCs w:val="28"/>
          <w:lang w:val="ru-RU"/>
        </w:rPr>
        <w:t xml:space="preserve">Бах И.С.          Маленькая прелюдия </w:t>
      </w:r>
      <w:r w:rsidR="00743DBB" w:rsidRPr="00263E98">
        <w:rPr>
          <w:rFonts w:ascii="Times New Roman" w:eastAsia="Geeza Pro" w:hAnsi="Times New Roman"/>
          <w:color w:val="000000"/>
          <w:sz w:val="28"/>
          <w:szCs w:val="28"/>
        </w:rPr>
        <w:t>a</w:t>
      </w:r>
      <w:r w:rsidR="00743DBB" w:rsidRPr="00263E98">
        <w:rPr>
          <w:rFonts w:ascii="Times New Roman" w:eastAsia="Geeza Pro" w:hAnsi="Times New Roman"/>
          <w:color w:val="000000"/>
          <w:sz w:val="28"/>
          <w:szCs w:val="28"/>
          <w:lang w:val="ru-RU"/>
        </w:rPr>
        <w:t>-</w:t>
      </w:r>
      <w:r w:rsidR="00743DBB" w:rsidRPr="00263E98">
        <w:rPr>
          <w:rFonts w:ascii="Times New Roman" w:eastAsia="Geeza Pro" w:hAnsi="Times New Roman"/>
          <w:color w:val="000000"/>
          <w:sz w:val="28"/>
          <w:szCs w:val="28"/>
        </w:rPr>
        <w:t>moll</w:t>
      </w:r>
    </w:p>
    <w:p w14:paraId="2AAECD0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 </w:t>
      </w:r>
      <w:r w:rsidR="00263E9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w:t>
      </w:r>
    </w:p>
    <w:p w14:paraId="0EFD5227" w14:textId="77777777" w:rsidR="00263E98" w:rsidRPr="00263E98" w:rsidRDefault="00263E9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Прокофьев С.   Марш</w:t>
      </w:r>
      <w:r w:rsidRPr="00263E9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sidRPr="00263E9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65 №10</w:t>
      </w:r>
    </w:p>
    <w:p w14:paraId="27456142"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2BB0F892" w14:textId="77777777" w:rsidR="00426660" w:rsidRPr="00876DEA" w:rsidRDefault="00876DE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Грациоли Г. Соната </w:t>
      </w:r>
      <w:r>
        <w:rPr>
          <w:rFonts w:ascii="Times New Roman" w:eastAsia="Geeza Pro" w:hAnsi="Times New Roman"/>
          <w:color w:val="000000"/>
          <w:sz w:val="28"/>
          <w:szCs w:val="28"/>
        </w:rPr>
        <w:t>G</w:t>
      </w:r>
      <w:r w:rsidRPr="00876DE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3F3CB97A" w14:textId="77777777" w:rsidR="00426660" w:rsidRDefault="00426660">
      <w:pPr>
        <w:tabs>
          <w:tab w:val="left" w:pos="170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w:t>
      </w:r>
      <w:r w:rsidR="003A3B34">
        <w:rPr>
          <w:rFonts w:ascii="Times New Roman" w:eastAsia="Geeza Pro" w:hAnsi="Times New Roman"/>
          <w:color w:val="000000"/>
          <w:sz w:val="28"/>
          <w:szCs w:val="28"/>
          <w:lang w:val="ru-RU"/>
        </w:rPr>
        <w:t>ерни К.           Ред. Гермера, э</w:t>
      </w:r>
      <w:r>
        <w:rPr>
          <w:rFonts w:ascii="Times New Roman" w:eastAsia="Geeza Pro" w:hAnsi="Times New Roman"/>
          <w:color w:val="000000"/>
          <w:sz w:val="28"/>
          <w:szCs w:val="28"/>
          <w:lang w:val="ru-RU"/>
        </w:rPr>
        <w:t xml:space="preserve">тюд </w:t>
      </w:r>
      <w:r w:rsidR="00263E9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27</w:t>
      </w:r>
    </w:p>
    <w:p w14:paraId="17A45F41" w14:textId="77777777" w:rsidR="00263E98" w:rsidRPr="00263E98" w:rsidRDefault="00263E98">
      <w:pPr>
        <w:tabs>
          <w:tab w:val="left" w:pos="170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«Камаринская»</w:t>
      </w:r>
    </w:p>
    <w:p w14:paraId="17E7039A"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481ED43" w14:textId="77777777" w:rsidR="00263E98" w:rsidRPr="00814012" w:rsidRDefault="00263E9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Л.В.    Соната </w:t>
      </w:r>
      <w:r>
        <w:rPr>
          <w:rFonts w:ascii="Times New Roman" w:eastAsia="Geeza Pro" w:hAnsi="Times New Roman"/>
          <w:color w:val="000000"/>
          <w:sz w:val="28"/>
          <w:szCs w:val="28"/>
        </w:rPr>
        <w:t>G</w:t>
      </w:r>
      <w:r w:rsidRPr="00263E98">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5777CD4C" w14:textId="77777777" w:rsidR="00263E98" w:rsidRDefault="00263E9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«Подснежник»</w:t>
      </w:r>
    </w:p>
    <w:p w14:paraId="2A0BD206" w14:textId="77777777" w:rsidR="00876DEA" w:rsidRDefault="00876DE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«Новелла»</w:t>
      </w:r>
    </w:p>
    <w:p w14:paraId="2284FBDC" w14:textId="77777777" w:rsidR="00876DEA" w:rsidRPr="00263E98" w:rsidRDefault="00876DEA">
      <w:pPr>
        <w:spacing w:line="360" w:lineRule="auto"/>
        <w:jc w:val="both"/>
        <w:rPr>
          <w:rFonts w:ascii="Times New Roman" w:eastAsia="Geeza Pro" w:hAnsi="Times New Roman"/>
          <w:color w:val="000000"/>
          <w:sz w:val="28"/>
          <w:szCs w:val="28"/>
          <w:lang w:val="ru-RU"/>
        </w:rPr>
      </w:pPr>
    </w:p>
    <w:p w14:paraId="62BEEBEE"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5 класс</w:t>
      </w:r>
    </w:p>
    <w:p w14:paraId="516DEE77"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14:paraId="01621F61" w14:textId="77777777" w:rsidR="00426660" w:rsidRDefault="00295CA8">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sidR="00426660">
        <w:rPr>
          <w:rFonts w:ascii="Times New Roman" w:eastAsia="Geeza Pro" w:hAnsi="Times New Roman"/>
          <w:i/>
          <w:color w:val="000000"/>
          <w:sz w:val="28"/>
          <w:szCs w:val="28"/>
          <w:lang w:val="ru-RU"/>
        </w:rPr>
        <w:tab/>
      </w:r>
      <w:r w:rsidR="00426660">
        <w:rPr>
          <w:rFonts w:ascii="Times New Roman" w:eastAsia="Geeza Pro" w:hAnsi="Times New Roman"/>
          <w:i/>
          <w:color w:val="000000"/>
          <w:sz w:val="28"/>
          <w:szCs w:val="28"/>
          <w:lang w:val="ru-RU"/>
        </w:rPr>
        <w:tab/>
      </w:r>
      <w:r w:rsidR="00426660">
        <w:rPr>
          <w:rFonts w:ascii="Times New Roman" w:eastAsia="Geeza Pro" w:hAnsi="Times New Roman"/>
          <w:i/>
          <w:color w:val="000000"/>
          <w:sz w:val="28"/>
          <w:szCs w:val="28"/>
          <w:lang w:val="ru-RU"/>
        </w:rPr>
        <w:tab/>
        <w:t>не менее 5 часов в неделю</w:t>
      </w:r>
    </w:p>
    <w:p w14:paraId="2C5A7F0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26C8825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на год:</w:t>
      </w:r>
    </w:p>
    <w:p w14:paraId="753C410A" w14:textId="77777777" w:rsidR="00426660" w:rsidRDefault="00876DEA">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w:t>
      </w:r>
      <w:r w:rsidR="00426660">
        <w:rPr>
          <w:rFonts w:ascii="Times New Roman" w:eastAsia="Geeza Pro" w:hAnsi="Times New Roman"/>
          <w:color w:val="000000"/>
          <w:sz w:val="28"/>
          <w:szCs w:val="28"/>
          <w:lang w:val="ru-RU"/>
        </w:rPr>
        <w:t xml:space="preserve"> полифонических произведения, </w:t>
      </w:r>
    </w:p>
    <w:p w14:paraId="23981C80"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14:paraId="1D8A201C" w14:textId="77777777" w:rsidR="00426660" w:rsidRDefault="009822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- 4-6</w:t>
      </w:r>
      <w:r w:rsidR="00426660">
        <w:rPr>
          <w:rFonts w:ascii="Times New Roman" w:eastAsia="Geeza Pro" w:hAnsi="Times New Roman"/>
          <w:color w:val="000000"/>
          <w:sz w:val="28"/>
          <w:szCs w:val="28"/>
          <w:lang w:val="ru-RU"/>
        </w:rPr>
        <w:t xml:space="preserve"> этюдов, </w:t>
      </w:r>
    </w:p>
    <w:p w14:paraId="56FEA23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- 3-4 пьесы. </w:t>
      </w:r>
    </w:p>
    <w:p w14:paraId="01A131B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Работа над навыками чтения с листа, игра ансамблей, работа</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над гаммами.</w:t>
      </w:r>
    </w:p>
    <w:p w14:paraId="1FFCA28E"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 переводном экзамене учащиеся играют </w:t>
      </w:r>
      <w:r w:rsidR="00876DEA">
        <w:rPr>
          <w:rFonts w:ascii="Times New Roman" w:eastAsia="Geeza Pro" w:hAnsi="Times New Roman"/>
          <w:color w:val="000000"/>
          <w:sz w:val="28"/>
          <w:szCs w:val="28"/>
          <w:lang w:val="ru-RU"/>
        </w:rPr>
        <w:t>пьесу,</w:t>
      </w:r>
      <w:r>
        <w:rPr>
          <w:rFonts w:ascii="Times New Roman" w:eastAsia="Geeza Pro" w:hAnsi="Times New Roman"/>
          <w:color w:val="000000"/>
          <w:sz w:val="28"/>
          <w:szCs w:val="28"/>
          <w:lang w:val="ru-RU"/>
        </w:rPr>
        <w:t xml:space="preserve"> </w:t>
      </w:r>
      <w:r w:rsidR="00876DEA">
        <w:rPr>
          <w:rFonts w:ascii="Times New Roman" w:eastAsia="Geeza Pro" w:hAnsi="Times New Roman"/>
          <w:color w:val="000000"/>
          <w:sz w:val="28"/>
          <w:szCs w:val="28"/>
          <w:lang w:val="ru-RU"/>
        </w:rPr>
        <w:t>этюд</w:t>
      </w:r>
      <w:r>
        <w:rPr>
          <w:rFonts w:ascii="Times New Roman" w:eastAsia="Geeza Pro" w:hAnsi="Times New Roman"/>
          <w:color w:val="000000"/>
          <w:sz w:val="28"/>
          <w:szCs w:val="28"/>
          <w:lang w:val="ru-RU"/>
        </w:rPr>
        <w:t>, крупную форму (обязательно классическое сонатное аллегро).</w:t>
      </w:r>
    </w:p>
    <w:p w14:paraId="39F4E519" w14:textId="77777777" w:rsidR="00876DEA" w:rsidRDefault="00876DEA">
      <w:pPr>
        <w:spacing w:line="360" w:lineRule="auto"/>
        <w:ind w:firstLine="720"/>
        <w:jc w:val="both"/>
        <w:rPr>
          <w:rFonts w:ascii="Times New Roman" w:eastAsia="Geeza Pro" w:hAnsi="Times New Roman"/>
          <w:color w:val="000000"/>
          <w:sz w:val="28"/>
          <w:szCs w:val="28"/>
          <w:lang w:val="ru-RU"/>
        </w:rPr>
      </w:pPr>
    </w:p>
    <w:p w14:paraId="0305C850" w14:textId="77777777" w:rsidR="00876DEA" w:rsidRPr="004D56C1" w:rsidRDefault="00876DEA">
      <w:pPr>
        <w:spacing w:line="360" w:lineRule="auto"/>
        <w:ind w:firstLine="720"/>
        <w:jc w:val="both"/>
        <w:rPr>
          <w:rFonts w:ascii="Times New Roman" w:eastAsia="Geeza Pro" w:hAnsi="Times New Roman"/>
          <w:color w:val="000000"/>
          <w:sz w:val="28"/>
          <w:szCs w:val="28"/>
          <w:u w:val="single"/>
          <w:lang w:val="ru-RU"/>
        </w:rPr>
      </w:pPr>
      <w:r w:rsidRPr="00876DEA">
        <w:rPr>
          <w:rFonts w:ascii="Times New Roman" w:eastAsia="Geeza Pro" w:hAnsi="Times New Roman"/>
          <w:color w:val="000000"/>
          <w:sz w:val="28"/>
          <w:szCs w:val="28"/>
          <w:u w:val="single"/>
          <w:lang w:val="ru-RU"/>
        </w:rPr>
        <w:t>Требования к гаммам</w:t>
      </w:r>
      <w:r w:rsidRPr="004D56C1">
        <w:rPr>
          <w:rFonts w:ascii="Times New Roman" w:eastAsia="Geeza Pro" w:hAnsi="Times New Roman"/>
          <w:color w:val="000000"/>
          <w:sz w:val="28"/>
          <w:szCs w:val="28"/>
          <w:u w:val="single"/>
          <w:lang w:val="ru-RU"/>
        </w:rPr>
        <w:t>:</w:t>
      </w:r>
    </w:p>
    <w:p w14:paraId="0FE26727" w14:textId="77777777" w:rsidR="004B2783" w:rsidRDefault="00876DEA">
      <w:pPr>
        <w:spacing w:line="360" w:lineRule="auto"/>
        <w:ind w:firstLine="720"/>
        <w:jc w:val="both"/>
        <w:rPr>
          <w:rFonts w:ascii="Times New Roman" w:eastAsia="Geeza Pro" w:hAnsi="Times New Roman"/>
          <w:color w:val="000000"/>
          <w:sz w:val="28"/>
          <w:szCs w:val="28"/>
          <w:lang w:val="ru-RU"/>
        </w:rPr>
      </w:pPr>
      <w:r w:rsidRPr="00876DEA">
        <w:rPr>
          <w:rFonts w:ascii="Times New Roman" w:eastAsia="Geeza Pro" w:hAnsi="Times New Roman"/>
          <w:color w:val="000000"/>
          <w:sz w:val="28"/>
          <w:szCs w:val="28"/>
        </w:rPr>
        <w:t>I</w:t>
      </w:r>
      <w:r w:rsidRPr="00876DEA">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lang w:val="ru-RU"/>
        </w:rPr>
        <w:t>полугодие</w:t>
      </w:r>
      <w:r w:rsidRPr="00876DEA">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rPr>
        <w:t>H</w:t>
      </w:r>
      <w:r w:rsidRPr="00876DE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876DE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в четыре октавы в прямом движении, </w:t>
      </w:r>
      <w:r>
        <w:rPr>
          <w:rFonts w:ascii="Times New Roman" w:eastAsia="Geeza Pro" w:hAnsi="Times New Roman"/>
          <w:color w:val="000000"/>
          <w:sz w:val="28"/>
          <w:szCs w:val="28"/>
        </w:rPr>
        <w:t>h</w:t>
      </w:r>
      <w:r w:rsidRPr="00876DEA">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три вида в четыре октавы в прямом движении, натуральный минор а противоположном движении. Арпеджио — короткие</w:t>
      </w:r>
      <w:r w:rsidR="004B2783">
        <w:rPr>
          <w:rFonts w:ascii="Times New Roman" w:eastAsia="Geeza Pro" w:hAnsi="Times New Roman"/>
          <w:color w:val="000000"/>
          <w:sz w:val="28"/>
          <w:szCs w:val="28"/>
          <w:lang w:val="ru-RU"/>
        </w:rPr>
        <w:t>, д</w:t>
      </w:r>
      <w:r>
        <w:rPr>
          <w:rFonts w:ascii="Times New Roman" w:eastAsia="Geeza Pro" w:hAnsi="Times New Roman"/>
          <w:color w:val="000000"/>
          <w:sz w:val="28"/>
          <w:szCs w:val="28"/>
          <w:lang w:val="ru-RU"/>
        </w:rPr>
        <w:t>линные</w:t>
      </w:r>
      <w:r w:rsidR="004B2783">
        <w:rPr>
          <w:rFonts w:ascii="Times New Roman" w:eastAsia="Geeza Pro" w:hAnsi="Times New Roman"/>
          <w:color w:val="000000"/>
          <w:sz w:val="28"/>
          <w:szCs w:val="28"/>
          <w:lang w:val="ru-RU"/>
        </w:rPr>
        <w:t xml:space="preserve"> д</w:t>
      </w:r>
      <w:r>
        <w:rPr>
          <w:rFonts w:ascii="Times New Roman" w:eastAsia="Geeza Pro" w:hAnsi="Times New Roman"/>
          <w:color w:val="000000"/>
          <w:sz w:val="28"/>
          <w:szCs w:val="28"/>
          <w:lang w:val="ru-RU"/>
        </w:rPr>
        <w:t>вумя руками</w:t>
      </w:r>
      <w:r w:rsidR="004B2783">
        <w:rPr>
          <w:rFonts w:ascii="Times New Roman" w:eastAsia="Geeza Pro" w:hAnsi="Times New Roman"/>
          <w:color w:val="000000"/>
          <w:sz w:val="28"/>
          <w:szCs w:val="28"/>
          <w:lang w:val="ru-RU"/>
        </w:rPr>
        <w:t>. Д</w:t>
      </w:r>
      <w:r w:rsidR="004B2783">
        <w:rPr>
          <w:rFonts w:ascii="Times New Roman" w:eastAsia="Geeza Pro" w:hAnsi="Times New Roman"/>
          <w:color w:val="000000"/>
          <w:sz w:val="28"/>
          <w:szCs w:val="28"/>
          <w:vertAlign w:val="subscript"/>
          <w:lang w:val="ru-RU"/>
        </w:rPr>
        <w:t xml:space="preserve">7 — </w:t>
      </w:r>
      <w:r w:rsidR="004B2783">
        <w:rPr>
          <w:rFonts w:ascii="Times New Roman" w:eastAsia="Geeza Pro" w:hAnsi="Times New Roman"/>
          <w:color w:val="000000"/>
          <w:sz w:val="28"/>
          <w:szCs w:val="28"/>
          <w:lang w:val="ru-RU"/>
        </w:rPr>
        <w:t>в прямом движении.</w:t>
      </w:r>
    </w:p>
    <w:p w14:paraId="7B9BFE96" w14:textId="77777777" w:rsidR="004B2783" w:rsidRDefault="004B2783">
      <w:pPr>
        <w:spacing w:line="360" w:lineRule="auto"/>
        <w:ind w:firstLine="720"/>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u w:val="single"/>
          <w:lang w:val="ru-RU"/>
        </w:rPr>
        <w:t>Чтение с листа</w:t>
      </w:r>
      <w:r w:rsidRPr="004B2783">
        <w:rPr>
          <w:rFonts w:ascii="Times New Roman" w:eastAsia="Geeza Pro" w:hAnsi="Times New Roman"/>
          <w:color w:val="000000"/>
          <w:sz w:val="28"/>
          <w:szCs w:val="28"/>
          <w:u w:val="single"/>
          <w:lang w:val="ru-RU"/>
        </w:rPr>
        <w:t>:</w:t>
      </w:r>
    </w:p>
    <w:p w14:paraId="2A82B2E9" w14:textId="77777777" w:rsidR="00876DEA" w:rsidRPr="00876DEA" w:rsidRDefault="004B278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несложные пьесы в умеренном темпе до трёх знаков с аккомпанементом. </w:t>
      </w:r>
    </w:p>
    <w:p w14:paraId="73165634" w14:textId="77777777" w:rsidR="00426660" w:rsidRPr="00876DEA" w:rsidRDefault="00426660" w:rsidP="00751307">
      <w:pPr>
        <w:jc w:val="both"/>
        <w:rPr>
          <w:rFonts w:ascii="Times New Roman" w:eastAsia="ヒラギノ角ゴ Pro W3" w:hAnsi="Times New Roman"/>
          <w:color w:val="000000"/>
          <w:sz w:val="16"/>
          <w:szCs w:val="16"/>
          <w:lang w:val="ru-RU"/>
        </w:rPr>
      </w:pPr>
    </w:p>
    <w:p w14:paraId="3AF6069F"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0B68D3D0" w14:textId="77777777" w:rsidR="00426660" w:rsidRDefault="00426660">
      <w:pPr>
        <w:pStyle w:val="15"/>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4F928211" w14:textId="77777777" w:rsidR="00426660" w:rsidRDefault="00426660">
      <w:pPr>
        <w:tabs>
          <w:tab w:val="left" w:pos="1985"/>
          <w:tab w:val="left" w:pos="2268"/>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Двухголосные инвенции (</w:t>
      </w:r>
      <w:r w:rsidR="009822B3">
        <w:rPr>
          <w:rFonts w:ascii="Times New Roman" w:eastAsia="Geeza Pro" w:hAnsi="Times New Roman"/>
          <w:color w:val="000000"/>
          <w:sz w:val="28"/>
          <w:szCs w:val="28"/>
        </w:rPr>
        <w:t>C</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dur</w:t>
      </w:r>
      <w:r w:rsidR="009822B3">
        <w:rPr>
          <w:rFonts w:ascii="Times New Roman" w:eastAsia="Geeza Pro" w:hAnsi="Times New Roman"/>
          <w:color w:val="000000"/>
          <w:sz w:val="28"/>
          <w:szCs w:val="28"/>
          <w:lang w:val="ru-RU"/>
        </w:rPr>
        <w:t>,</w:t>
      </w:r>
      <w:r w:rsidR="009822B3" w:rsidRPr="009822B3">
        <w:rPr>
          <w:rFonts w:ascii="Times New Roman" w:eastAsia="Geeza Pro" w:hAnsi="Times New Roman"/>
          <w:color w:val="000000"/>
          <w:sz w:val="28"/>
          <w:szCs w:val="28"/>
          <w:lang w:val="ru-RU"/>
        </w:rPr>
        <w:t xml:space="preserve"> </w:t>
      </w:r>
      <w:r w:rsidR="009822B3">
        <w:rPr>
          <w:rFonts w:ascii="Times New Roman" w:eastAsia="Geeza Pro" w:hAnsi="Times New Roman"/>
          <w:color w:val="000000"/>
          <w:sz w:val="28"/>
          <w:szCs w:val="28"/>
        </w:rPr>
        <w:t>d</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moll</w:t>
      </w:r>
      <w:r w:rsidR="009822B3">
        <w:rPr>
          <w:rFonts w:ascii="Times New Roman" w:eastAsia="Geeza Pro" w:hAnsi="Times New Roman"/>
          <w:color w:val="000000"/>
          <w:sz w:val="28"/>
          <w:szCs w:val="28"/>
          <w:lang w:val="ru-RU"/>
        </w:rPr>
        <w:t xml:space="preserve">, </w:t>
      </w:r>
      <w:r w:rsidR="009822B3">
        <w:rPr>
          <w:rFonts w:ascii="Times New Roman" w:eastAsia="Geeza Pro" w:hAnsi="Times New Roman"/>
          <w:color w:val="000000"/>
          <w:sz w:val="28"/>
          <w:szCs w:val="28"/>
        </w:rPr>
        <w:t>a</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moll</w:t>
      </w:r>
      <w:r w:rsidR="009822B3">
        <w:rPr>
          <w:rFonts w:ascii="Times New Roman" w:eastAsia="Geeza Pro" w:hAnsi="Times New Roman"/>
          <w:color w:val="000000"/>
          <w:sz w:val="28"/>
          <w:szCs w:val="28"/>
          <w:lang w:val="ru-RU"/>
        </w:rPr>
        <w:t>,</w:t>
      </w:r>
      <w:r w:rsidR="009822B3" w:rsidRPr="009822B3">
        <w:rPr>
          <w:rFonts w:ascii="Times New Roman" w:eastAsia="Geeza Pro" w:hAnsi="Times New Roman"/>
          <w:color w:val="000000"/>
          <w:sz w:val="28"/>
          <w:szCs w:val="28"/>
          <w:lang w:val="ru-RU"/>
        </w:rPr>
        <w:t xml:space="preserve"> </w:t>
      </w:r>
      <w:r w:rsidR="009822B3">
        <w:rPr>
          <w:rFonts w:ascii="Times New Roman" w:eastAsia="Geeza Pro" w:hAnsi="Times New Roman"/>
          <w:color w:val="000000"/>
          <w:sz w:val="28"/>
          <w:szCs w:val="28"/>
        </w:rPr>
        <w:t>B</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p>
    <w:p w14:paraId="4294A629" w14:textId="77777777"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Трехголосные  инвенции </w:t>
      </w:r>
    </w:p>
    <w:p w14:paraId="5BB74085" w14:textId="77777777"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Французские сюиты</w:t>
      </w:r>
    </w:p>
    <w:p w14:paraId="20330F0D" w14:textId="77777777" w:rsidR="009822B3" w:rsidRDefault="00426660" w:rsidP="009822B3">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Маленькая прелюдия </w:t>
      </w:r>
      <w:r w:rsidR="009822B3">
        <w:rPr>
          <w:rFonts w:ascii="Times New Roman" w:eastAsia="Geeza Pro" w:hAnsi="Times New Roman"/>
          <w:color w:val="000000"/>
          <w:sz w:val="28"/>
          <w:szCs w:val="28"/>
        </w:rPr>
        <w:t>E</w:t>
      </w:r>
      <w:r w:rsidR="009822B3" w:rsidRPr="009822B3">
        <w:rPr>
          <w:rFonts w:ascii="Times New Roman" w:eastAsia="Geeza Pro" w:hAnsi="Times New Roman"/>
          <w:color w:val="000000"/>
          <w:sz w:val="28"/>
          <w:szCs w:val="28"/>
          <w:lang w:val="ru-RU"/>
        </w:rPr>
        <w:t>-</w:t>
      </w:r>
      <w:r w:rsidR="009822B3">
        <w:rPr>
          <w:rFonts w:ascii="Times New Roman" w:eastAsia="Geeza Pro" w:hAnsi="Times New Roman"/>
          <w:color w:val="000000"/>
          <w:sz w:val="28"/>
          <w:szCs w:val="28"/>
        </w:rPr>
        <w:t>dur</w:t>
      </w:r>
    </w:p>
    <w:p w14:paraId="61D52C4E" w14:textId="77777777" w:rsidR="009822B3" w:rsidRPr="009822B3" w:rsidRDefault="009822B3" w:rsidP="009822B3">
      <w:pPr>
        <w:tabs>
          <w:tab w:val="left" w:pos="1985"/>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Кирнбергер И.      «Полонез»</w:t>
      </w:r>
    </w:p>
    <w:p w14:paraId="4A118A39" w14:textId="77777777" w:rsidR="00426660" w:rsidRPr="00814012" w:rsidRDefault="00426660" w:rsidP="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A10A4B">
        <w:rPr>
          <w:rFonts w:ascii="Times New Roman" w:eastAsia="Geeza Pro" w:hAnsi="Times New Roman"/>
          <w:color w:val="000000"/>
          <w:sz w:val="28"/>
          <w:szCs w:val="28"/>
          <w:lang w:val="ru-RU"/>
        </w:rPr>
        <w:t xml:space="preserve">Прелюдия </w:t>
      </w:r>
      <w:r w:rsidR="00A10A4B">
        <w:rPr>
          <w:rFonts w:ascii="Times New Roman" w:eastAsia="Geeza Pro" w:hAnsi="Times New Roman"/>
          <w:color w:val="000000"/>
          <w:sz w:val="28"/>
          <w:szCs w:val="28"/>
        </w:rPr>
        <w:t>G</w:t>
      </w:r>
      <w:r w:rsidR="00A10A4B" w:rsidRPr="00814012">
        <w:rPr>
          <w:rFonts w:ascii="Times New Roman" w:eastAsia="Geeza Pro" w:hAnsi="Times New Roman"/>
          <w:color w:val="000000"/>
          <w:sz w:val="28"/>
          <w:szCs w:val="28"/>
          <w:lang w:val="ru-RU"/>
        </w:rPr>
        <w:t>-</w:t>
      </w:r>
      <w:r w:rsidR="00A10A4B">
        <w:rPr>
          <w:rFonts w:ascii="Times New Roman" w:eastAsia="Geeza Pro" w:hAnsi="Times New Roman"/>
          <w:color w:val="000000"/>
          <w:sz w:val="28"/>
          <w:szCs w:val="28"/>
        </w:rPr>
        <w:t>dur</w:t>
      </w:r>
      <w:r w:rsidR="00A10A4B" w:rsidRPr="00814012">
        <w:rPr>
          <w:rFonts w:ascii="Times New Roman" w:eastAsia="Geeza Pro" w:hAnsi="Times New Roman"/>
          <w:color w:val="000000"/>
          <w:sz w:val="28"/>
          <w:szCs w:val="28"/>
          <w:lang w:val="ru-RU"/>
        </w:rPr>
        <w:t xml:space="preserve"> </w:t>
      </w:r>
    </w:p>
    <w:p w14:paraId="1DF0770A" w14:textId="77777777" w:rsidR="00A10A4B" w:rsidRPr="00A10A4B" w:rsidRDefault="00A10A4B" w:rsidP="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«Аллеманда» из сюиты </w:t>
      </w:r>
      <w:r>
        <w:rPr>
          <w:rFonts w:ascii="Times New Roman" w:eastAsia="Geeza Pro" w:hAnsi="Times New Roman"/>
          <w:color w:val="000000"/>
          <w:sz w:val="28"/>
          <w:szCs w:val="28"/>
        </w:rPr>
        <w:t>G</w:t>
      </w:r>
      <w:r w:rsidRPr="00A10A4B">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2D13754E" w14:textId="77777777"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A10A4B">
        <w:rPr>
          <w:rFonts w:ascii="Times New Roman" w:eastAsia="Geeza Pro" w:hAnsi="Times New Roman"/>
          <w:color w:val="000000"/>
          <w:sz w:val="28"/>
          <w:szCs w:val="28"/>
          <w:lang w:val="ru-RU"/>
        </w:rPr>
        <w:t xml:space="preserve">«Канон в старинном стиле» </w:t>
      </w:r>
      <w:r w:rsidR="00A10A4B">
        <w:rPr>
          <w:rFonts w:ascii="Times New Roman" w:eastAsia="Geeza Pro" w:hAnsi="Times New Roman"/>
          <w:color w:val="000000"/>
          <w:sz w:val="28"/>
          <w:szCs w:val="28"/>
        </w:rPr>
        <w:t>G</w:t>
      </w:r>
      <w:r w:rsidR="00A10A4B" w:rsidRPr="00A10A4B">
        <w:rPr>
          <w:rFonts w:ascii="Times New Roman" w:eastAsia="Geeza Pro" w:hAnsi="Times New Roman"/>
          <w:color w:val="000000"/>
          <w:sz w:val="28"/>
          <w:szCs w:val="28"/>
          <w:lang w:val="ru-RU"/>
        </w:rPr>
        <w:t xml:space="preserve">- </w:t>
      </w:r>
      <w:r w:rsidR="00A10A4B">
        <w:rPr>
          <w:rFonts w:ascii="Times New Roman" w:eastAsia="Geeza Pro" w:hAnsi="Times New Roman"/>
          <w:color w:val="000000"/>
          <w:sz w:val="28"/>
          <w:szCs w:val="28"/>
        </w:rPr>
        <w:t>dur</w:t>
      </w:r>
      <w:r w:rsidR="00A10A4B" w:rsidRPr="00A10A4B">
        <w:rPr>
          <w:rFonts w:ascii="Times New Roman" w:eastAsia="Geeza Pro" w:hAnsi="Times New Roman"/>
          <w:color w:val="000000"/>
          <w:sz w:val="28"/>
          <w:szCs w:val="28"/>
          <w:lang w:val="ru-RU"/>
        </w:rPr>
        <w:t xml:space="preserve"> </w:t>
      </w:r>
      <w:r w:rsidR="00A10A4B">
        <w:rPr>
          <w:rFonts w:ascii="Times New Roman" w:eastAsia="Geeza Pro" w:hAnsi="Times New Roman"/>
          <w:color w:val="000000"/>
          <w:sz w:val="28"/>
          <w:szCs w:val="28"/>
          <w:lang w:val="ru-RU"/>
        </w:rPr>
        <w:t>соч.34</w:t>
      </w:r>
    </w:p>
    <w:p w14:paraId="5E87ED6D" w14:textId="77777777" w:rsidR="00A10A4B" w:rsidRDefault="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«Прелюдия и фугетта» срч. 43 №2</w:t>
      </w:r>
    </w:p>
    <w:p w14:paraId="1FAC625D" w14:textId="77777777" w:rsidR="00A10A4B" w:rsidRPr="00A10A4B" w:rsidRDefault="00A10A4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Пахульский Г.         Двухголосная фуга</w:t>
      </w:r>
      <w:r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w:t>
      </w:r>
      <w:r w:rsidRPr="00A10A4B">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3346559D" w14:textId="77777777" w:rsidR="00426660" w:rsidRDefault="00426660">
      <w:pPr>
        <w:pStyle w:val="15"/>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C4F3AFB" w14:textId="77777777" w:rsidR="00622F14" w:rsidRPr="00622F14" w:rsidRDefault="00622F14" w:rsidP="00622F14">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Беренс Г.            Этюд </w:t>
      </w:r>
      <w:r>
        <w:rPr>
          <w:rFonts w:ascii="Times New Roman" w:eastAsia="Helvetica" w:hAnsi="Times New Roman"/>
          <w:color w:val="000000"/>
          <w:sz w:val="28"/>
          <w:szCs w:val="28"/>
        </w:rPr>
        <w:t>G</w:t>
      </w:r>
      <w:r w:rsidRPr="00622F14">
        <w:rPr>
          <w:rFonts w:ascii="Times New Roman" w:eastAsia="Helvetica" w:hAnsi="Times New Roman"/>
          <w:color w:val="000000"/>
          <w:sz w:val="28"/>
          <w:szCs w:val="28"/>
          <w:lang w:val="ru-RU"/>
        </w:rPr>
        <w:t>-</w:t>
      </w:r>
      <w:r>
        <w:rPr>
          <w:rFonts w:ascii="Times New Roman" w:eastAsia="Helvetica" w:hAnsi="Times New Roman"/>
          <w:color w:val="000000"/>
          <w:sz w:val="28"/>
          <w:szCs w:val="28"/>
        </w:rPr>
        <w:t>dur</w:t>
      </w:r>
    </w:p>
    <w:p w14:paraId="76968BF1" w14:textId="77777777" w:rsidR="00A10A4B" w:rsidRDefault="00622F14" w:rsidP="00622F14">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Бертини Г.          Этюды </w:t>
      </w:r>
      <w:r>
        <w:rPr>
          <w:rFonts w:ascii="Times New Roman" w:eastAsia="Helvetica" w:hAnsi="Times New Roman"/>
          <w:color w:val="000000"/>
          <w:sz w:val="28"/>
          <w:szCs w:val="28"/>
        </w:rPr>
        <w:t>op</w:t>
      </w:r>
      <w:r>
        <w:rPr>
          <w:rFonts w:ascii="Times New Roman" w:eastAsia="Helvetica" w:hAnsi="Times New Roman"/>
          <w:color w:val="000000"/>
          <w:sz w:val="28"/>
          <w:szCs w:val="28"/>
          <w:lang w:val="ru-RU"/>
        </w:rPr>
        <w:t>.</w:t>
      </w:r>
      <w:r w:rsidRPr="00622F14">
        <w:rPr>
          <w:rFonts w:ascii="Times New Roman" w:eastAsia="Helvetica" w:hAnsi="Times New Roman"/>
          <w:color w:val="000000"/>
          <w:sz w:val="28"/>
          <w:szCs w:val="28"/>
          <w:lang w:val="ru-RU"/>
        </w:rPr>
        <w:t xml:space="preserve"> 29</w:t>
      </w:r>
      <w:r>
        <w:rPr>
          <w:rFonts w:ascii="Times New Roman" w:eastAsia="Helvetica" w:hAnsi="Times New Roman"/>
          <w:color w:val="000000"/>
          <w:sz w:val="28"/>
          <w:szCs w:val="28"/>
          <w:lang w:val="ru-RU"/>
        </w:rPr>
        <w:t xml:space="preserve"> № 8, 12,18</w:t>
      </w:r>
    </w:p>
    <w:p w14:paraId="088397D0" w14:textId="77777777" w:rsidR="00622F14" w:rsidRPr="00622F14" w:rsidRDefault="00622F14" w:rsidP="00622F14">
      <w:pPr>
        <w:pStyle w:val="15"/>
        <w:spacing w:line="360" w:lineRule="auto"/>
        <w:ind w:left="0"/>
        <w:jc w:val="both"/>
        <w:rPr>
          <w:rFonts w:ascii="Times New Roman" w:eastAsia="Helvetica" w:hAnsi="Times New Roman"/>
          <w:color w:val="000000"/>
          <w:sz w:val="28"/>
          <w:szCs w:val="28"/>
          <w:lang w:val="ru-RU"/>
        </w:rPr>
      </w:pPr>
      <w:r>
        <w:rPr>
          <w:rFonts w:ascii="Times New Roman" w:eastAsia="Helvetica" w:hAnsi="Times New Roman"/>
          <w:color w:val="000000"/>
          <w:sz w:val="28"/>
          <w:szCs w:val="28"/>
          <w:lang w:val="ru-RU"/>
        </w:rPr>
        <w:t xml:space="preserve">Бертини Г.          Этюд </w:t>
      </w:r>
      <w:r>
        <w:rPr>
          <w:rFonts w:ascii="Times New Roman" w:eastAsia="Helvetica" w:hAnsi="Times New Roman"/>
          <w:color w:val="000000"/>
          <w:sz w:val="28"/>
          <w:szCs w:val="28"/>
        </w:rPr>
        <w:t>op</w:t>
      </w:r>
      <w:r>
        <w:rPr>
          <w:rFonts w:ascii="Times New Roman" w:eastAsia="Helvetica" w:hAnsi="Times New Roman"/>
          <w:color w:val="000000"/>
          <w:sz w:val="28"/>
          <w:szCs w:val="28"/>
          <w:lang w:val="ru-RU"/>
        </w:rPr>
        <w:t>.32 № 26</w:t>
      </w:r>
    </w:p>
    <w:p w14:paraId="3B63B265" w14:textId="77777777" w:rsidR="00622F14" w:rsidRPr="00090F27"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Геллер С.            Этюд </w:t>
      </w:r>
      <w:r w:rsidRPr="00622F1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622F14">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7ABFB07E" w14:textId="77777777" w:rsidR="00622F14" w:rsidRPr="00622F14"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Дювернуа  Ж.      Этюд </w:t>
      </w:r>
      <w:r>
        <w:rPr>
          <w:rFonts w:ascii="Times New Roman" w:eastAsia="Geeza Pro" w:hAnsi="Times New Roman"/>
          <w:color w:val="000000"/>
          <w:sz w:val="28"/>
          <w:szCs w:val="28"/>
        </w:rPr>
        <w:t>G</w:t>
      </w:r>
      <w:r w:rsidRPr="00090F27">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090F27">
        <w:rPr>
          <w:rFonts w:ascii="Times New Roman" w:eastAsia="Geeza Pro" w:hAnsi="Times New Roman"/>
          <w:color w:val="000000"/>
          <w:sz w:val="28"/>
          <w:szCs w:val="28"/>
          <w:lang w:val="ru-RU"/>
        </w:rPr>
        <w:t xml:space="preserve"> </w:t>
      </w:r>
    </w:p>
    <w:p w14:paraId="26E2CFE1" w14:textId="77777777" w:rsidR="00426660"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Лешгорн А.         </w:t>
      </w:r>
      <w:r w:rsidR="00426660">
        <w:rPr>
          <w:rFonts w:ascii="Times New Roman" w:eastAsia="Geeza Pro" w:hAnsi="Times New Roman"/>
          <w:color w:val="000000"/>
          <w:sz w:val="28"/>
          <w:szCs w:val="28"/>
          <w:lang w:val="ru-RU"/>
        </w:rPr>
        <w:t>Этюды соч.66, соч.136</w:t>
      </w:r>
    </w:p>
    <w:p w14:paraId="664DB930" w14:textId="77777777" w:rsidR="00426660"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Этюды соч.299, соч.740</w:t>
      </w:r>
    </w:p>
    <w:p w14:paraId="4EC64718" w14:textId="77777777" w:rsidR="00426660" w:rsidRPr="00622F14" w:rsidRDefault="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Шитте Л.            Этюды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.68 № 7,11</w:t>
      </w:r>
    </w:p>
    <w:p w14:paraId="27A249B3" w14:textId="77777777" w:rsidR="00426660" w:rsidRDefault="00426660">
      <w:pPr>
        <w:pStyle w:val="15"/>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14:paraId="17F213AC" w14:textId="77777777" w:rsidR="00622F14" w:rsidRPr="00622F14" w:rsidRDefault="006715CA" w:rsidP="00622F14">
      <w:pPr>
        <w:pStyle w:val="ae"/>
        <w:spacing w:line="360" w:lineRule="auto"/>
        <w:ind w:left="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622F14" w:rsidRPr="00622F14">
        <w:rPr>
          <w:rFonts w:ascii="Times New Roman" w:eastAsia="Geeza Pro" w:hAnsi="Times New Roman"/>
          <w:color w:val="000000"/>
          <w:sz w:val="28"/>
          <w:szCs w:val="28"/>
          <w:lang w:val="ru-RU"/>
        </w:rPr>
        <w:t>Сонаты №№ 1, 5, 19, 20</w:t>
      </w:r>
    </w:p>
    <w:p w14:paraId="3CE97770" w14:textId="77777777" w:rsidR="00426660" w:rsidRDefault="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Глинка М.            </w:t>
      </w:r>
      <w:r w:rsidR="00426660">
        <w:rPr>
          <w:rFonts w:ascii="Times New Roman" w:eastAsia="Geeza Pro" w:hAnsi="Times New Roman"/>
          <w:color w:val="000000"/>
          <w:sz w:val="28"/>
          <w:szCs w:val="28"/>
          <w:lang w:val="ru-RU"/>
        </w:rPr>
        <w:t>Вариации на тему "Среди долины ровныя"</w:t>
      </w:r>
    </w:p>
    <w:p w14:paraId="6397E83D" w14:textId="77777777" w:rsidR="00426660" w:rsidRPr="006715CA" w:rsidRDefault="006715CA" w:rsidP="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Дюссек Я.            Соната №6 </w:t>
      </w:r>
      <w:r>
        <w:rPr>
          <w:rFonts w:ascii="Times New Roman" w:eastAsia="Geeza Pro" w:hAnsi="Times New Roman"/>
          <w:color w:val="000000"/>
          <w:sz w:val="28"/>
          <w:szCs w:val="28"/>
        </w:rPr>
        <w:t>Es</w:t>
      </w:r>
      <w:r w:rsidRPr="006715C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ч.</w:t>
      </w:r>
      <w:r w:rsidRPr="00814012">
        <w:rPr>
          <w:rFonts w:ascii="Times New Roman" w:eastAsia="Geeza Pro" w:hAnsi="Times New Roman"/>
          <w:color w:val="000000"/>
          <w:sz w:val="28"/>
          <w:szCs w:val="28"/>
          <w:lang w:val="ru-RU"/>
        </w:rPr>
        <w:t>)</w:t>
      </w:r>
    </w:p>
    <w:p w14:paraId="55B5633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w:t>
      </w:r>
      <w:r w:rsidR="00622F14">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 xml:space="preserve">Сонатина </w:t>
      </w:r>
      <w:r w:rsidR="00622F14">
        <w:rPr>
          <w:rFonts w:ascii="Times New Roman" w:eastAsia="Geeza Pro" w:hAnsi="Times New Roman"/>
          <w:color w:val="000000"/>
          <w:sz w:val="28"/>
          <w:szCs w:val="28"/>
        </w:rPr>
        <w:t>D</w:t>
      </w:r>
      <w:r w:rsidR="00622F14" w:rsidRPr="00622F14">
        <w:rPr>
          <w:rFonts w:ascii="Times New Roman" w:eastAsia="Geeza Pro" w:hAnsi="Times New Roman"/>
          <w:color w:val="000000"/>
          <w:sz w:val="28"/>
          <w:szCs w:val="28"/>
          <w:lang w:val="ru-RU"/>
        </w:rPr>
        <w:t>-</w:t>
      </w:r>
      <w:r w:rsidR="00622F14">
        <w:rPr>
          <w:rFonts w:ascii="Times New Roman" w:eastAsia="Geeza Pro" w:hAnsi="Times New Roman"/>
          <w:color w:val="000000"/>
          <w:sz w:val="28"/>
          <w:szCs w:val="28"/>
        </w:rPr>
        <w:t>dur</w:t>
      </w:r>
      <w:r w:rsidR="00622F14" w:rsidRPr="00622F14">
        <w:rPr>
          <w:rFonts w:ascii="Times New Roman" w:eastAsia="Geeza Pro" w:hAnsi="Times New Roman"/>
          <w:color w:val="000000"/>
          <w:sz w:val="28"/>
          <w:szCs w:val="28"/>
          <w:lang w:val="ru-RU"/>
        </w:rPr>
        <w:t xml:space="preserve"> </w:t>
      </w:r>
      <w:r w:rsidR="00622F14">
        <w:rPr>
          <w:rFonts w:ascii="Times New Roman" w:eastAsia="Geeza Pro" w:hAnsi="Times New Roman"/>
          <w:color w:val="000000"/>
          <w:sz w:val="28"/>
          <w:szCs w:val="28"/>
          <w:lang w:val="ru-RU"/>
        </w:rPr>
        <w:t>соч. 38</w:t>
      </w:r>
    </w:p>
    <w:p w14:paraId="2AAC4D3D" w14:textId="77777777" w:rsidR="00426660" w:rsidRDefault="00622F14" w:rsidP="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 xml:space="preserve">Сонатина </w:t>
      </w:r>
      <w:r>
        <w:rPr>
          <w:rFonts w:ascii="Times New Roman" w:eastAsia="Geeza Pro" w:hAnsi="Times New Roman"/>
          <w:color w:val="000000"/>
          <w:sz w:val="28"/>
          <w:szCs w:val="28"/>
        </w:rPr>
        <w:t>Es</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622F1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соч.37</w:t>
      </w:r>
    </w:p>
    <w:p w14:paraId="2F1BD43C" w14:textId="77777777" w:rsidR="006715CA" w:rsidRDefault="006715CA" w:rsidP="00622F1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«Лёгкие вариации» на тему укр. нар. п.</w:t>
      </w:r>
    </w:p>
    <w:p w14:paraId="59A9C8AE" w14:textId="77777777" w:rsidR="006715CA" w:rsidRDefault="00622F14" w:rsidP="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6715CA">
        <w:rPr>
          <w:rFonts w:ascii="Times New Roman" w:eastAsia="Geeza Pro" w:hAnsi="Times New Roman"/>
          <w:color w:val="000000"/>
          <w:sz w:val="28"/>
          <w:szCs w:val="28"/>
          <w:lang w:val="ru-RU"/>
        </w:rPr>
        <w:t xml:space="preserve">Соната  </w:t>
      </w:r>
      <w:r w:rsidR="006715CA">
        <w:rPr>
          <w:rFonts w:ascii="Times New Roman" w:eastAsia="Geeza Pro" w:hAnsi="Times New Roman"/>
          <w:color w:val="000000"/>
          <w:sz w:val="28"/>
          <w:szCs w:val="28"/>
        </w:rPr>
        <w:t>C</w:t>
      </w:r>
      <w:r w:rsidR="006715CA" w:rsidRPr="006715CA">
        <w:rPr>
          <w:rFonts w:ascii="Times New Roman" w:eastAsia="Geeza Pro" w:hAnsi="Times New Roman"/>
          <w:color w:val="000000"/>
          <w:sz w:val="28"/>
          <w:szCs w:val="28"/>
          <w:lang w:val="ru-RU"/>
        </w:rPr>
        <w:t>-</w:t>
      </w:r>
      <w:r w:rsidR="006715CA">
        <w:rPr>
          <w:rFonts w:ascii="Times New Roman" w:eastAsia="Geeza Pro" w:hAnsi="Times New Roman"/>
          <w:color w:val="000000"/>
          <w:sz w:val="28"/>
          <w:szCs w:val="28"/>
        </w:rPr>
        <w:t>dur</w:t>
      </w:r>
      <w:r w:rsidR="006715CA" w:rsidRPr="006715CA">
        <w:rPr>
          <w:rFonts w:ascii="Times New Roman" w:eastAsia="Geeza Pro" w:hAnsi="Times New Roman"/>
          <w:color w:val="000000"/>
          <w:sz w:val="28"/>
          <w:szCs w:val="28"/>
          <w:lang w:val="ru-RU"/>
        </w:rPr>
        <w:t xml:space="preserve"> </w:t>
      </w:r>
      <w:r w:rsidR="006715CA">
        <w:rPr>
          <w:rFonts w:ascii="Times New Roman" w:eastAsia="Geeza Pro" w:hAnsi="Times New Roman"/>
          <w:color w:val="000000"/>
          <w:sz w:val="28"/>
          <w:szCs w:val="28"/>
          <w:lang w:val="ru-RU"/>
        </w:rPr>
        <w:t>№ 6</w:t>
      </w:r>
    </w:p>
    <w:p w14:paraId="61848E9B" w14:textId="77777777" w:rsidR="006715CA" w:rsidRDefault="006715CA" w:rsidP="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Соната для юношества </w:t>
      </w:r>
      <w:r>
        <w:rPr>
          <w:rFonts w:ascii="Times New Roman" w:eastAsia="Geeza Pro" w:hAnsi="Times New Roman"/>
          <w:color w:val="000000"/>
          <w:sz w:val="28"/>
          <w:szCs w:val="28"/>
        </w:rPr>
        <w:t>G</w:t>
      </w:r>
      <w:r w:rsidRPr="006715CA">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соч. 118 (</w:t>
      </w:r>
      <w:r>
        <w:rPr>
          <w:rFonts w:ascii="Times New Roman" w:eastAsia="Geeza Pro" w:hAnsi="Times New Roman"/>
          <w:color w:val="000000"/>
          <w:sz w:val="28"/>
          <w:szCs w:val="28"/>
        </w:rPr>
        <w:t>III</w:t>
      </w:r>
      <w:r w:rsidRPr="006715C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w:t>
      </w:r>
      <w:r w:rsidRPr="006715CA">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IV</w:t>
      </w:r>
      <w:r>
        <w:rPr>
          <w:rFonts w:ascii="Times New Roman" w:eastAsia="Geeza Pro" w:hAnsi="Times New Roman"/>
          <w:color w:val="000000"/>
          <w:sz w:val="28"/>
          <w:szCs w:val="28"/>
          <w:lang w:val="ru-RU"/>
        </w:rPr>
        <w:t xml:space="preserve"> части)</w:t>
      </w:r>
    </w:p>
    <w:p w14:paraId="355FB084" w14:textId="77777777" w:rsidR="006715CA" w:rsidRDefault="006715CA" w:rsidP="006715CA">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Чимароза  Д.       Соната </w:t>
      </w:r>
      <w:r>
        <w:rPr>
          <w:rFonts w:ascii="Times New Roman" w:eastAsia="Geeza Pro" w:hAnsi="Times New Roman"/>
          <w:color w:val="000000"/>
          <w:sz w:val="28"/>
          <w:szCs w:val="28"/>
        </w:rPr>
        <w:t>Es</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33039A7C" w14:textId="77777777" w:rsidR="006715CA" w:rsidRPr="006715CA" w:rsidRDefault="006715CA" w:rsidP="006715CA">
      <w:pPr>
        <w:spacing w:line="360" w:lineRule="auto"/>
        <w:jc w:val="both"/>
        <w:rPr>
          <w:rFonts w:ascii="Times New Roman" w:eastAsia="Geeza Pro" w:hAnsi="Times New Roman"/>
          <w:color w:val="000000"/>
          <w:sz w:val="28"/>
          <w:szCs w:val="28"/>
          <w:lang w:val="ru-RU"/>
        </w:rPr>
      </w:pPr>
    </w:p>
    <w:p w14:paraId="2C4A5B6B" w14:textId="77777777" w:rsidR="00426660" w:rsidRPr="006715CA" w:rsidRDefault="006715CA" w:rsidP="006715CA">
      <w:pPr>
        <w:spacing w:line="360" w:lineRule="auto"/>
        <w:jc w:val="both"/>
        <w:rPr>
          <w:rFonts w:ascii="Times New Roman" w:eastAsia="Geeza Pro" w:hAnsi="Times New Roman"/>
          <w:b/>
          <w:i/>
          <w:color w:val="000000"/>
          <w:sz w:val="28"/>
          <w:szCs w:val="28"/>
          <w:lang w:val="ru-RU"/>
        </w:rPr>
      </w:pPr>
      <w:r w:rsidRPr="006715CA">
        <w:rPr>
          <w:rFonts w:ascii="Times New Roman" w:eastAsia="Geeza Pro" w:hAnsi="Times New Roman"/>
          <w:b/>
          <w:i/>
          <w:color w:val="000000"/>
          <w:sz w:val="28"/>
          <w:szCs w:val="28"/>
          <w:lang w:val="ru-RU"/>
        </w:rPr>
        <w:t>4.Пьесы</w:t>
      </w:r>
    </w:p>
    <w:p w14:paraId="3BA1DF94" w14:textId="77777777" w:rsidR="006715CA"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Беркович И.      «Украинская песня» </w:t>
      </w:r>
    </w:p>
    <w:p w14:paraId="4C0B0416" w14:textId="77777777" w:rsidR="003F2199" w:rsidRDefault="003F2199"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Глинка М.       «Прощальный вальс» </w:t>
      </w:r>
    </w:p>
    <w:p w14:paraId="5DA8993B" w14:textId="77777777" w:rsidR="00426660"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«Романс»</w:t>
      </w:r>
    </w:p>
    <w:p w14:paraId="280B5316" w14:textId="77777777" w:rsidR="006715CA"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«Вальс» соч. 38</w:t>
      </w:r>
    </w:p>
    <w:p w14:paraId="557F46FC" w14:textId="77777777" w:rsidR="006715CA" w:rsidRDefault="006715CA" w:rsidP="006715CA">
      <w:pPr>
        <w:spacing w:line="360" w:lineRule="auto"/>
        <w:ind w:left="2160" w:hanging="230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«Поэтические картинки» соч.3</w:t>
      </w:r>
    </w:p>
    <w:p w14:paraId="0ED32324"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Казелла А.        «Болеро»</w:t>
      </w:r>
    </w:p>
    <w:p w14:paraId="54F7DDA4"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Калинников В.    «Грустная песенка» </w:t>
      </w:r>
    </w:p>
    <w:p w14:paraId="43FEB3F2"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Майкапар С.     «Токкатина» соч.8 </w:t>
      </w:r>
    </w:p>
    <w:p w14:paraId="1D4A1CD0"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Пахульский Г.    «Прелюд» </w:t>
      </w:r>
      <w:r>
        <w:rPr>
          <w:rFonts w:ascii="Times New Roman" w:eastAsia="Geeza Pro" w:hAnsi="Times New Roman"/>
          <w:color w:val="000000"/>
          <w:sz w:val="28"/>
          <w:szCs w:val="28"/>
        </w:rPr>
        <w:t>c</w:t>
      </w:r>
      <w:r w:rsidRPr="003F2199">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w:t>
      </w:r>
    </w:p>
    <w:p w14:paraId="3F401F7E" w14:textId="77777777" w:rsidR="00426660"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«Утро» соч. 65</w:t>
      </w:r>
    </w:p>
    <w:p w14:paraId="1A050D00" w14:textId="77777777" w:rsidR="003F2199" w:rsidRDefault="003F2199" w:rsidP="003F2199">
      <w:pPr>
        <w:spacing w:line="360" w:lineRule="auto"/>
        <w:ind w:left="-14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«Мимолётности» соч.22 (по выбору)</w:t>
      </w:r>
    </w:p>
    <w:p w14:paraId="4ED085E0" w14:textId="77777777" w:rsidR="00426660" w:rsidRDefault="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Раков Н.          «Скерцино»</w:t>
      </w:r>
    </w:p>
    <w:p w14:paraId="30ACCA27" w14:textId="77777777" w:rsidR="003F2199" w:rsidRPr="00814012" w:rsidRDefault="00426660" w:rsidP="003F2199">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Шуб</w:t>
      </w:r>
      <w:r w:rsidR="003F2199">
        <w:rPr>
          <w:rFonts w:ascii="Times New Roman" w:eastAsia="Geeza Pro" w:hAnsi="Times New Roman"/>
          <w:color w:val="000000"/>
          <w:sz w:val="28"/>
          <w:szCs w:val="28"/>
          <w:lang w:val="ru-RU"/>
        </w:rPr>
        <w:t xml:space="preserve">ерт Ф.         </w:t>
      </w:r>
      <w:r w:rsidR="003A3B34">
        <w:rPr>
          <w:rFonts w:ascii="Times New Roman" w:eastAsia="Geeza Pro" w:hAnsi="Times New Roman"/>
          <w:color w:val="000000"/>
          <w:sz w:val="28"/>
          <w:szCs w:val="28"/>
          <w:lang w:val="ru-RU"/>
        </w:rPr>
        <w:t>Скерцо</w:t>
      </w:r>
      <w:r w:rsidR="003A3B34" w:rsidRPr="00814012">
        <w:rPr>
          <w:rFonts w:ascii="Times New Roman" w:eastAsia="Geeza Pro" w:hAnsi="Times New Roman"/>
          <w:color w:val="000000"/>
          <w:sz w:val="28"/>
          <w:szCs w:val="28"/>
        </w:rPr>
        <w:t xml:space="preserve"> </w:t>
      </w:r>
      <w:r w:rsidR="003F2199">
        <w:rPr>
          <w:rFonts w:ascii="Times New Roman" w:eastAsia="Geeza Pro" w:hAnsi="Times New Roman"/>
          <w:color w:val="000000"/>
          <w:sz w:val="28"/>
          <w:szCs w:val="28"/>
        </w:rPr>
        <w:t>B</w:t>
      </w:r>
      <w:r w:rsidR="003F2199" w:rsidRPr="00814012">
        <w:rPr>
          <w:rFonts w:ascii="Times New Roman" w:eastAsia="Geeza Pro" w:hAnsi="Times New Roman"/>
          <w:color w:val="000000"/>
          <w:sz w:val="28"/>
          <w:szCs w:val="28"/>
        </w:rPr>
        <w:t>-</w:t>
      </w:r>
      <w:r w:rsidR="003F2199">
        <w:rPr>
          <w:rFonts w:ascii="Times New Roman" w:eastAsia="Geeza Pro" w:hAnsi="Times New Roman"/>
          <w:color w:val="000000"/>
          <w:sz w:val="28"/>
          <w:szCs w:val="28"/>
        </w:rPr>
        <w:t>dur</w:t>
      </w:r>
      <w:r w:rsidRPr="00814012">
        <w:rPr>
          <w:rFonts w:ascii="Times New Roman" w:eastAsia="Geeza Pro" w:hAnsi="Times New Roman"/>
          <w:color w:val="000000"/>
          <w:sz w:val="28"/>
          <w:szCs w:val="28"/>
        </w:rPr>
        <w:t xml:space="preserve">, </w:t>
      </w:r>
    </w:p>
    <w:p w14:paraId="6FD40398" w14:textId="77777777" w:rsidR="00426660" w:rsidRPr="003F2199" w:rsidRDefault="003F2199" w:rsidP="003F2199">
      <w:pPr>
        <w:spacing w:line="360" w:lineRule="auto"/>
        <w:jc w:val="both"/>
        <w:rPr>
          <w:rFonts w:ascii="Times New Roman" w:eastAsia="Geeza Pro" w:hAnsi="Times New Roman"/>
          <w:color w:val="000000"/>
          <w:sz w:val="28"/>
          <w:szCs w:val="28"/>
        </w:rPr>
      </w:pPr>
      <w:r w:rsidRPr="003F2199">
        <w:rPr>
          <w:rFonts w:ascii="Times New Roman" w:eastAsia="Geeza Pro" w:hAnsi="Times New Roman"/>
          <w:color w:val="000000"/>
          <w:sz w:val="28"/>
          <w:szCs w:val="28"/>
        </w:rPr>
        <w:t xml:space="preserve">                        </w:t>
      </w:r>
      <w:r w:rsidR="003A3B34">
        <w:rPr>
          <w:rFonts w:ascii="Times New Roman" w:eastAsia="Geeza Pro" w:hAnsi="Times New Roman"/>
          <w:color w:val="000000"/>
          <w:sz w:val="28"/>
          <w:szCs w:val="28"/>
          <w:lang w:val="ru-RU"/>
        </w:rPr>
        <w:t>экспромты</w:t>
      </w:r>
      <w:r w:rsidR="003A3B34" w:rsidRPr="003F2199">
        <w:rPr>
          <w:rFonts w:ascii="Times New Roman" w:eastAsia="Geeza Pro" w:hAnsi="Times New Roman"/>
          <w:color w:val="000000"/>
          <w:sz w:val="28"/>
          <w:szCs w:val="28"/>
        </w:rPr>
        <w:t xml:space="preserve"> </w:t>
      </w:r>
      <w:r w:rsidR="003A3B34">
        <w:rPr>
          <w:rFonts w:ascii="Times New Roman" w:eastAsia="Geeza Pro" w:hAnsi="Times New Roman"/>
          <w:color w:val="000000"/>
          <w:sz w:val="28"/>
          <w:szCs w:val="28"/>
          <w:lang w:val="ru-RU"/>
        </w:rPr>
        <w:t>соч</w:t>
      </w:r>
      <w:r w:rsidR="003A3B34" w:rsidRPr="003F2199">
        <w:rPr>
          <w:rFonts w:ascii="Times New Roman" w:eastAsia="Geeza Pro" w:hAnsi="Times New Roman"/>
          <w:color w:val="000000"/>
          <w:sz w:val="28"/>
          <w:szCs w:val="28"/>
        </w:rPr>
        <w:t xml:space="preserve">.90: </w:t>
      </w:r>
      <w:r>
        <w:rPr>
          <w:rFonts w:ascii="Times New Roman" w:eastAsia="Geeza Pro" w:hAnsi="Times New Roman"/>
          <w:color w:val="000000"/>
          <w:sz w:val="28"/>
          <w:szCs w:val="28"/>
        </w:rPr>
        <w:t>Es</w:t>
      </w:r>
      <w:r w:rsidRPr="003F2199">
        <w:rPr>
          <w:rFonts w:ascii="Times New Roman" w:eastAsia="Geeza Pro" w:hAnsi="Times New Roman"/>
          <w:color w:val="000000"/>
          <w:sz w:val="28"/>
          <w:szCs w:val="28"/>
        </w:rPr>
        <w:t>-</w:t>
      </w:r>
      <w:r>
        <w:rPr>
          <w:rFonts w:ascii="Times New Roman" w:eastAsia="Geeza Pro" w:hAnsi="Times New Roman"/>
          <w:color w:val="000000"/>
          <w:sz w:val="28"/>
          <w:szCs w:val="28"/>
        </w:rPr>
        <w:t>dur</w:t>
      </w:r>
      <w:r w:rsidR="00426660" w:rsidRPr="003F2199">
        <w:rPr>
          <w:rFonts w:ascii="Times New Roman" w:eastAsia="Geeza Pro" w:hAnsi="Times New Roman"/>
          <w:color w:val="000000"/>
          <w:sz w:val="28"/>
          <w:szCs w:val="28"/>
        </w:rPr>
        <w:t>,</w:t>
      </w:r>
      <w:r w:rsidRPr="003F2199">
        <w:rPr>
          <w:rFonts w:ascii="Times New Roman" w:eastAsia="Geeza Pro" w:hAnsi="Times New Roman"/>
          <w:color w:val="000000"/>
          <w:sz w:val="28"/>
          <w:szCs w:val="28"/>
        </w:rPr>
        <w:t xml:space="preserve"> </w:t>
      </w:r>
      <w:r>
        <w:rPr>
          <w:rFonts w:ascii="Times New Roman" w:eastAsia="Geeza Pro" w:hAnsi="Times New Roman"/>
          <w:color w:val="000000"/>
          <w:sz w:val="28"/>
          <w:szCs w:val="28"/>
        </w:rPr>
        <w:t>As-dur</w:t>
      </w:r>
    </w:p>
    <w:p w14:paraId="339ADEB9" w14:textId="77777777" w:rsidR="003F2199" w:rsidRPr="003F2199" w:rsidRDefault="003F2199" w:rsidP="003F2199">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Шопен</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Ф</w:t>
      </w:r>
      <w:r w:rsidRPr="00814012">
        <w:rPr>
          <w:rFonts w:ascii="Times New Roman" w:eastAsia="Geeza Pro" w:hAnsi="Times New Roman"/>
          <w:color w:val="000000"/>
          <w:sz w:val="28"/>
          <w:szCs w:val="28"/>
        </w:rPr>
        <w:t xml:space="preserve">.          </w:t>
      </w:r>
      <w:r w:rsidR="00426660">
        <w:rPr>
          <w:rFonts w:ascii="Times New Roman" w:eastAsia="Geeza Pro" w:hAnsi="Times New Roman"/>
          <w:color w:val="000000"/>
          <w:sz w:val="28"/>
          <w:szCs w:val="28"/>
          <w:lang w:val="ru-RU"/>
        </w:rPr>
        <w:t>Вальс</w:t>
      </w:r>
      <w:r w:rsidR="003A3B34" w:rsidRPr="003F2199">
        <w:rPr>
          <w:rFonts w:ascii="Times New Roman" w:eastAsia="Geeza Pro" w:hAnsi="Times New Roman"/>
          <w:color w:val="000000"/>
          <w:sz w:val="28"/>
          <w:szCs w:val="28"/>
        </w:rPr>
        <w:t xml:space="preserve"> </w:t>
      </w:r>
      <w:r>
        <w:rPr>
          <w:rFonts w:ascii="Times New Roman" w:eastAsia="Geeza Pro" w:hAnsi="Times New Roman"/>
          <w:color w:val="000000"/>
          <w:sz w:val="28"/>
          <w:szCs w:val="28"/>
        </w:rPr>
        <w:t>As</w:t>
      </w:r>
      <w:r w:rsidRPr="003F2199">
        <w:rPr>
          <w:rFonts w:ascii="Times New Roman" w:eastAsia="Geeza Pro" w:hAnsi="Times New Roman"/>
          <w:color w:val="000000"/>
          <w:sz w:val="28"/>
          <w:szCs w:val="28"/>
        </w:rPr>
        <w:t>-</w:t>
      </w:r>
      <w:r>
        <w:rPr>
          <w:rFonts w:ascii="Times New Roman" w:eastAsia="Geeza Pro" w:hAnsi="Times New Roman"/>
          <w:color w:val="000000"/>
          <w:sz w:val="28"/>
          <w:szCs w:val="28"/>
        </w:rPr>
        <w:t>dur</w:t>
      </w:r>
      <w:r w:rsidR="00426660" w:rsidRPr="003F2199">
        <w:rPr>
          <w:rFonts w:ascii="Times New Roman" w:eastAsia="Geeza Pro" w:hAnsi="Times New Roman"/>
          <w:color w:val="000000"/>
          <w:sz w:val="28"/>
          <w:szCs w:val="28"/>
        </w:rPr>
        <w:t xml:space="preserve"> №9, </w:t>
      </w:r>
      <w:r>
        <w:rPr>
          <w:rFonts w:ascii="Times New Roman" w:eastAsia="Geeza Pro" w:hAnsi="Times New Roman"/>
          <w:color w:val="000000"/>
          <w:sz w:val="28"/>
          <w:szCs w:val="28"/>
        </w:rPr>
        <w:t>h-moll</w:t>
      </w:r>
      <w:r w:rsidR="00426660" w:rsidRPr="003F2199">
        <w:rPr>
          <w:rFonts w:ascii="Times New Roman" w:eastAsia="Geeza Pro" w:hAnsi="Times New Roman"/>
          <w:color w:val="000000"/>
          <w:sz w:val="28"/>
          <w:szCs w:val="28"/>
        </w:rPr>
        <w:t xml:space="preserve"> №10</w:t>
      </w:r>
    </w:p>
    <w:p w14:paraId="575F2676" w14:textId="77777777" w:rsidR="00426660" w:rsidRPr="00814012" w:rsidRDefault="003F2199" w:rsidP="003F2199">
      <w:pPr>
        <w:spacing w:line="360" w:lineRule="auto"/>
        <w:jc w:val="both"/>
        <w:rPr>
          <w:rFonts w:ascii="Times New Roman" w:eastAsia="Geeza Pro" w:hAnsi="Times New Roman"/>
          <w:color w:val="000000"/>
          <w:sz w:val="28"/>
          <w:szCs w:val="28"/>
          <w:lang w:val="ru-RU"/>
        </w:rPr>
      </w:pPr>
      <w:r w:rsidRPr="003F2199">
        <w:rPr>
          <w:rFonts w:ascii="Times New Roman" w:eastAsia="Geeza Pro" w:hAnsi="Times New Roman"/>
          <w:color w:val="000000"/>
          <w:sz w:val="28"/>
          <w:szCs w:val="28"/>
        </w:rPr>
        <w:t xml:space="preserve">                          </w:t>
      </w:r>
      <w:r w:rsidR="00426660">
        <w:rPr>
          <w:rFonts w:ascii="Times New Roman" w:eastAsia="Geeza Pro" w:hAnsi="Times New Roman"/>
          <w:color w:val="000000"/>
          <w:sz w:val="28"/>
          <w:szCs w:val="28"/>
          <w:lang w:val="ru-RU"/>
        </w:rPr>
        <w:t>Мазурки соч.7, соч.17</w:t>
      </w:r>
    </w:p>
    <w:p w14:paraId="7853731A" w14:textId="77777777" w:rsidR="003F2199" w:rsidRPr="003F2199" w:rsidRDefault="003F2199" w:rsidP="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«Романс»</w:t>
      </w:r>
    </w:p>
    <w:p w14:paraId="34739E6A" w14:textId="77777777" w:rsidR="00426660" w:rsidRDefault="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sidR="00426660">
        <w:rPr>
          <w:rFonts w:ascii="Times New Roman" w:eastAsia="Geeza Pro" w:hAnsi="Times New Roman"/>
          <w:color w:val="000000"/>
          <w:sz w:val="28"/>
          <w:szCs w:val="28"/>
          <w:lang w:val="ru-RU"/>
        </w:rPr>
        <w:t>Альбом для юношества</w:t>
      </w:r>
      <w:r w:rsidRPr="003F2199">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соч.68</w:t>
      </w:r>
    </w:p>
    <w:p w14:paraId="5291069F" w14:textId="77777777" w:rsidR="003F2199" w:rsidRDefault="003F219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«Баба-Яга»</w:t>
      </w:r>
    </w:p>
    <w:p w14:paraId="20B7F1DB"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4BC62E35"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0CE78451" w14:textId="77777777"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28CBE1D5" w14:textId="77777777" w:rsid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«Лёгкие вариации» на тему укр. нар. п.</w:t>
      </w:r>
    </w:p>
    <w:p w14:paraId="30A36A0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B2783">
        <w:rPr>
          <w:rFonts w:ascii="Times New Roman" w:eastAsia="Geeza Pro" w:hAnsi="Times New Roman"/>
          <w:color w:val="000000"/>
          <w:sz w:val="28"/>
          <w:szCs w:val="28"/>
          <w:lang w:val="ru-RU"/>
        </w:rPr>
        <w:t xml:space="preserve">        Соч.299 , этюды №24</w:t>
      </w:r>
    </w:p>
    <w:p w14:paraId="0826F9CB" w14:textId="77777777" w:rsidR="004B2783" w:rsidRDefault="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«Поэтическая картинка»</w:t>
      </w:r>
      <w:r w:rsidRPr="004B278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5A498828" w14:textId="77777777" w:rsidR="004B2783" w:rsidRPr="004B2783" w:rsidRDefault="004B2783">
      <w:pPr>
        <w:spacing w:line="360" w:lineRule="auto"/>
        <w:jc w:val="both"/>
        <w:rPr>
          <w:rFonts w:ascii="Times New Roman" w:eastAsia="Geeza Pro" w:hAnsi="Times New Roman"/>
          <w:color w:val="000000"/>
          <w:sz w:val="28"/>
          <w:szCs w:val="28"/>
          <w:lang w:val="ru-RU"/>
        </w:rPr>
      </w:pPr>
    </w:p>
    <w:p w14:paraId="51F95533"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65466A3B" w14:textId="77777777" w:rsidR="00426660" w:rsidRPr="007264EC"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7264EC">
        <w:rPr>
          <w:rFonts w:ascii="Times New Roman" w:eastAsia="Geeza Pro" w:hAnsi="Times New Roman"/>
          <w:color w:val="000000"/>
          <w:sz w:val="28"/>
          <w:szCs w:val="28"/>
          <w:lang w:val="ru-RU"/>
        </w:rPr>
        <w:t xml:space="preserve">       Двухголосная</w:t>
      </w:r>
      <w:r w:rsidR="003A3B34">
        <w:rPr>
          <w:rFonts w:ascii="Times New Roman" w:eastAsia="Geeza Pro" w:hAnsi="Times New Roman"/>
          <w:color w:val="000000"/>
          <w:sz w:val="28"/>
          <w:szCs w:val="28"/>
          <w:lang w:val="ru-RU"/>
        </w:rPr>
        <w:t xml:space="preserve"> инвенция  </w:t>
      </w:r>
      <w:r w:rsidR="007264EC">
        <w:rPr>
          <w:rFonts w:ascii="Times New Roman" w:eastAsia="Geeza Pro" w:hAnsi="Times New Roman"/>
          <w:color w:val="000000"/>
          <w:sz w:val="28"/>
          <w:szCs w:val="28"/>
        </w:rPr>
        <w:t>c</w:t>
      </w:r>
      <w:r w:rsidR="007264EC" w:rsidRPr="007264EC">
        <w:rPr>
          <w:rFonts w:ascii="Times New Roman" w:eastAsia="Geeza Pro" w:hAnsi="Times New Roman"/>
          <w:color w:val="000000"/>
          <w:sz w:val="28"/>
          <w:szCs w:val="28"/>
          <w:lang w:val="ru-RU"/>
        </w:rPr>
        <w:t>-</w:t>
      </w:r>
      <w:r w:rsidR="007264EC">
        <w:rPr>
          <w:rFonts w:ascii="Times New Roman" w:eastAsia="Geeza Pro" w:hAnsi="Times New Roman"/>
          <w:color w:val="000000"/>
          <w:sz w:val="28"/>
          <w:szCs w:val="28"/>
        </w:rPr>
        <w:t>moll</w:t>
      </w:r>
    </w:p>
    <w:p w14:paraId="59663811" w14:textId="77777777" w:rsidR="007264EC" w:rsidRPr="00814012" w:rsidRDefault="007264E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Беренс Г.      Этюд </w:t>
      </w:r>
      <w:r>
        <w:rPr>
          <w:rFonts w:ascii="Times New Roman" w:eastAsia="Geeza Pro" w:hAnsi="Times New Roman"/>
          <w:color w:val="000000"/>
          <w:sz w:val="28"/>
          <w:szCs w:val="28"/>
        </w:rPr>
        <w:t>G</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4181CDD3" w14:textId="77777777" w:rsidR="00426660" w:rsidRDefault="007264E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Беркович И. «Вариации» на тему рус нар п. «Я на камушке сижу»</w:t>
      </w:r>
    </w:p>
    <w:p w14:paraId="2BC1F5D7"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lastRenderedPageBreak/>
        <w:t>Вариант 3</w:t>
      </w:r>
    </w:p>
    <w:p w14:paraId="4B00F8F2" w14:textId="77777777" w:rsid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Дюссек Я.      Соната №6 </w:t>
      </w:r>
      <w:r>
        <w:rPr>
          <w:rFonts w:ascii="Times New Roman" w:eastAsia="Geeza Pro" w:hAnsi="Times New Roman"/>
          <w:color w:val="000000"/>
          <w:sz w:val="28"/>
          <w:szCs w:val="28"/>
        </w:rPr>
        <w:t>Es</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F5B2C75" w14:textId="77777777" w:rsid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Пахульский Г. «Прелюд»</w:t>
      </w:r>
    </w:p>
    <w:p w14:paraId="67C58ED2" w14:textId="77777777" w:rsidR="004B2783" w:rsidRPr="004B2783" w:rsidRDefault="004B2783" w:rsidP="004B278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«Баба-Яга»</w:t>
      </w:r>
    </w:p>
    <w:p w14:paraId="2104F41E"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5615F6F8"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6 класс</w:t>
      </w:r>
    </w:p>
    <w:p w14:paraId="23B05A4B"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14:paraId="3F84ACB0"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5 часов в неделю</w:t>
      </w:r>
    </w:p>
    <w:p w14:paraId="5FE1B3A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70B6E89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Учебный план на год: </w:t>
      </w:r>
      <w:r w:rsidR="000764B3">
        <w:rPr>
          <w:rFonts w:ascii="Times New Roman" w:eastAsia="Geeza Pro" w:hAnsi="Times New Roman"/>
          <w:color w:val="000000"/>
          <w:sz w:val="28"/>
          <w:szCs w:val="28"/>
          <w:lang w:val="ru-RU"/>
        </w:rPr>
        <w:t>два</w:t>
      </w:r>
      <w:r>
        <w:rPr>
          <w:rFonts w:ascii="Times New Roman" w:eastAsia="Geeza Pro" w:hAnsi="Times New Roman"/>
          <w:color w:val="000000"/>
          <w:sz w:val="28"/>
          <w:szCs w:val="28"/>
          <w:lang w:val="ru-RU"/>
        </w:rPr>
        <w:t xml:space="preserve"> зачета</w:t>
      </w:r>
      <w:r w:rsidR="000764B3">
        <w:rPr>
          <w:rFonts w:ascii="Times New Roman" w:eastAsia="Geeza Pro" w:hAnsi="Times New Roman"/>
          <w:color w:val="000000"/>
          <w:sz w:val="28"/>
          <w:szCs w:val="28"/>
          <w:lang w:val="ru-RU"/>
        </w:rPr>
        <w:t>, академический концерт</w:t>
      </w:r>
      <w:r>
        <w:rPr>
          <w:rFonts w:ascii="Times New Roman" w:eastAsia="Geeza Pro" w:hAnsi="Times New Roman"/>
          <w:color w:val="000000"/>
          <w:sz w:val="28"/>
          <w:szCs w:val="28"/>
          <w:lang w:val="ru-RU"/>
        </w:rPr>
        <w:t xml:space="preserve"> и переводной экзамен.</w:t>
      </w:r>
    </w:p>
    <w:p w14:paraId="34059C2F"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течение года учащийся должен пройти развернутую романтическую пьесу. Также желательно пройти с учеником в 6-м классе концерт (Баха, Гайдна, Моцарта, Бетховена, Мендельсона, Грига и др.)</w:t>
      </w:r>
    </w:p>
    <w:p w14:paraId="56457AE2" w14:textId="77777777" w:rsidR="000764B3" w:rsidRPr="000764B3" w:rsidRDefault="000764B3">
      <w:pPr>
        <w:spacing w:line="360" w:lineRule="auto"/>
        <w:ind w:firstLine="720"/>
        <w:jc w:val="both"/>
        <w:rPr>
          <w:rFonts w:ascii="Times New Roman" w:eastAsia="Geeza Pro" w:hAnsi="Times New Roman"/>
          <w:color w:val="000000"/>
          <w:sz w:val="28"/>
          <w:szCs w:val="28"/>
          <w:u w:val="single"/>
          <w:lang w:val="ru-RU"/>
        </w:rPr>
      </w:pPr>
      <w:r w:rsidRPr="000764B3">
        <w:rPr>
          <w:rFonts w:ascii="Times New Roman" w:eastAsia="Geeza Pro" w:hAnsi="Times New Roman"/>
          <w:color w:val="000000"/>
          <w:sz w:val="28"/>
          <w:szCs w:val="28"/>
          <w:u w:val="single"/>
          <w:lang w:val="ru-RU"/>
        </w:rPr>
        <w:t>Требования к</w:t>
      </w:r>
      <w:r w:rsidR="00426660" w:rsidRPr="000764B3">
        <w:rPr>
          <w:rFonts w:ascii="Times New Roman" w:eastAsia="Geeza Pro" w:hAnsi="Times New Roman"/>
          <w:color w:val="000000"/>
          <w:sz w:val="28"/>
          <w:szCs w:val="28"/>
          <w:u w:val="single"/>
          <w:lang w:val="ru-RU"/>
        </w:rPr>
        <w:t xml:space="preserve"> гаммам</w:t>
      </w:r>
      <w:r w:rsidRPr="000764B3">
        <w:rPr>
          <w:rFonts w:ascii="Times New Roman" w:eastAsia="Geeza Pro" w:hAnsi="Times New Roman"/>
          <w:color w:val="000000"/>
          <w:sz w:val="28"/>
          <w:szCs w:val="28"/>
          <w:u w:val="single"/>
          <w:lang w:val="ru-RU"/>
        </w:rPr>
        <w:t>:</w:t>
      </w:r>
    </w:p>
    <w:p w14:paraId="428818B4" w14:textId="77777777" w:rsidR="000764B3" w:rsidRPr="004D56C1" w:rsidRDefault="000764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rPr>
        <w:t>I</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полугодие</w:t>
      </w:r>
      <w:r w:rsidRPr="004D56C1">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rPr>
        <w:t>B</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4D56C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4D56C1">
        <w:rPr>
          <w:rFonts w:ascii="Times New Roman" w:eastAsia="Geeza Pro" w:hAnsi="Times New Roman"/>
          <w:color w:val="000000"/>
          <w:sz w:val="28"/>
          <w:szCs w:val="28"/>
          <w:lang w:val="ru-RU"/>
        </w:rPr>
        <w:t xml:space="preserve">, </w:t>
      </w:r>
    </w:p>
    <w:p w14:paraId="7A287ABE" w14:textId="77777777" w:rsidR="000764B3" w:rsidRDefault="000764B3">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t>II</w:t>
      </w:r>
      <w:r w:rsidRPr="000764B3">
        <w:rPr>
          <w:rFonts w:ascii="Times New Roman" w:eastAsia="Geeza Pro" w:hAnsi="Times New Roman"/>
          <w:color w:val="000000"/>
          <w:sz w:val="28"/>
          <w:szCs w:val="28"/>
        </w:rPr>
        <w:t>-</w:t>
      </w:r>
      <w:r>
        <w:rPr>
          <w:rFonts w:ascii="Times New Roman" w:eastAsia="Geeza Pro" w:hAnsi="Times New Roman"/>
          <w:color w:val="000000"/>
          <w:sz w:val="28"/>
          <w:szCs w:val="28"/>
          <w:lang w:val="ru-RU"/>
        </w:rPr>
        <w:t>полугодие</w:t>
      </w:r>
      <w:r w:rsidRPr="000764B3">
        <w:rPr>
          <w:rFonts w:ascii="Times New Roman" w:eastAsia="Geeza Pro" w:hAnsi="Times New Roman"/>
          <w:color w:val="000000"/>
          <w:sz w:val="28"/>
          <w:szCs w:val="28"/>
        </w:rPr>
        <w:t xml:space="preserve"> — </w:t>
      </w:r>
      <w:r>
        <w:rPr>
          <w:rFonts w:ascii="Times New Roman" w:eastAsia="Geeza Pro" w:hAnsi="Times New Roman"/>
          <w:color w:val="000000"/>
          <w:sz w:val="28"/>
          <w:szCs w:val="28"/>
        </w:rPr>
        <w:t>As-dur</w:t>
      </w:r>
      <w:r w:rsidRPr="000764B3">
        <w:rPr>
          <w:rFonts w:ascii="Times New Roman" w:eastAsia="Geeza Pro" w:hAnsi="Times New Roman"/>
          <w:color w:val="000000"/>
          <w:sz w:val="28"/>
          <w:szCs w:val="28"/>
        </w:rPr>
        <w:t xml:space="preserve">, </w:t>
      </w:r>
      <w:r>
        <w:rPr>
          <w:rFonts w:ascii="Times New Roman" w:eastAsia="Geeza Pro" w:hAnsi="Times New Roman"/>
          <w:color w:val="000000"/>
          <w:sz w:val="28"/>
          <w:szCs w:val="28"/>
        </w:rPr>
        <w:t>Des-dur</w:t>
      </w:r>
      <w:r w:rsidRPr="000764B3">
        <w:rPr>
          <w:rFonts w:ascii="Times New Roman" w:eastAsia="Geeza Pro" w:hAnsi="Times New Roman"/>
          <w:color w:val="000000"/>
          <w:sz w:val="28"/>
          <w:szCs w:val="28"/>
        </w:rPr>
        <w:t>,</w:t>
      </w:r>
      <w:r>
        <w:rPr>
          <w:rFonts w:ascii="Times New Roman" w:eastAsia="Geeza Pro" w:hAnsi="Times New Roman"/>
          <w:color w:val="000000"/>
          <w:sz w:val="28"/>
          <w:szCs w:val="28"/>
        </w:rPr>
        <w:t xml:space="preserve"> Ges-dur</w:t>
      </w:r>
      <w:r w:rsidR="00426660" w:rsidRPr="000764B3">
        <w:rPr>
          <w:rFonts w:ascii="Times New Roman" w:eastAsia="Geeza Pro" w:hAnsi="Times New Roman"/>
          <w:color w:val="000000"/>
          <w:sz w:val="28"/>
          <w:szCs w:val="28"/>
        </w:rPr>
        <w:t xml:space="preserve"> </w:t>
      </w:r>
    </w:p>
    <w:p w14:paraId="7DF9C48E" w14:textId="77777777" w:rsidR="000764B3" w:rsidRDefault="000764B3">
      <w:pPr>
        <w:spacing w:line="360" w:lineRule="auto"/>
        <w:ind w:firstLine="720"/>
        <w:jc w:val="both"/>
        <w:rPr>
          <w:rFonts w:ascii="Times New Roman" w:eastAsia="Geeza Pro" w:hAnsi="Times New Roman"/>
          <w:color w:val="000000"/>
          <w:sz w:val="28"/>
          <w:szCs w:val="28"/>
          <w:vertAlign w:val="subscript"/>
          <w:lang w:val="ru-RU"/>
        </w:rPr>
      </w:pPr>
      <w:r>
        <w:rPr>
          <w:rFonts w:ascii="Times New Roman" w:eastAsia="Geeza Pro" w:hAnsi="Times New Roman"/>
          <w:color w:val="000000"/>
          <w:sz w:val="28"/>
          <w:szCs w:val="28"/>
          <w:lang w:val="ru-RU"/>
        </w:rPr>
        <w:t>Аккорды по 3-4 звука. Арпеджио короткие, длинные, Д</w:t>
      </w:r>
      <w:r>
        <w:rPr>
          <w:rFonts w:ascii="Times New Roman" w:eastAsia="Geeza Pro" w:hAnsi="Times New Roman"/>
          <w:color w:val="000000"/>
          <w:sz w:val="28"/>
          <w:szCs w:val="28"/>
          <w:vertAlign w:val="subscript"/>
          <w:lang w:val="ru-RU"/>
        </w:rPr>
        <w:t>7.</w:t>
      </w:r>
    </w:p>
    <w:p w14:paraId="71F66D66" w14:textId="77777777" w:rsidR="000764B3" w:rsidRDefault="000764B3">
      <w:pPr>
        <w:spacing w:line="360" w:lineRule="auto"/>
        <w:ind w:firstLine="720"/>
        <w:jc w:val="both"/>
        <w:rPr>
          <w:rFonts w:ascii="Times New Roman" w:eastAsia="Geeza Pro" w:hAnsi="Times New Roman"/>
          <w:color w:val="000000"/>
          <w:sz w:val="28"/>
          <w:szCs w:val="28"/>
          <w:u w:val="single"/>
          <w:lang w:val="ru-RU"/>
        </w:rPr>
      </w:pPr>
      <w:r w:rsidRPr="000764B3">
        <w:rPr>
          <w:rFonts w:ascii="Times New Roman" w:eastAsia="Geeza Pro" w:hAnsi="Times New Roman"/>
          <w:color w:val="000000"/>
          <w:sz w:val="28"/>
          <w:szCs w:val="28"/>
          <w:u w:val="single"/>
          <w:lang w:val="ru-RU"/>
        </w:rPr>
        <w:t>Чтение с листа</w:t>
      </w:r>
      <w:r w:rsidRPr="004D56C1">
        <w:rPr>
          <w:rFonts w:ascii="Times New Roman" w:eastAsia="Geeza Pro" w:hAnsi="Times New Roman"/>
          <w:color w:val="000000"/>
          <w:sz w:val="28"/>
          <w:szCs w:val="28"/>
          <w:u w:val="single"/>
          <w:lang w:val="ru-RU"/>
        </w:rPr>
        <w:t>:</w:t>
      </w:r>
      <w:r>
        <w:rPr>
          <w:rFonts w:ascii="Times New Roman" w:eastAsia="Geeza Pro" w:hAnsi="Times New Roman"/>
          <w:color w:val="000000"/>
          <w:sz w:val="28"/>
          <w:szCs w:val="28"/>
          <w:u w:val="single"/>
          <w:lang w:val="ru-RU"/>
        </w:rPr>
        <w:t xml:space="preserve"> </w:t>
      </w:r>
    </w:p>
    <w:p w14:paraId="15CFDEF7" w14:textId="77777777" w:rsidR="000764B3" w:rsidRPr="004D56C1" w:rsidRDefault="000764B3">
      <w:pPr>
        <w:spacing w:line="360" w:lineRule="auto"/>
        <w:ind w:firstLine="720"/>
        <w:jc w:val="both"/>
        <w:rPr>
          <w:rFonts w:ascii="Times New Roman" w:eastAsia="Geeza Pro" w:hAnsi="Times New Roman"/>
          <w:color w:val="000000"/>
          <w:sz w:val="28"/>
          <w:szCs w:val="28"/>
          <w:lang w:val="ru-RU"/>
        </w:rPr>
      </w:pPr>
      <w:r w:rsidRPr="000764B3">
        <w:rPr>
          <w:rFonts w:ascii="Times New Roman" w:eastAsia="Geeza Pro" w:hAnsi="Times New Roman"/>
          <w:color w:val="000000"/>
          <w:sz w:val="28"/>
          <w:szCs w:val="28"/>
          <w:lang w:val="ru-RU"/>
        </w:rPr>
        <w:t>Чтение пьес, пройденных в начальных классах</w:t>
      </w:r>
      <w:r>
        <w:rPr>
          <w:rFonts w:ascii="Times New Roman" w:eastAsia="Geeza Pro" w:hAnsi="Times New Roman"/>
          <w:color w:val="000000"/>
          <w:sz w:val="28"/>
          <w:szCs w:val="28"/>
          <w:lang w:val="ru-RU"/>
        </w:rPr>
        <w:t>, пьес до 3-х знаков(2-3 класс)</w:t>
      </w:r>
      <w:r w:rsidRPr="000764B3">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чтение с листа аккомнанемента несложных песен.</w:t>
      </w:r>
    </w:p>
    <w:p w14:paraId="62A95569" w14:textId="77777777" w:rsidR="000764B3" w:rsidRPr="004D56C1" w:rsidRDefault="000764B3">
      <w:pPr>
        <w:spacing w:line="360" w:lineRule="auto"/>
        <w:ind w:firstLine="720"/>
        <w:jc w:val="both"/>
        <w:rPr>
          <w:rFonts w:ascii="Times New Roman" w:eastAsia="Geeza Pro" w:hAnsi="Times New Roman"/>
          <w:color w:val="000000"/>
          <w:sz w:val="28"/>
          <w:szCs w:val="28"/>
          <w:lang w:val="ru-RU"/>
        </w:rPr>
      </w:pPr>
    </w:p>
    <w:p w14:paraId="153E9961" w14:textId="77777777" w:rsidR="000764B3" w:rsidRPr="000764B3" w:rsidRDefault="000764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год необходимо изучить</w:t>
      </w:r>
      <w:r w:rsidRPr="000764B3">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14:paraId="1D8ED7DC"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14:paraId="0BFBE08D"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14:paraId="58E23B97"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EF31B3">
        <w:rPr>
          <w:rFonts w:ascii="Times New Roman" w:eastAsia="Geeza Pro" w:hAnsi="Times New Roman"/>
          <w:color w:val="000000"/>
          <w:sz w:val="28"/>
          <w:szCs w:val="28"/>
          <w:lang w:val="ru-RU"/>
        </w:rPr>
        <w:t>4-5</w:t>
      </w:r>
      <w:r>
        <w:rPr>
          <w:rFonts w:ascii="Times New Roman" w:eastAsia="Geeza Pro" w:hAnsi="Times New Roman"/>
          <w:color w:val="000000"/>
          <w:sz w:val="28"/>
          <w:szCs w:val="28"/>
          <w:lang w:val="ru-RU"/>
        </w:rPr>
        <w:t xml:space="preserve"> этюдов, </w:t>
      </w:r>
    </w:p>
    <w:p w14:paraId="7A14FCCC" w14:textId="77777777" w:rsidR="00426660" w:rsidRDefault="00EF31B3">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- 2-3</w:t>
      </w:r>
      <w:r w:rsidR="00426660">
        <w:rPr>
          <w:rFonts w:ascii="Times New Roman" w:eastAsia="Geeza Pro" w:hAnsi="Times New Roman"/>
          <w:color w:val="000000"/>
          <w:sz w:val="28"/>
          <w:szCs w:val="28"/>
          <w:lang w:val="ru-RU"/>
        </w:rPr>
        <w:t xml:space="preserve"> пьесы.</w:t>
      </w:r>
    </w:p>
    <w:p w14:paraId="1233225C" w14:textId="77777777" w:rsidR="00426660" w:rsidRPr="00D94615"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переводному экзамену: крупная форма (классическая, романтическая), </w:t>
      </w:r>
      <w:r w:rsidR="00D94615">
        <w:rPr>
          <w:rFonts w:ascii="Times New Roman" w:eastAsia="Geeza Pro" w:hAnsi="Times New Roman"/>
          <w:color w:val="000000"/>
          <w:sz w:val="28"/>
          <w:szCs w:val="28"/>
          <w:lang w:val="ru-RU"/>
        </w:rPr>
        <w:t>этюд</w:t>
      </w:r>
      <w:r>
        <w:rPr>
          <w:rFonts w:ascii="Times New Roman" w:eastAsia="Geeza Pro" w:hAnsi="Times New Roman"/>
          <w:color w:val="000000"/>
          <w:sz w:val="28"/>
          <w:szCs w:val="28"/>
          <w:lang w:val="ru-RU"/>
        </w:rPr>
        <w:t xml:space="preserve"> (может </w:t>
      </w:r>
      <w:r w:rsidR="00D94615">
        <w:rPr>
          <w:rFonts w:ascii="Times New Roman" w:eastAsia="Geeza Pro" w:hAnsi="Times New Roman"/>
          <w:color w:val="000000"/>
          <w:sz w:val="28"/>
          <w:szCs w:val="28"/>
          <w:lang w:val="ru-RU"/>
        </w:rPr>
        <w:t>быть заменен виртуозной пьесой), пьеса. В 6-7 классах на переводном экзамене может быть исполнена полифония.</w:t>
      </w:r>
    </w:p>
    <w:p w14:paraId="4EB9EDD3"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4DE59FA7"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7D2AA800"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lastRenderedPageBreak/>
        <w:t>Полифонические произведения</w:t>
      </w:r>
    </w:p>
    <w:p w14:paraId="687BFC23" w14:textId="77777777" w:rsidR="00426660"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Трехголосные инвенции</w:t>
      </w:r>
    </w:p>
    <w:p w14:paraId="7784B988" w14:textId="77777777" w:rsidR="00426660" w:rsidRDefault="003A3B34"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EF31B3">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Французские сюиты, </w:t>
      </w:r>
    </w:p>
    <w:p w14:paraId="39CE890C" w14:textId="77777777" w:rsidR="00426660" w:rsidRDefault="00EF31B3"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Английские сюиты (отдельные части)</w:t>
      </w:r>
    </w:p>
    <w:p w14:paraId="436C67E7" w14:textId="77777777" w:rsidR="00426660"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«Фугетта» №3</w:t>
      </w:r>
    </w:p>
    <w:p w14:paraId="30DADAE4" w14:textId="77777777" w:rsid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Кирнбеогер И.   «Прелюдия и фуга»</w:t>
      </w:r>
    </w:p>
    <w:p w14:paraId="570C2BBA" w14:textId="77777777" w:rsid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Куперен Л.       «Чакона»</w:t>
      </w:r>
    </w:p>
    <w:p w14:paraId="08F662AE" w14:textId="77777777" w:rsid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Фишер И.       «Прелюдия и фуга»№ 3</w:t>
      </w:r>
    </w:p>
    <w:p w14:paraId="6F345419"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458B2756" w14:textId="77777777" w:rsidR="00426660"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Беренс Г.     </w:t>
      </w:r>
      <w:r w:rsid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Этюд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88 № 11</w:t>
      </w:r>
    </w:p>
    <w:p w14:paraId="0670E995" w14:textId="77777777" w:rsidR="00EF31B3" w:rsidRPr="00EF31B3" w:rsidRDefault="00EF31B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Беотини А.     Этюд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.32 № 30</w:t>
      </w:r>
    </w:p>
    <w:p w14:paraId="34BDBCB7" w14:textId="77777777" w:rsidR="00426660" w:rsidRPr="00814012" w:rsidRDefault="00D44003">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Крамер</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И</w:t>
      </w:r>
      <w:r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lang w:val="ru-RU"/>
        </w:rPr>
        <w:t>Этюды</w:t>
      </w:r>
      <w:r w:rsidR="00EF31B3"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rPr>
        <w:t>c</w:t>
      </w:r>
      <w:r w:rsidR="00EF31B3" w:rsidRPr="00814012">
        <w:rPr>
          <w:rFonts w:ascii="Times New Roman" w:eastAsia="Geeza Pro" w:hAnsi="Times New Roman"/>
          <w:color w:val="000000"/>
          <w:sz w:val="28"/>
          <w:szCs w:val="28"/>
        </w:rPr>
        <w:t>-</w:t>
      </w:r>
      <w:r w:rsidR="00EF31B3">
        <w:rPr>
          <w:rFonts w:ascii="Times New Roman" w:eastAsia="Geeza Pro" w:hAnsi="Times New Roman"/>
          <w:color w:val="000000"/>
          <w:sz w:val="28"/>
          <w:szCs w:val="28"/>
        </w:rPr>
        <w:t>moll</w:t>
      </w:r>
      <w:r w:rsidR="00EF31B3"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rPr>
        <w:t>B</w:t>
      </w:r>
      <w:r w:rsidR="00EF31B3" w:rsidRPr="00814012">
        <w:rPr>
          <w:rFonts w:ascii="Times New Roman" w:eastAsia="Geeza Pro" w:hAnsi="Times New Roman"/>
          <w:color w:val="000000"/>
          <w:sz w:val="28"/>
          <w:szCs w:val="28"/>
        </w:rPr>
        <w:t>-</w:t>
      </w:r>
      <w:r w:rsidR="00EF31B3">
        <w:rPr>
          <w:rFonts w:ascii="Times New Roman" w:eastAsia="Geeza Pro" w:hAnsi="Times New Roman"/>
          <w:color w:val="000000"/>
          <w:sz w:val="28"/>
          <w:szCs w:val="28"/>
        </w:rPr>
        <w:t>dur</w:t>
      </w:r>
      <w:r w:rsidR="00EF31B3" w:rsidRPr="00814012">
        <w:rPr>
          <w:rFonts w:ascii="Times New Roman" w:eastAsia="Geeza Pro" w:hAnsi="Times New Roman"/>
          <w:color w:val="000000"/>
          <w:sz w:val="28"/>
          <w:szCs w:val="28"/>
        </w:rPr>
        <w:t>,</w:t>
      </w:r>
      <w:r w:rsidR="00426660" w:rsidRPr="00814012">
        <w:rPr>
          <w:rFonts w:ascii="Times New Roman" w:eastAsia="Geeza Pro" w:hAnsi="Times New Roman"/>
          <w:color w:val="000000"/>
          <w:sz w:val="28"/>
          <w:szCs w:val="28"/>
        </w:rPr>
        <w:t xml:space="preserve"> </w:t>
      </w:r>
      <w:r w:rsidR="00EF31B3">
        <w:rPr>
          <w:rFonts w:ascii="Times New Roman" w:eastAsia="Geeza Pro" w:hAnsi="Times New Roman"/>
          <w:color w:val="000000"/>
          <w:sz w:val="28"/>
          <w:szCs w:val="28"/>
        </w:rPr>
        <w:t>a</w:t>
      </w:r>
      <w:r w:rsidR="00EF31B3" w:rsidRPr="00814012">
        <w:rPr>
          <w:rFonts w:ascii="Times New Roman" w:eastAsia="Geeza Pro" w:hAnsi="Times New Roman"/>
          <w:color w:val="000000"/>
          <w:sz w:val="28"/>
          <w:szCs w:val="28"/>
        </w:rPr>
        <w:t>-</w:t>
      </w:r>
      <w:r w:rsidR="00EF31B3">
        <w:rPr>
          <w:rFonts w:ascii="Times New Roman" w:eastAsia="Geeza Pro" w:hAnsi="Times New Roman"/>
          <w:color w:val="000000"/>
          <w:sz w:val="28"/>
          <w:szCs w:val="28"/>
        </w:rPr>
        <w:t>moll</w:t>
      </w:r>
      <w:r w:rsidR="00426660" w:rsidRPr="00814012">
        <w:rPr>
          <w:rFonts w:ascii="Times New Roman" w:eastAsia="Geeza Pro" w:hAnsi="Times New Roman"/>
          <w:color w:val="000000"/>
          <w:sz w:val="28"/>
          <w:szCs w:val="28"/>
        </w:rPr>
        <w:t xml:space="preserve">         </w:t>
      </w:r>
    </w:p>
    <w:p w14:paraId="6DFD8C2C" w14:textId="77777777" w:rsidR="00426660" w:rsidRPr="00814012" w:rsidRDefault="00D44003">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Лешгорн</w:t>
      </w:r>
      <w:r w:rsidRPr="00D44003">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А</w:t>
      </w:r>
      <w:r w:rsidRPr="00D44003">
        <w:rPr>
          <w:rFonts w:ascii="Times New Roman" w:eastAsia="Geeza Pro" w:hAnsi="Times New Roman"/>
          <w:color w:val="000000"/>
          <w:sz w:val="28"/>
          <w:szCs w:val="28"/>
        </w:rPr>
        <w:t xml:space="preserve">.    </w:t>
      </w:r>
      <w:r w:rsidR="00C028B4">
        <w:rPr>
          <w:rFonts w:ascii="Times New Roman" w:eastAsia="Geeza Pro" w:hAnsi="Times New Roman"/>
          <w:color w:val="000000"/>
          <w:sz w:val="28"/>
          <w:szCs w:val="28"/>
          <w:lang w:val="ru-RU"/>
        </w:rPr>
        <w:t>Этюды</w:t>
      </w:r>
      <w:r w:rsidR="00C028B4" w:rsidRPr="00814012">
        <w:rPr>
          <w:rFonts w:ascii="Times New Roman" w:eastAsia="Geeza Pro" w:hAnsi="Times New Roman"/>
          <w:color w:val="000000"/>
          <w:sz w:val="28"/>
          <w:szCs w:val="28"/>
        </w:rPr>
        <w:t xml:space="preserve"> </w:t>
      </w:r>
      <w:r w:rsidR="00C028B4">
        <w:rPr>
          <w:rFonts w:ascii="Times New Roman" w:eastAsia="Geeza Pro" w:hAnsi="Times New Roman"/>
          <w:color w:val="000000"/>
          <w:sz w:val="28"/>
          <w:szCs w:val="28"/>
        </w:rPr>
        <w:t>op</w:t>
      </w:r>
      <w:r w:rsidR="00C028B4" w:rsidRPr="00814012">
        <w:rPr>
          <w:rFonts w:ascii="Times New Roman" w:eastAsia="Geeza Pro" w:hAnsi="Times New Roman"/>
          <w:color w:val="000000"/>
          <w:sz w:val="28"/>
          <w:szCs w:val="28"/>
        </w:rPr>
        <w:t>.66 № 11, 14, 17</w:t>
      </w:r>
    </w:p>
    <w:p w14:paraId="32F77011" w14:textId="77777777" w:rsidR="00D44003" w:rsidRDefault="00C028B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К</w:t>
      </w:r>
      <w:r w:rsidRPr="00814012">
        <w:rPr>
          <w:rFonts w:ascii="Times New Roman" w:eastAsia="Geeza Pro" w:hAnsi="Times New Roman"/>
          <w:color w:val="000000"/>
          <w:sz w:val="28"/>
          <w:szCs w:val="28"/>
        </w:rPr>
        <w:t xml:space="preserve">.    </w:t>
      </w:r>
      <w:r w:rsidR="00D44003" w:rsidRPr="00814012">
        <w:rPr>
          <w:rFonts w:ascii="Times New Roman" w:eastAsia="Geeza Pro" w:hAnsi="Times New Roman"/>
          <w:color w:val="000000"/>
          <w:sz w:val="28"/>
          <w:szCs w:val="28"/>
        </w:rPr>
        <w:t xml:space="preserve">    </w:t>
      </w:r>
      <w:r w:rsidR="00426660">
        <w:rPr>
          <w:rFonts w:ascii="Times New Roman" w:eastAsia="Geeza Pro" w:hAnsi="Times New Roman"/>
          <w:color w:val="000000"/>
          <w:sz w:val="28"/>
          <w:szCs w:val="28"/>
          <w:lang w:val="ru-RU"/>
        </w:rPr>
        <w:t>Этюды соч.299 и соч.740</w:t>
      </w:r>
    </w:p>
    <w:p w14:paraId="59930E39" w14:textId="77777777" w:rsidR="00D44003" w:rsidRPr="00D44003" w:rsidRDefault="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Шитте Л.       Этюды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xml:space="preserve">.75 №5,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68 № 23</w:t>
      </w:r>
    </w:p>
    <w:p w14:paraId="79957692"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14:paraId="75F2C562" w14:textId="77777777" w:rsidR="00426660" w:rsidRDefault="00D44003"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26660">
        <w:rPr>
          <w:rFonts w:ascii="Times New Roman" w:eastAsia="Geeza Pro" w:hAnsi="Times New Roman"/>
          <w:color w:val="000000"/>
          <w:sz w:val="28"/>
          <w:szCs w:val="28"/>
          <w:lang w:val="ru-RU"/>
        </w:rPr>
        <w:t xml:space="preserve">    Сонаты №№ 1, 5, 6, 8, 9, 10 (отдельные части)</w:t>
      </w:r>
    </w:p>
    <w:p w14:paraId="7D8B34A9" w14:textId="77777777"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p>
    <w:p w14:paraId="60704588" w14:textId="77777777" w:rsidR="00426660" w:rsidRPr="00D44003" w:rsidRDefault="00426660"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w:t>
      </w:r>
      <w:r w:rsidR="00D44003">
        <w:rPr>
          <w:rFonts w:ascii="Times New Roman" w:eastAsia="Geeza Pro" w:hAnsi="Times New Roman"/>
          <w:color w:val="000000"/>
          <w:sz w:val="28"/>
          <w:szCs w:val="28"/>
          <w:lang w:val="ru-RU"/>
        </w:rPr>
        <w:t xml:space="preserve"> Й.         Легкая Соната </w:t>
      </w:r>
      <w:r w:rsidR="00D44003">
        <w:rPr>
          <w:rFonts w:ascii="Times New Roman" w:eastAsia="Geeza Pro" w:hAnsi="Times New Roman"/>
          <w:color w:val="000000"/>
          <w:sz w:val="28"/>
          <w:szCs w:val="28"/>
        </w:rPr>
        <w:t>G</w:t>
      </w:r>
      <w:r w:rsidR="00D44003" w:rsidRPr="00D44003">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dur</w:t>
      </w:r>
      <w:r w:rsidR="00D44003" w:rsidRPr="00D44003">
        <w:rPr>
          <w:rFonts w:ascii="Times New Roman" w:eastAsia="Geeza Pro" w:hAnsi="Times New Roman"/>
          <w:color w:val="000000"/>
          <w:sz w:val="28"/>
          <w:szCs w:val="28"/>
          <w:lang w:val="ru-RU"/>
        </w:rPr>
        <w:t xml:space="preserve"> </w:t>
      </w:r>
      <w:r w:rsidR="00D44003">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I</w:t>
      </w:r>
      <w:r w:rsidR="00D44003">
        <w:rPr>
          <w:rFonts w:ascii="Times New Roman" w:eastAsia="Geeza Pro" w:hAnsi="Times New Roman"/>
          <w:color w:val="000000"/>
          <w:sz w:val="28"/>
          <w:szCs w:val="28"/>
          <w:lang w:val="ru-RU"/>
        </w:rPr>
        <w:t>ч.)</w:t>
      </w:r>
    </w:p>
    <w:p w14:paraId="4E286246" w14:textId="77777777" w:rsidR="00426660" w:rsidRDefault="00D44003"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Сонатина</w:t>
      </w:r>
      <w:r w:rsidRP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Es</w:t>
      </w:r>
      <w:r w:rsidRP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dur</w:t>
      </w:r>
      <w:r w:rsidRPr="00D4400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sidRPr="00D44003">
        <w:rPr>
          <w:rFonts w:ascii="Times New Roman" w:eastAsia="Geeza Pro" w:hAnsi="Times New Roman"/>
          <w:color w:val="000000"/>
          <w:sz w:val="28"/>
          <w:szCs w:val="28"/>
          <w:lang w:val="ru-RU"/>
        </w:rPr>
        <w:t>.37 № 1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ч.</w:t>
      </w:r>
      <w:r w:rsidRPr="00D44003">
        <w:rPr>
          <w:rFonts w:ascii="Times New Roman" w:eastAsia="Geeza Pro" w:hAnsi="Times New Roman"/>
          <w:color w:val="000000"/>
          <w:sz w:val="28"/>
          <w:szCs w:val="28"/>
          <w:lang w:val="ru-RU"/>
        </w:rPr>
        <w:t>)</w:t>
      </w:r>
    </w:p>
    <w:p w14:paraId="7E4EF889" w14:textId="77777777" w:rsidR="001E4E86" w:rsidRPr="00814012" w:rsidRDefault="00D44003"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Сонатина </w:t>
      </w:r>
      <w:r>
        <w:rPr>
          <w:rFonts w:ascii="Times New Roman" w:eastAsia="Geeza Pro" w:hAnsi="Times New Roman"/>
          <w:color w:val="000000"/>
          <w:sz w:val="28"/>
          <w:szCs w:val="28"/>
        </w:rPr>
        <w:t>B</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xml:space="preserve">. 38 № 2  </w:t>
      </w:r>
    </w:p>
    <w:p w14:paraId="36A18932" w14:textId="77777777" w:rsidR="001E4E86" w:rsidRDefault="001E4E86" w:rsidP="00D4400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Кулау Ф.       Сонатина </w:t>
      </w:r>
      <w:r>
        <w:rPr>
          <w:rFonts w:ascii="Times New Roman" w:eastAsia="Geeza Pro" w:hAnsi="Times New Roman"/>
          <w:color w:val="000000"/>
          <w:sz w:val="28"/>
          <w:szCs w:val="28"/>
        </w:rPr>
        <w:t>G</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20 № 2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ч.)</w:t>
      </w:r>
      <w:r w:rsidR="00D44003">
        <w:rPr>
          <w:rFonts w:ascii="Times New Roman" w:eastAsia="Geeza Pro" w:hAnsi="Times New Roman"/>
          <w:color w:val="000000"/>
          <w:sz w:val="28"/>
          <w:szCs w:val="28"/>
          <w:lang w:val="ru-RU"/>
        </w:rPr>
        <w:t xml:space="preserve"> </w:t>
      </w:r>
    </w:p>
    <w:p w14:paraId="6E190C84" w14:textId="77777777" w:rsidR="00D44003" w:rsidRPr="001E4E86" w:rsidRDefault="001E4E86" w:rsidP="00D44003">
      <w:pPr>
        <w:spacing w:line="360" w:lineRule="auto"/>
        <w:jc w:val="both"/>
        <w:rPr>
          <w:rFonts w:ascii="Times New Roman" w:eastAsia="Geeza Pro" w:hAnsi="Times New Roman"/>
          <w:color w:val="000000"/>
          <w:sz w:val="28"/>
          <w:szCs w:val="28"/>
          <w:lang w:val="ru-RU"/>
        </w:rPr>
      </w:pP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Сонатина</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sidRPr="001E4E86">
        <w:rPr>
          <w:rFonts w:ascii="Times New Roman" w:eastAsia="Geeza Pro" w:hAnsi="Times New Roman"/>
          <w:color w:val="000000"/>
          <w:sz w:val="28"/>
          <w:szCs w:val="28"/>
          <w:lang w:val="ru-RU"/>
        </w:rPr>
        <w:t>.88 № 1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ч.</w:t>
      </w:r>
      <w:r w:rsidRPr="001E4E86">
        <w:rPr>
          <w:rFonts w:ascii="Times New Roman" w:eastAsia="Geeza Pro" w:hAnsi="Times New Roman"/>
          <w:color w:val="000000"/>
          <w:sz w:val="28"/>
          <w:szCs w:val="28"/>
          <w:lang w:val="ru-RU"/>
        </w:rPr>
        <w:t>)</w:t>
      </w:r>
      <w:r w:rsidR="00D44003" w:rsidRPr="001E4E86">
        <w:rPr>
          <w:rFonts w:ascii="Times New Roman" w:eastAsia="Geeza Pro" w:hAnsi="Times New Roman"/>
          <w:color w:val="000000"/>
          <w:sz w:val="28"/>
          <w:szCs w:val="28"/>
          <w:lang w:val="ru-RU"/>
        </w:rPr>
        <w:t xml:space="preserve">                      </w:t>
      </w:r>
    </w:p>
    <w:p w14:paraId="52021D7C" w14:textId="77777777" w:rsidR="001E4E86" w:rsidRPr="001E4E86"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D44003">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Сонаты</w:t>
      </w:r>
      <w:r w:rsidR="00426660" w:rsidRPr="001E4E86">
        <w:rPr>
          <w:rFonts w:ascii="Times New Roman" w:eastAsia="Geeza Pro" w:hAnsi="Times New Roman"/>
          <w:color w:val="000000"/>
          <w:sz w:val="28"/>
          <w:szCs w:val="28"/>
          <w:lang w:val="ru-RU"/>
        </w:rPr>
        <w:t xml:space="preserve">:  </w:t>
      </w:r>
      <w:r w:rsidR="00D44003">
        <w:rPr>
          <w:rFonts w:ascii="Times New Roman" w:eastAsia="Geeza Pro" w:hAnsi="Times New Roman"/>
          <w:color w:val="000000"/>
          <w:sz w:val="28"/>
          <w:szCs w:val="28"/>
          <w:lang w:val="ru-RU"/>
        </w:rPr>
        <w:t>С</w:t>
      </w:r>
      <w:r w:rsidR="00D44003" w:rsidRPr="001E4E86">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dur</w:t>
      </w:r>
      <w:r w:rsidR="00135184" w:rsidRPr="001E4E86">
        <w:rPr>
          <w:rFonts w:ascii="Times New Roman" w:eastAsia="Geeza Pro" w:hAnsi="Times New Roman"/>
          <w:color w:val="000000"/>
          <w:sz w:val="28"/>
          <w:szCs w:val="28"/>
          <w:lang w:val="ru-RU"/>
        </w:rPr>
        <w:t xml:space="preserve">, </w:t>
      </w:r>
      <w:r w:rsidR="00D44003">
        <w:rPr>
          <w:rFonts w:ascii="Times New Roman" w:eastAsia="Geeza Pro" w:hAnsi="Times New Roman"/>
          <w:color w:val="000000"/>
          <w:sz w:val="28"/>
          <w:szCs w:val="28"/>
        </w:rPr>
        <w:t>F</w:t>
      </w:r>
      <w:r w:rsidR="00D44003" w:rsidRPr="001E4E86">
        <w:rPr>
          <w:rFonts w:ascii="Times New Roman" w:eastAsia="Geeza Pro" w:hAnsi="Times New Roman"/>
          <w:color w:val="000000"/>
          <w:sz w:val="28"/>
          <w:szCs w:val="28"/>
          <w:lang w:val="ru-RU"/>
        </w:rPr>
        <w:t>-</w:t>
      </w:r>
      <w:r w:rsidR="00D44003">
        <w:rPr>
          <w:rFonts w:ascii="Times New Roman" w:eastAsia="Geeza Pro" w:hAnsi="Times New Roman"/>
          <w:color w:val="000000"/>
          <w:sz w:val="28"/>
          <w:szCs w:val="28"/>
        </w:rPr>
        <w:t>dur</w:t>
      </w:r>
      <w:r w:rsidR="00135184"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D</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135184"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B</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Es</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1E4E8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III</w:t>
      </w:r>
      <w:r>
        <w:rPr>
          <w:rFonts w:ascii="Times New Roman" w:eastAsia="Geeza Pro" w:hAnsi="Times New Roman"/>
          <w:color w:val="000000"/>
          <w:sz w:val="28"/>
          <w:szCs w:val="28"/>
          <w:lang w:val="ru-RU"/>
        </w:rPr>
        <w:t>ч</w:t>
      </w:r>
      <w:r w:rsidRPr="001E4E86">
        <w:rPr>
          <w:rFonts w:ascii="Times New Roman" w:eastAsia="Geeza Pro" w:hAnsi="Times New Roman"/>
          <w:color w:val="000000"/>
          <w:sz w:val="28"/>
          <w:szCs w:val="28"/>
          <w:lang w:val="ru-RU"/>
        </w:rPr>
        <w:t>.</w:t>
      </w:r>
    </w:p>
    <w:p w14:paraId="36320FDD" w14:textId="77777777" w:rsidR="001E4E86" w:rsidRPr="00814012"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 № </w:t>
      </w:r>
      <w:r w:rsidR="00426660">
        <w:rPr>
          <w:rFonts w:ascii="Times New Roman" w:eastAsia="Geeza Pro" w:hAnsi="Times New Roman"/>
          <w:color w:val="000000"/>
          <w:sz w:val="28"/>
          <w:szCs w:val="28"/>
          <w:lang w:val="ru-RU"/>
        </w:rPr>
        <w:t>17</w:t>
      </w:r>
    </w:p>
    <w:p w14:paraId="399767C1" w14:textId="77777777" w:rsidR="001E4E86"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Чимароза Д.    Соната </w:t>
      </w:r>
      <w:r>
        <w:rPr>
          <w:rFonts w:ascii="Times New Roman" w:eastAsia="Geeza Pro" w:hAnsi="Times New Roman"/>
          <w:color w:val="000000"/>
          <w:sz w:val="28"/>
          <w:szCs w:val="28"/>
        </w:rPr>
        <w:t>A</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074221F" w14:textId="77777777" w:rsidR="001E4E86" w:rsidRDefault="001E4E86" w:rsidP="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Шпиндлер Ф.  Сонатины </w:t>
      </w:r>
      <w:r>
        <w:rPr>
          <w:rFonts w:ascii="Times New Roman" w:eastAsia="Geeza Pro" w:hAnsi="Times New Roman"/>
          <w:color w:val="000000"/>
          <w:sz w:val="28"/>
          <w:szCs w:val="28"/>
        </w:rPr>
        <w:t>G</w:t>
      </w:r>
      <w:r w:rsidRPr="001E4E86">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814012">
        <w:rPr>
          <w:rFonts w:ascii="Times New Roman" w:eastAsia="Geeza Pro" w:hAnsi="Times New Roman"/>
          <w:color w:val="000000"/>
          <w:sz w:val="28"/>
          <w:szCs w:val="28"/>
          <w:lang w:val="ru-RU"/>
        </w:rPr>
        <w:t xml:space="preserve"> </w:t>
      </w:r>
    </w:p>
    <w:p w14:paraId="024DABEC"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p>
    <w:p w14:paraId="78C93A19" w14:textId="77777777" w:rsidR="00426660" w:rsidRDefault="00426660">
      <w:pPr>
        <w:pStyle w:val="15"/>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5AC6D3B7" w14:textId="77777777" w:rsidR="00426660"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«Баратель»</w:t>
      </w:r>
    </w:p>
    <w:p w14:paraId="18B5041A"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Гаврили В.     «Генерал идёт»</w:t>
      </w:r>
    </w:p>
    <w:p w14:paraId="736B0D25"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Глазунов А.    «Мазурка»</w:t>
      </w:r>
    </w:p>
    <w:p w14:paraId="6CE42B04"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«Тарантелла»</w:t>
      </w:r>
    </w:p>
    <w:p w14:paraId="08532BEC" w14:textId="77777777" w:rsid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«Прелюд»</w:t>
      </w:r>
    </w:p>
    <w:p w14:paraId="79C8ACC3" w14:textId="77777777" w:rsidR="00426660" w:rsidRPr="001E4E86" w:rsidRDefault="001E4E8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Поэтическая картинка </w:t>
      </w:r>
      <w:r>
        <w:rPr>
          <w:rFonts w:ascii="Times New Roman" w:eastAsia="Geeza Pro" w:hAnsi="Times New Roman"/>
          <w:color w:val="000000"/>
          <w:sz w:val="28"/>
          <w:szCs w:val="28"/>
        </w:rPr>
        <w:t>e</w:t>
      </w:r>
      <w:r w:rsidRPr="004C5237">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22989F3D"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«Маленький негритёнок»</w:t>
      </w:r>
    </w:p>
    <w:p w14:paraId="5421BE4D"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Коровицын В. «Полонез», «Чардаш», «Тарантелла»</w:t>
      </w:r>
    </w:p>
    <w:p w14:paraId="2D8E7354"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Л.         «Маленький вальс»</w:t>
      </w:r>
    </w:p>
    <w:p w14:paraId="4CEB31CF"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Мендельсон Ф.  </w:t>
      </w:r>
      <w:r w:rsidR="00426660">
        <w:rPr>
          <w:rFonts w:ascii="Times New Roman" w:eastAsia="Geeza Pro" w:hAnsi="Times New Roman"/>
          <w:color w:val="000000"/>
          <w:sz w:val="28"/>
          <w:szCs w:val="28"/>
          <w:lang w:val="ru-RU"/>
        </w:rPr>
        <w:t>Песни без слов (по выбору)</w:t>
      </w:r>
    </w:p>
    <w:p w14:paraId="75E2B94C"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Мусоргский М.  «Слеза»</w:t>
      </w:r>
    </w:p>
    <w:p w14:paraId="15EB966B"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«Тарантелла»</w:t>
      </w:r>
    </w:p>
    <w:p w14:paraId="09F63974"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Регер М.         «Листок из альбома» соч.44 № 1</w:t>
      </w:r>
    </w:p>
    <w:p w14:paraId="4606BB8E"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Скултэ А.        «Ариетта»</w:t>
      </w:r>
    </w:p>
    <w:p w14:paraId="0B561B11"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«Подражание народному»</w:t>
      </w:r>
    </w:p>
    <w:p w14:paraId="015924E9" w14:textId="77777777" w:rsidR="00426660"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«Песенка без слов», «Подснежник», «Песнь жаворонкова»</w:t>
      </w:r>
    </w:p>
    <w:p w14:paraId="53E9A7EE" w14:textId="77777777" w:rsidR="004C5237" w:rsidRDefault="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«Вальс-шутка»</w:t>
      </w:r>
    </w:p>
    <w:p w14:paraId="45DC3286" w14:textId="77777777" w:rsidR="00426660" w:rsidRPr="004C5237" w:rsidRDefault="004C5237" w:rsidP="004C5237">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Шуберт Ф.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«Музыкальный момент» </w:t>
      </w:r>
      <w:r>
        <w:rPr>
          <w:rFonts w:ascii="Times New Roman" w:eastAsia="Geeza Pro" w:hAnsi="Times New Roman"/>
          <w:color w:val="000000"/>
          <w:sz w:val="28"/>
          <w:szCs w:val="28"/>
        </w:rPr>
        <w:t>f</w:t>
      </w:r>
      <w:r w:rsidRPr="004C5237">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«Скерцо» </w:t>
      </w:r>
    </w:p>
    <w:p w14:paraId="2B8B148D"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11A01ED8" w14:textId="77777777" w:rsidR="00426660" w:rsidRDefault="00426660">
      <w:pPr>
        <w:keepNext/>
        <w:spacing w:line="360" w:lineRule="auto"/>
        <w:jc w:val="both"/>
        <w:rPr>
          <w:rFonts w:ascii="Times New Roman" w:eastAsia="Geeza Pro" w:hAnsi="Times New Roman"/>
          <w:b/>
          <w:color w:val="000000"/>
          <w:sz w:val="28"/>
          <w:szCs w:val="28"/>
          <w:lang w:val="ru-RU"/>
        </w:rPr>
      </w:pPr>
      <w:r w:rsidRPr="00814012">
        <w:rPr>
          <w:rFonts w:ascii="Times New Roman" w:eastAsia="Geeza Pro" w:hAnsi="Times New Roman"/>
          <w:b/>
          <w:color w:val="000000"/>
          <w:sz w:val="28"/>
          <w:szCs w:val="28"/>
          <w:lang w:val="ru-RU"/>
        </w:rPr>
        <w:t>Примеры экзаменационных программ</w:t>
      </w:r>
    </w:p>
    <w:p w14:paraId="46CC1218"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1DDF0374" w14:textId="77777777" w:rsidR="00D94615" w:rsidRDefault="00D94615">
      <w:pPr>
        <w:spacing w:line="360" w:lineRule="auto"/>
        <w:jc w:val="both"/>
        <w:rPr>
          <w:rFonts w:ascii="Times New Roman" w:eastAsia="ヒラギノ角ゴ Pro W3" w:hAnsi="Times New Roman"/>
          <w:i/>
          <w:color w:val="000000"/>
          <w:sz w:val="28"/>
          <w:szCs w:val="28"/>
          <w:lang w:val="ru-RU"/>
        </w:rPr>
      </w:pPr>
      <w:r>
        <w:rPr>
          <w:rFonts w:ascii="Times New Roman" w:eastAsia="Geeza Pro" w:hAnsi="Times New Roman"/>
          <w:color w:val="000000"/>
          <w:sz w:val="28"/>
          <w:szCs w:val="28"/>
          <w:lang w:val="ru-RU"/>
        </w:rPr>
        <w:t>Клементи М.       Сонатина В-</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38 №2</w:t>
      </w:r>
    </w:p>
    <w:p w14:paraId="0F943FBA" w14:textId="77777777" w:rsidR="00426660"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FB35C1">
        <w:rPr>
          <w:rFonts w:ascii="Times New Roman" w:eastAsia="Geeza Pro" w:hAnsi="Times New Roman"/>
          <w:color w:val="000000"/>
          <w:sz w:val="28"/>
          <w:szCs w:val="28"/>
          <w:lang w:val="ru-RU"/>
        </w:rPr>
        <w:t xml:space="preserve">Двухголосная </w:t>
      </w:r>
      <w:r w:rsidR="00426660">
        <w:rPr>
          <w:rFonts w:ascii="Times New Roman" w:eastAsia="Geeza Pro" w:hAnsi="Times New Roman"/>
          <w:color w:val="000000"/>
          <w:sz w:val="28"/>
          <w:szCs w:val="28"/>
          <w:lang w:val="ru-RU"/>
        </w:rPr>
        <w:t xml:space="preserve"> инвенция </w:t>
      </w:r>
      <w:r w:rsidR="00FB35C1">
        <w:rPr>
          <w:rFonts w:ascii="Times New Roman" w:eastAsia="Geeza Pro" w:hAnsi="Times New Roman"/>
          <w:color w:val="000000"/>
          <w:sz w:val="28"/>
          <w:szCs w:val="28"/>
        </w:rPr>
        <w:t>a</w:t>
      </w:r>
      <w:r w:rsidR="00FB35C1" w:rsidRPr="00AC3ECC">
        <w:rPr>
          <w:rFonts w:ascii="Times New Roman" w:eastAsia="Geeza Pro" w:hAnsi="Times New Roman"/>
          <w:color w:val="000000"/>
          <w:sz w:val="28"/>
          <w:szCs w:val="28"/>
          <w:lang w:val="ru-RU"/>
        </w:rPr>
        <w:t>-</w:t>
      </w:r>
      <w:r w:rsidR="00FB35C1">
        <w:rPr>
          <w:rFonts w:ascii="Times New Roman" w:eastAsia="Geeza Pro" w:hAnsi="Times New Roman"/>
          <w:color w:val="000000"/>
          <w:sz w:val="28"/>
          <w:szCs w:val="28"/>
        </w:rPr>
        <w:t>moll</w:t>
      </w:r>
    </w:p>
    <w:p w14:paraId="455D7A18" w14:textId="77777777" w:rsidR="00D94615" w:rsidRPr="00D94615" w:rsidRDefault="00D9461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Гаврилин В.       «Генерал  идёт»</w:t>
      </w:r>
    </w:p>
    <w:p w14:paraId="2E21B50D"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5E2B6E64" w14:textId="77777777" w:rsidR="00426660" w:rsidRPr="00814012"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Трёхголосная</w:t>
      </w:r>
      <w:r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инвенция </w:t>
      </w:r>
      <w:r>
        <w:rPr>
          <w:rFonts w:ascii="Times New Roman" w:eastAsia="Geeza Pro" w:hAnsi="Times New Roman"/>
          <w:color w:val="000000"/>
          <w:sz w:val="28"/>
          <w:szCs w:val="28"/>
        </w:rPr>
        <w:t>h</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4336D4C9" w14:textId="77777777" w:rsidR="00426660"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Этюды №№1, 37</w:t>
      </w:r>
      <w:r w:rsidRPr="00AC3EC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 740</w:t>
      </w:r>
    </w:p>
    <w:p w14:paraId="298DF06C" w14:textId="77777777" w:rsidR="00AC3ECC" w:rsidRPr="00AC3ECC" w:rsidRDefault="00AC3ECC">
      <w:pPr>
        <w:spacing w:line="360" w:lineRule="auto"/>
        <w:jc w:val="both"/>
        <w:rPr>
          <w:rFonts w:ascii="Times New Roman" w:eastAsia="ヒラギノ角ゴ Pro W3" w:hAnsi="Times New Roman"/>
          <w:color w:val="000000"/>
          <w:sz w:val="28"/>
          <w:szCs w:val="28"/>
          <w:lang w:val="ru-RU"/>
        </w:rPr>
      </w:pPr>
      <w:r w:rsidRPr="00AC3ECC">
        <w:rPr>
          <w:rFonts w:ascii="Times New Roman" w:eastAsia="ヒラギノ角ゴ Pro W3" w:hAnsi="Times New Roman"/>
          <w:color w:val="000000"/>
          <w:sz w:val="28"/>
          <w:szCs w:val="28"/>
          <w:lang w:val="ru-RU"/>
        </w:rPr>
        <w:t>Бетховен Л</w:t>
      </w:r>
      <w:r>
        <w:rPr>
          <w:rFonts w:ascii="Times New Roman" w:eastAsia="ヒラギノ角ゴ Pro W3" w:hAnsi="Times New Roman"/>
          <w:color w:val="000000"/>
          <w:sz w:val="28"/>
          <w:szCs w:val="28"/>
          <w:lang w:val="ru-RU"/>
        </w:rPr>
        <w:t xml:space="preserve">.       Соната №1 </w:t>
      </w:r>
    </w:p>
    <w:p w14:paraId="454D2B1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3C79D7C2" w14:textId="77777777" w:rsidR="00426660" w:rsidRPr="00AC3ECC" w:rsidRDefault="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35184">
        <w:rPr>
          <w:rFonts w:ascii="Times New Roman" w:eastAsia="Geeza Pro" w:hAnsi="Times New Roman"/>
          <w:color w:val="000000"/>
          <w:sz w:val="28"/>
          <w:szCs w:val="28"/>
          <w:lang w:val="ru-RU"/>
        </w:rPr>
        <w:t xml:space="preserve">ХТК 1-й том, Прелюдия и фуга </w:t>
      </w:r>
      <w:r>
        <w:rPr>
          <w:rFonts w:ascii="Times New Roman" w:eastAsia="Geeza Pro" w:hAnsi="Times New Roman"/>
          <w:color w:val="000000"/>
          <w:sz w:val="28"/>
          <w:szCs w:val="28"/>
        </w:rPr>
        <w:t>D</w:t>
      </w:r>
      <w:r w:rsidRPr="00AC3EC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29570A3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w:t>
      </w:r>
      <w:r w:rsidR="00AC3ECC">
        <w:rPr>
          <w:rFonts w:ascii="Times New Roman" w:eastAsia="Geeza Pro" w:hAnsi="Times New Roman"/>
          <w:color w:val="000000"/>
          <w:sz w:val="28"/>
          <w:szCs w:val="28"/>
          <w:lang w:val="ru-RU"/>
        </w:rPr>
        <w:t xml:space="preserve">ни К.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 № 3</w:t>
      </w:r>
      <w:r w:rsidR="00AC3ECC" w:rsidRPr="00AC3ECC">
        <w:rPr>
          <w:rFonts w:ascii="Times New Roman" w:eastAsia="Geeza Pro" w:hAnsi="Times New Roman"/>
          <w:color w:val="000000"/>
          <w:sz w:val="28"/>
          <w:szCs w:val="28"/>
          <w:lang w:val="ru-RU"/>
        </w:rPr>
        <w:t xml:space="preserve"> </w:t>
      </w:r>
      <w:r w:rsidR="00AC3ECC">
        <w:rPr>
          <w:rFonts w:ascii="Times New Roman" w:eastAsia="Geeza Pro" w:hAnsi="Times New Roman"/>
          <w:color w:val="000000"/>
          <w:sz w:val="28"/>
          <w:szCs w:val="28"/>
        </w:rPr>
        <w:t>c</w:t>
      </w:r>
      <w:r w:rsidR="00AC3ECC">
        <w:rPr>
          <w:rFonts w:ascii="Times New Roman" w:eastAsia="Geeza Pro" w:hAnsi="Times New Roman"/>
          <w:color w:val="000000"/>
          <w:sz w:val="28"/>
          <w:szCs w:val="28"/>
          <w:lang w:val="ru-RU"/>
        </w:rPr>
        <w:t>оч.740</w:t>
      </w:r>
    </w:p>
    <w:p w14:paraId="0B309B0F" w14:textId="77777777" w:rsidR="00AC3ECC" w:rsidRPr="00BC7B69" w:rsidRDefault="00BC7B6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w:t>
      </w:r>
      <w:r w:rsidR="00AC3ECC">
        <w:rPr>
          <w:rFonts w:ascii="Times New Roman" w:eastAsia="Geeza Pro" w:hAnsi="Times New Roman"/>
          <w:color w:val="000000"/>
          <w:sz w:val="28"/>
          <w:szCs w:val="28"/>
          <w:lang w:val="ru-RU"/>
        </w:rPr>
        <w:t xml:space="preserve">царт В.        </w:t>
      </w:r>
      <w:r>
        <w:rPr>
          <w:rFonts w:ascii="Times New Roman" w:eastAsia="Geeza Pro" w:hAnsi="Times New Roman"/>
          <w:color w:val="000000"/>
          <w:sz w:val="28"/>
          <w:szCs w:val="28"/>
          <w:lang w:val="ru-RU"/>
        </w:rPr>
        <w:t xml:space="preserve">Соната </w:t>
      </w:r>
      <w:r>
        <w:rPr>
          <w:rFonts w:ascii="Times New Roman" w:eastAsia="Geeza Pro" w:hAnsi="Times New Roman"/>
          <w:color w:val="000000"/>
          <w:sz w:val="28"/>
          <w:szCs w:val="28"/>
        </w:rPr>
        <w:t>C</w:t>
      </w:r>
      <w:r w:rsidRPr="00BC7B69">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часть)</w:t>
      </w:r>
    </w:p>
    <w:p w14:paraId="62B93A35" w14:textId="77777777" w:rsidR="00426660" w:rsidRDefault="00426660" w:rsidP="00751307">
      <w:pPr>
        <w:jc w:val="both"/>
        <w:rPr>
          <w:rFonts w:ascii="Times New Roman" w:eastAsia="ヒラギノ角ゴ Pro W3" w:hAnsi="Times New Roman"/>
          <w:color w:val="000000"/>
          <w:sz w:val="16"/>
          <w:szCs w:val="16"/>
          <w:lang w:val="ru-RU"/>
        </w:rPr>
      </w:pPr>
    </w:p>
    <w:p w14:paraId="76FAE016" w14:textId="77777777" w:rsidR="00AC3ECC" w:rsidRPr="00751307" w:rsidRDefault="00AC3ECC" w:rsidP="00751307">
      <w:pPr>
        <w:jc w:val="both"/>
        <w:rPr>
          <w:rFonts w:ascii="Times New Roman" w:eastAsia="ヒラギノ角ゴ Pro W3" w:hAnsi="Times New Roman"/>
          <w:color w:val="000000"/>
          <w:sz w:val="16"/>
          <w:szCs w:val="16"/>
          <w:lang w:val="ru-RU"/>
        </w:rPr>
      </w:pPr>
    </w:p>
    <w:p w14:paraId="1173AE39"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7 класс</w:t>
      </w:r>
    </w:p>
    <w:p w14:paraId="1DEF687F"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lastRenderedPageBreak/>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 xml:space="preserve"> 2,5 часа в неделю</w:t>
      </w:r>
    </w:p>
    <w:p w14:paraId="048894ED"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не менее 6 часов в неделю</w:t>
      </w:r>
    </w:p>
    <w:p w14:paraId="06C5F1D6"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 по специальности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8 часов в год</w:t>
      </w:r>
    </w:p>
    <w:p w14:paraId="72DB58E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За год учащиеся должны сыграть </w:t>
      </w:r>
      <w:r w:rsidR="00BC7B69">
        <w:rPr>
          <w:rFonts w:ascii="Times New Roman" w:eastAsia="Geeza Pro" w:hAnsi="Times New Roman"/>
          <w:color w:val="000000"/>
          <w:sz w:val="28"/>
          <w:szCs w:val="28"/>
          <w:lang w:val="ru-RU"/>
        </w:rPr>
        <w:t>два</w:t>
      </w:r>
      <w:r>
        <w:rPr>
          <w:rFonts w:ascii="Times New Roman" w:eastAsia="Geeza Pro" w:hAnsi="Times New Roman"/>
          <w:color w:val="000000"/>
          <w:sz w:val="28"/>
          <w:szCs w:val="28"/>
          <w:lang w:val="ru-RU"/>
        </w:rPr>
        <w:t xml:space="preserve"> зачета</w:t>
      </w:r>
      <w:r w:rsidR="00BC7B69">
        <w:rPr>
          <w:rFonts w:ascii="Times New Roman" w:eastAsia="Geeza Pro" w:hAnsi="Times New Roman"/>
          <w:color w:val="000000"/>
          <w:sz w:val="28"/>
          <w:szCs w:val="28"/>
          <w:lang w:val="ru-RU"/>
        </w:rPr>
        <w:t>, академический концерт</w:t>
      </w:r>
      <w:r>
        <w:rPr>
          <w:rFonts w:ascii="Times New Roman" w:eastAsia="Geeza Pro" w:hAnsi="Times New Roman"/>
          <w:color w:val="000000"/>
          <w:sz w:val="28"/>
          <w:szCs w:val="28"/>
          <w:lang w:val="ru-RU"/>
        </w:rPr>
        <w:t xml:space="preserve"> и переводной экзамен.</w:t>
      </w:r>
    </w:p>
    <w:p w14:paraId="63EDD48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по репертуару на год: </w:t>
      </w:r>
    </w:p>
    <w:p w14:paraId="35FE433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14:paraId="7664589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14:paraId="02A8402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AC3ECC">
        <w:rPr>
          <w:rFonts w:ascii="Times New Roman" w:eastAsia="Geeza Pro" w:hAnsi="Times New Roman"/>
          <w:color w:val="000000"/>
          <w:sz w:val="28"/>
          <w:szCs w:val="28"/>
          <w:lang w:val="ru-RU"/>
        </w:rPr>
        <w:t>3-4</w:t>
      </w:r>
      <w:r>
        <w:rPr>
          <w:rFonts w:ascii="Times New Roman" w:eastAsia="Geeza Pro" w:hAnsi="Times New Roman"/>
          <w:color w:val="000000"/>
          <w:sz w:val="28"/>
          <w:szCs w:val="28"/>
          <w:lang w:val="ru-RU"/>
        </w:rPr>
        <w:t xml:space="preserve"> этюдов, </w:t>
      </w:r>
    </w:p>
    <w:p w14:paraId="0BB1C5CE" w14:textId="77777777"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- 2-3 пьесы.</w:t>
      </w:r>
    </w:p>
    <w:p w14:paraId="3DFE14B4" w14:textId="77777777" w:rsidR="00426660" w:rsidRPr="004D56C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Экзаменационные требования: полифония, </w:t>
      </w:r>
      <w:r w:rsidR="00BC7B69">
        <w:rPr>
          <w:rFonts w:ascii="Times New Roman" w:eastAsia="Geeza Pro" w:hAnsi="Times New Roman"/>
          <w:color w:val="000000"/>
          <w:sz w:val="28"/>
          <w:szCs w:val="28"/>
          <w:lang w:val="ru-RU"/>
        </w:rPr>
        <w:t>этюд (или пьеса)</w:t>
      </w:r>
      <w:r>
        <w:rPr>
          <w:rFonts w:ascii="Times New Roman" w:eastAsia="Geeza Pro" w:hAnsi="Times New Roman"/>
          <w:color w:val="000000"/>
          <w:sz w:val="28"/>
          <w:szCs w:val="28"/>
          <w:lang w:val="ru-RU"/>
        </w:rPr>
        <w:t>, крупная форма.</w:t>
      </w:r>
    </w:p>
    <w:p w14:paraId="576D15F2" w14:textId="77777777" w:rsidR="00F91445" w:rsidRPr="004D56C1" w:rsidRDefault="00F91445">
      <w:pPr>
        <w:spacing w:line="360" w:lineRule="auto"/>
        <w:jc w:val="both"/>
        <w:rPr>
          <w:rFonts w:ascii="Times New Roman" w:eastAsia="Geeza Pro" w:hAnsi="Times New Roman"/>
          <w:color w:val="000000"/>
          <w:sz w:val="28"/>
          <w:szCs w:val="28"/>
          <w:lang w:val="ru-RU"/>
        </w:rPr>
      </w:pPr>
    </w:p>
    <w:p w14:paraId="0EEFCA4C" w14:textId="77777777" w:rsidR="00F91445" w:rsidRPr="004D56C1" w:rsidRDefault="00F91445">
      <w:pPr>
        <w:spacing w:line="360" w:lineRule="auto"/>
        <w:jc w:val="both"/>
        <w:rPr>
          <w:rFonts w:ascii="Times New Roman" w:eastAsia="Geeza Pro" w:hAnsi="Times New Roman"/>
          <w:color w:val="000000"/>
          <w:sz w:val="28"/>
          <w:szCs w:val="28"/>
          <w:u w:val="single"/>
          <w:lang w:val="ru-RU"/>
        </w:rPr>
      </w:pPr>
      <w:r w:rsidRPr="00F91445">
        <w:rPr>
          <w:rFonts w:ascii="Times New Roman" w:eastAsia="Geeza Pro" w:hAnsi="Times New Roman"/>
          <w:color w:val="000000"/>
          <w:sz w:val="28"/>
          <w:szCs w:val="28"/>
          <w:u w:val="single"/>
          <w:lang w:val="ru-RU"/>
        </w:rPr>
        <w:t>Требования к гаммам</w:t>
      </w:r>
      <w:r w:rsidRPr="004D56C1">
        <w:rPr>
          <w:rFonts w:ascii="Times New Roman" w:eastAsia="Geeza Pro" w:hAnsi="Times New Roman"/>
          <w:color w:val="000000"/>
          <w:sz w:val="28"/>
          <w:szCs w:val="28"/>
          <w:u w:val="single"/>
          <w:lang w:val="ru-RU"/>
        </w:rPr>
        <w:t>:</w:t>
      </w:r>
    </w:p>
    <w:p w14:paraId="20306FDF" w14:textId="77777777" w:rsidR="00F91445" w:rsidRDefault="00F91445">
      <w:pPr>
        <w:spacing w:line="360" w:lineRule="auto"/>
        <w:jc w:val="both"/>
        <w:rPr>
          <w:rFonts w:ascii="Times New Roman" w:eastAsia="Geeza Pro" w:hAnsi="Times New Roman"/>
          <w:color w:val="000000"/>
          <w:sz w:val="28"/>
          <w:szCs w:val="28"/>
          <w:lang w:val="ru-RU"/>
        </w:rPr>
      </w:pPr>
      <w:r w:rsidRPr="00F91445">
        <w:rPr>
          <w:rFonts w:ascii="Times New Roman" w:eastAsia="Geeza Pro" w:hAnsi="Times New Roman"/>
          <w:color w:val="000000"/>
          <w:sz w:val="28"/>
          <w:szCs w:val="28"/>
        </w:rPr>
        <w:t>I</w:t>
      </w:r>
      <w:r w:rsidRPr="004D56C1">
        <w:rPr>
          <w:rFonts w:ascii="Times New Roman" w:eastAsia="Geeza Pro" w:hAnsi="Times New Roman"/>
          <w:color w:val="000000"/>
          <w:sz w:val="28"/>
          <w:szCs w:val="28"/>
          <w:lang w:val="ru-RU"/>
        </w:rPr>
        <w:t xml:space="preserve"> – </w:t>
      </w:r>
      <w:r w:rsidRPr="00F91445">
        <w:rPr>
          <w:rFonts w:ascii="Times New Roman" w:eastAsia="Geeza Pro" w:hAnsi="Times New Roman"/>
          <w:color w:val="000000"/>
          <w:sz w:val="28"/>
          <w:szCs w:val="28"/>
          <w:lang w:val="ru-RU"/>
        </w:rPr>
        <w:t>полугодие</w:t>
      </w:r>
      <w:r w:rsidRPr="004D56C1">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rPr>
        <w:t>fis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Pr="004D56C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cis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7D408291" w14:textId="77777777" w:rsidR="00F91445" w:rsidRDefault="00F9144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 xml:space="preserve">-полугодие — </w:t>
      </w:r>
      <w:r>
        <w:rPr>
          <w:rFonts w:ascii="Times New Roman" w:eastAsia="Geeza Pro" w:hAnsi="Times New Roman"/>
          <w:color w:val="000000"/>
          <w:sz w:val="28"/>
          <w:szCs w:val="28"/>
        </w:rPr>
        <w:t>gis</w:t>
      </w:r>
      <w:r w:rsidRPr="004D56C1">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2EDDFC99" w14:textId="77777777" w:rsidR="00F91445" w:rsidRDefault="00F9144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Аккорды по 3-4 звука, хроматическая гамма в четыре октавы в прямом движении, от нот ре и соль</w:t>
      </w:r>
      <w:r w:rsidRPr="00F91445">
        <w:rPr>
          <w:rFonts w:ascii="Times New Roman" w:eastAsia="Geeza Pro" w:hAnsi="Times New Roman"/>
          <w:color w:val="000000"/>
          <w:sz w:val="28"/>
          <w:szCs w:val="28"/>
          <w:lang w:val="ru-RU"/>
        </w:rPr>
        <w:t xml:space="preserve"># — </w:t>
      </w:r>
      <w:r>
        <w:rPr>
          <w:rFonts w:ascii="Times New Roman" w:eastAsia="Geeza Pro" w:hAnsi="Times New Roman"/>
          <w:color w:val="000000"/>
          <w:sz w:val="28"/>
          <w:szCs w:val="28"/>
          <w:lang w:val="ru-RU"/>
        </w:rPr>
        <w:t>в противоположном движении, Д</w:t>
      </w:r>
      <w:r>
        <w:rPr>
          <w:rFonts w:ascii="Times New Roman" w:eastAsia="Geeza Pro" w:hAnsi="Times New Roman"/>
          <w:color w:val="000000"/>
          <w:sz w:val="28"/>
          <w:szCs w:val="28"/>
          <w:vertAlign w:val="subscript"/>
          <w:lang w:val="ru-RU"/>
        </w:rPr>
        <w:t xml:space="preserve">7  </w:t>
      </w:r>
      <w:r>
        <w:rPr>
          <w:rFonts w:ascii="Times New Roman" w:eastAsia="Geeza Pro" w:hAnsi="Times New Roman"/>
          <w:color w:val="000000"/>
          <w:sz w:val="28"/>
          <w:szCs w:val="28"/>
          <w:lang w:val="ru-RU"/>
        </w:rPr>
        <w:t>и Ум.7</w:t>
      </w:r>
    </w:p>
    <w:p w14:paraId="1530403E" w14:textId="77777777" w:rsidR="00F47883" w:rsidRDefault="00F47883">
      <w:pPr>
        <w:spacing w:line="360" w:lineRule="auto"/>
        <w:jc w:val="both"/>
        <w:rPr>
          <w:rFonts w:ascii="Times New Roman" w:eastAsia="Geeza Pro" w:hAnsi="Times New Roman"/>
          <w:color w:val="000000"/>
          <w:sz w:val="28"/>
          <w:szCs w:val="28"/>
          <w:u w:val="single"/>
          <w:lang w:val="ru-RU"/>
        </w:rPr>
      </w:pPr>
      <w:r w:rsidRPr="00F47883">
        <w:rPr>
          <w:rFonts w:ascii="Times New Roman" w:eastAsia="Geeza Pro" w:hAnsi="Times New Roman"/>
          <w:color w:val="000000"/>
          <w:sz w:val="28"/>
          <w:szCs w:val="28"/>
          <w:u w:val="single"/>
          <w:lang w:val="ru-RU"/>
        </w:rPr>
        <w:t>Чтение с листа</w:t>
      </w:r>
      <w:r w:rsidRPr="004D56C1">
        <w:rPr>
          <w:rFonts w:ascii="Times New Roman" w:eastAsia="Geeza Pro" w:hAnsi="Times New Roman"/>
          <w:color w:val="000000"/>
          <w:sz w:val="28"/>
          <w:szCs w:val="28"/>
          <w:u w:val="single"/>
          <w:lang w:val="ru-RU"/>
        </w:rPr>
        <w:t>:</w:t>
      </w:r>
    </w:p>
    <w:p w14:paraId="771D4903" w14:textId="77777777" w:rsidR="00F47883" w:rsidRPr="00F47883" w:rsidRDefault="00F47883">
      <w:pPr>
        <w:spacing w:line="360" w:lineRule="auto"/>
        <w:jc w:val="both"/>
        <w:rPr>
          <w:rFonts w:ascii="Times New Roman" w:eastAsia="Geeza Pro" w:hAnsi="Times New Roman"/>
          <w:color w:val="000000"/>
          <w:sz w:val="28"/>
          <w:szCs w:val="28"/>
          <w:lang w:val="ru-RU"/>
        </w:rPr>
      </w:pPr>
      <w:r w:rsidRPr="00F47883">
        <w:rPr>
          <w:rFonts w:ascii="Times New Roman" w:eastAsia="Geeza Pro" w:hAnsi="Times New Roman"/>
          <w:color w:val="000000"/>
          <w:sz w:val="28"/>
          <w:szCs w:val="28"/>
          <w:lang w:val="ru-RU"/>
        </w:rPr>
        <w:t>Незнакомые песы до четырёх знаков со сложным ритмическим рисунком</w:t>
      </w:r>
      <w:r>
        <w:rPr>
          <w:rFonts w:ascii="Times New Roman" w:eastAsia="Geeza Pro" w:hAnsi="Times New Roman"/>
          <w:color w:val="000000"/>
          <w:sz w:val="28"/>
          <w:szCs w:val="28"/>
          <w:lang w:val="ru-RU"/>
        </w:rPr>
        <w:t xml:space="preserve"> (триоли. синкопы), аккомпанемент с несложной аккордовой фактурой. Чтение пьес, пройденного репертуара за 3-5 класс. В 7 классе вводится транспонирование на полтона вверх и вниз с заменой ключевых знаков.</w:t>
      </w:r>
    </w:p>
    <w:p w14:paraId="3986E4A9" w14:textId="77777777" w:rsidR="00426660" w:rsidRPr="00F47883" w:rsidRDefault="00426660" w:rsidP="00751307">
      <w:pPr>
        <w:jc w:val="both"/>
        <w:rPr>
          <w:rFonts w:ascii="Times New Roman" w:eastAsia="ヒラギノ角ゴ Pro W3" w:hAnsi="Times New Roman"/>
          <w:color w:val="000000"/>
          <w:sz w:val="16"/>
          <w:szCs w:val="16"/>
          <w:lang w:val="ru-RU"/>
        </w:rPr>
      </w:pPr>
    </w:p>
    <w:p w14:paraId="06FF08E1"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01045F48"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1FC801D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Трехголосные инвенции, Французские сюиты,</w:t>
      </w:r>
    </w:p>
    <w:p w14:paraId="56FB1674" w14:textId="77777777" w:rsidR="00426660" w:rsidRPr="00AC3ECC"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Английские сюиты </w:t>
      </w:r>
      <w:r w:rsidR="00AC3ECC">
        <w:rPr>
          <w:rFonts w:ascii="Times New Roman" w:eastAsia="Geeza Pro" w:hAnsi="Times New Roman"/>
          <w:color w:val="000000"/>
          <w:sz w:val="28"/>
          <w:szCs w:val="28"/>
        </w:rPr>
        <w:t>a</w:t>
      </w:r>
      <w:r w:rsidR="00AC3ECC" w:rsidRPr="00AC3ECC">
        <w:rPr>
          <w:rFonts w:ascii="Times New Roman" w:eastAsia="Geeza Pro" w:hAnsi="Times New Roman"/>
          <w:color w:val="000000"/>
          <w:sz w:val="28"/>
          <w:szCs w:val="28"/>
          <w:lang w:val="ru-RU"/>
        </w:rPr>
        <w:t>-</w:t>
      </w:r>
      <w:r w:rsidR="00AC3ECC">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w:t>
      </w:r>
      <w:r w:rsidR="00AC3ECC">
        <w:rPr>
          <w:rFonts w:ascii="Times New Roman" w:eastAsia="Geeza Pro" w:hAnsi="Times New Roman"/>
          <w:color w:val="000000"/>
          <w:sz w:val="28"/>
          <w:szCs w:val="28"/>
        </w:rPr>
        <w:t>g</w:t>
      </w:r>
      <w:r w:rsidR="00AC3ECC" w:rsidRPr="00AC3ECC">
        <w:rPr>
          <w:rFonts w:ascii="Times New Roman" w:eastAsia="Geeza Pro" w:hAnsi="Times New Roman"/>
          <w:color w:val="000000"/>
          <w:sz w:val="28"/>
          <w:szCs w:val="28"/>
          <w:lang w:val="ru-RU"/>
        </w:rPr>
        <w:t>-</w:t>
      </w:r>
      <w:r w:rsidR="00AC3ECC">
        <w:rPr>
          <w:rFonts w:ascii="Times New Roman" w:eastAsia="Geeza Pro" w:hAnsi="Times New Roman"/>
          <w:color w:val="000000"/>
          <w:sz w:val="28"/>
          <w:szCs w:val="28"/>
        </w:rPr>
        <w:t>moll</w:t>
      </w:r>
    </w:p>
    <w:p w14:paraId="79994FD1" w14:textId="77777777" w:rsidR="00426660" w:rsidRPr="00814012"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1-й том, Прелюдии и фуги (по выбору)</w:t>
      </w:r>
    </w:p>
    <w:p w14:paraId="09980E33" w14:textId="77777777" w:rsidR="00AC3ECC" w:rsidRDefault="00AC3ECC"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Скарлатти Д.    «Фугетта» </w:t>
      </w:r>
    </w:p>
    <w:p w14:paraId="29656503" w14:textId="77777777" w:rsidR="00AC3ECC" w:rsidRPr="00AC3ECC" w:rsidRDefault="00AC3ECC"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Хиндемит П.    «Пьеса» соч. 37 № 2</w:t>
      </w:r>
    </w:p>
    <w:p w14:paraId="31E0FD8E" w14:textId="77777777" w:rsidR="00AC3ECC" w:rsidRDefault="00426660"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Прелюдии и фуги: </w:t>
      </w:r>
      <w:r w:rsidR="00AC3ECC">
        <w:rPr>
          <w:rFonts w:ascii="Times New Roman" w:eastAsia="Geeza Pro" w:hAnsi="Times New Roman"/>
          <w:color w:val="000000"/>
          <w:sz w:val="28"/>
          <w:szCs w:val="28"/>
        </w:rPr>
        <w:t>C</w:t>
      </w:r>
      <w:r w:rsidR="00AC3ECC" w:rsidRPr="00AC3ECC">
        <w:rPr>
          <w:rFonts w:ascii="Times New Roman" w:eastAsia="Geeza Pro" w:hAnsi="Times New Roman"/>
          <w:color w:val="000000"/>
          <w:sz w:val="28"/>
          <w:szCs w:val="28"/>
          <w:lang w:val="ru-RU"/>
        </w:rPr>
        <w:t>-</w:t>
      </w:r>
      <w:r w:rsidR="00AC3ECC">
        <w:rPr>
          <w:rFonts w:ascii="Times New Roman" w:eastAsia="Geeza Pro" w:hAnsi="Times New Roman"/>
          <w:color w:val="000000"/>
          <w:sz w:val="28"/>
          <w:szCs w:val="28"/>
        </w:rPr>
        <w:t>dur</w:t>
      </w:r>
    </w:p>
    <w:p w14:paraId="1F6C05C8" w14:textId="77777777" w:rsidR="00AC3ECC" w:rsidRPr="00AC3ECC" w:rsidRDefault="00AC3ECC" w:rsidP="00AC3EC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Двухголосная инвенция</w:t>
      </w:r>
    </w:p>
    <w:p w14:paraId="0E26914B" w14:textId="77777777" w:rsidR="00426660" w:rsidRDefault="00426660">
      <w:pPr>
        <w:spacing w:line="360" w:lineRule="auto"/>
        <w:ind w:left="3600" w:firstLine="720"/>
        <w:jc w:val="both"/>
        <w:rPr>
          <w:rFonts w:ascii="Times New Roman" w:eastAsia="Geeza Pro" w:hAnsi="Times New Roman"/>
          <w:color w:val="000000"/>
          <w:sz w:val="28"/>
          <w:szCs w:val="28"/>
          <w:lang w:val="ru-RU"/>
        </w:rPr>
      </w:pPr>
    </w:p>
    <w:p w14:paraId="78A0903B"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42CA2B28"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Этюд</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соч.74</w:t>
      </w:r>
    </w:p>
    <w:p w14:paraId="60E683F5"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Гуммель И.       «Каприс»</w:t>
      </w:r>
    </w:p>
    <w:p w14:paraId="06613376"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Крамер И.       Этюд </w:t>
      </w:r>
      <w:r>
        <w:rPr>
          <w:rFonts w:ascii="Times New Roman" w:eastAsia="Geeza Pro" w:hAnsi="Times New Roman"/>
          <w:color w:val="000000"/>
          <w:sz w:val="28"/>
          <w:szCs w:val="28"/>
        </w:rPr>
        <w:t>C</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59FFE718"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Лев И.            Этюд соч.281 №2</w:t>
      </w:r>
    </w:p>
    <w:p w14:paraId="49516A85" w14:textId="77777777" w:rsidR="00CB403C" w:rsidRP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 66 № 25,32</w:t>
      </w:r>
    </w:p>
    <w:p w14:paraId="5370523F"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Этюды №3</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соч.18</w:t>
      </w:r>
    </w:p>
    <w:p w14:paraId="1710243D"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Этюды</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соч.299 № 23,25,30</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соч.740 (по выбору)  </w:t>
      </w:r>
    </w:p>
    <w:p w14:paraId="614AFA78" w14:textId="77777777" w:rsidR="00CB403C" w:rsidRDefault="00CB403C">
      <w:pPr>
        <w:spacing w:line="360" w:lineRule="auto"/>
        <w:jc w:val="both"/>
        <w:rPr>
          <w:rFonts w:ascii="Times New Roman" w:eastAsia="Geeza Pro" w:hAnsi="Times New Roman"/>
          <w:color w:val="000000"/>
          <w:sz w:val="28"/>
          <w:szCs w:val="28"/>
          <w:lang w:val="ru-RU"/>
        </w:rPr>
      </w:pPr>
    </w:p>
    <w:p w14:paraId="1477C448"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51B1CD34" w14:textId="77777777" w:rsidR="00CB403C" w:rsidRPr="00CB403C" w:rsidRDefault="00CB403C" w:rsidP="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135184">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Сонаты соч.2 №1 </w:t>
      </w:r>
      <w:r>
        <w:rPr>
          <w:rFonts w:ascii="Times New Roman" w:eastAsia="Geeza Pro" w:hAnsi="Times New Roman"/>
          <w:color w:val="000000"/>
          <w:sz w:val="28"/>
          <w:szCs w:val="28"/>
        </w:rPr>
        <w:t>f</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00426660">
        <w:rPr>
          <w:rFonts w:ascii="Times New Roman" w:eastAsia="Geeza Pro" w:hAnsi="Times New Roman"/>
          <w:color w:val="000000"/>
          <w:sz w:val="28"/>
          <w:szCs w:val="28"/>
          <w:lang w:val="ru-RU"/>
        </w:rPr>
        <w:t xml:space="preserve">, соч.10 №1 </w:t>
      </w:r>
      <w:r>
        <w:rPr>
          <w:rFonts w:ascii="Times New Roman" w:eastAsia="Geeza Pro" w:hAnsi="Times New Roman"/>
          <w:color w:val="000000"/>
          <w:sz w:val="28"/>
          <w:szCs w:val="28"/>
        </w:rPr>
        <w:t>c</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w:t>
      </w:r>
    </w:p>
    <w:p w14:paraId="2D1A35EF" w14:textId="77777777" w:rsidR="00426660" w:rsidRDefault="00CB403C" w:rsidP="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00426660">
        <w:rPr>
          <w:rFonts w:ascii="Times New Roman" w:eastAsia="Geeza Pro" w:hAnsi="Times New Roman"/>
          <w:color w:val="000000"/>
          <w:sz w:val="28"/>
          <w:szCs w:val="28"/>
          <w:lang w:val="ru-RU"/>
        </w:rPr>
        <w:t xml:space="preserve">оч.51 Рондо </w:t>
      </w:r>
      <w:r>
        <w:rPr>
          <w:rFonts w:ascii="Times New Roman" w:eastAsia="Geeza Pro" w:hAnsi="Times New Roman"/>
          <w:color w:val="000000"/>
          <w:sz w:val="28"/>
          <w:szCs w:val="28"/>
        </w:rPr>
        <w:t>G</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w:t>
      </w:r>
    </w:p>
    <w:p w14:paraId="6193D6D5" w14:textId="77777777" w:rsidR="00CB403C" w:rsidRPr="00CB403C" w:rsidRDefault="00CB403C" w:rsidP="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«Девять вариаций» </w:t>
      </w:r>
      <w:r>
        <w:rPr>
          <w:rFonts w:ascii="Times New Roman" w:eastAsia="Geeza Pro" w:hAnsi="Times New Roman"/>
          <w:color w:val="000000"/>
          <w:sz w:val="28"/>
          <w:szCs w:val="28"/>
        </w:rPr>
        <w:t>A</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FA58E61"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426660">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Сонат №7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sidRPr="00CB403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часть</w:t>
      </w:r>
      <w:r w:rsidR="00426660">
        <w:rPr>
          <w:rFonts w:ascii="Times New Roman" w:eastAsia="Geeza Pro" w:hAnsi="Times New Roman"/>
          <w:color w:val="000000"/>
          <w:sz w:val="28"/>
          <w:szCs w:val="28"/>
          <w:lang w:val="ru-RU"/>
        </w:rPr>
        <w:t>)</w:t>
      </w:r>
    </w:p>
    <w:p w14:paraId="0D5419C0" w14:textId="77777777" w:rsid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«Вариации» на тему р.н.п. «Среди долины ровныя»</w:t>
      </w:r>
    </w:p>
    <w:p w14:paraId="6E6C8DA0" w14:textId="77777777" w:rsidR="00426660" w:rsidRPr="00CB403C"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Сона</w:t>
      </w:r>
      <w:r w:rsidR="00135184">
        <w:rPr>
          <w:rFonts w:ascii="Times New Roman" w:eastAsia="Geeza Pro" w:hAnsi="Times New Roman"/>
          <w:color w:val="000000"/>
          <w:sz w:val="28"/>
          <w:szCs w:val="28"/>
          <w:lang w:val="ru-RU"/>
        </w:rPr>
        <w:t xml:space="preserve">та </w:t>
      </w:r>
      <w:r>
        <w:rPr>
          <w:rFonts w:ascii="Times New Roman" w:eastAsia="Geeza Pro" w:hAnsi="Times New Roman"/>
          <w:color w:val="000000"/>
          <w:sz w:val="28"/>
          <w:szCs w:val="28"/>
        </w:rPr>
        <w:t>B</w:t>
      </w:r>
      <w:r w:rsidRPr="00CB403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426660">
        <w:rPr>
          <w:rFonts w:ascii="Times New Roman" w:eastAsia="Geeza Pro" w:hAnsi="Times New Roman"/>
          <w:color w:val="000000"/>
          <w:sz w:val="28"/>
          <w:szCs w:val="28"/>
          <w:lang w:val="ru-RU"/>
        </w:rPr>
        <w:t xml:space="preserve"> </w:t>
      </w:r>
      <w:r w:rsidRPr="00CB403C">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1-я часть</w:t>
      </w:r>
      <w:r w:rsidRPr="00CB403C">
        <w:rPr>
          <w:rFonts w:ascii="Times New Roman" w:eastAsia="Geeza Pro" w:hAnsi="Times New Roman"/>
          <w:color w:val="000000"/>
          <w:sz w:val="28"/>
          <w:szCs w:val="28"/>
          <w:lang w:val="ru-RU"/>
        </w:rPr>
        <w:t>)</w:t>
      </w:r>
    </w:p>
    <w:p w14:paraId="558219C7" w14:textId="77777777" w:rsidR="00426660" w:rsidRDefault="00CB403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853301">
        <w:rPr>
          <w:rFonts w:ascii="Times New Roman" w:eastAsia="Geeza Pro" w:hAnsi="Times New Roman"/>
          <w:color w:val="000000"/>
          <w:sz w:val="28"/>
          <w:szCs w:val="28"/>
          <w:lang w:val="ru-RU"/>
        </w:rPr>
        <w:t xml:space="preserve"> Соната</w:t>
      </w:r>
      <w:r w:rsidRPr="0085330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F</w:t>
      </w:r>
      <w:r w:rsidRPr="0085330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853301">
        <w:rPr>
          <w:rFonts w:ascii="Times New Roman" w:eastAsia="Geeza Pro" w:hAnsi="Times New Roman"/>
          <w:color w:val="000000"/>
          <w:sz w:val="28"/>
          <w:szCs w:val="28"/>
          <w:lang w:val="ru-RU"/>
        </w:rPr>
        <w:t xml:space="preserve"> №12 (</w:t>
      </w:r>
      <w:r w:rsidR="00853301">
        <w:rPr>
          <w:rFonts w:ascii="Times New Roman" w:eastAsia="Geeza Pro" w:hAnsi="Times New Roman"/>
          <w:color w:val="000000"/>
          <w:sz w:val="28"/>
          <w:szCs w:val="28"/>
        </w:rPr>
        <w:t>I</w:t>
      </w:r>
      <w:r w:rsidR="00853301">
        <w:rPr>
          <w:rFonts w:ascii="Times New Roman" w:eastAsia="Geeza Pro" w:hAnsi="Times New Roman"/>
          <w:color w:val="000000"/>
          <w:sz w:val="28"/>
          <w:szCs w:val="28"/>
          <w:lang w:val="ru-RU"/>
        </w:rPr>
        <w:t xml:space="preserve"> часть)</w:t>
      </w:r>
    </w:p>
    <w:p w14:paraId="7B23BB6F"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Скарлатти Д.   Соната </w:t>
      </w:r>
      <w:r>
        <w:rPr>
          <w:rFonts w:ascii="Times New Roman" w:eastAsia="Geeza Pro" w:hAnsi="Times New Roman"/>
          <w:color w:val="000000"/>
          <w:sz w:val="28"/>
          <w:szCs w:val="28"/>
        </w:rPr>
        <w:t>a-moll</w:t>
      </w:r>
    </w:p>
    <w:p w14:paraId="24DA90DB" w14:textId="77777777" w:rsidR="00853301" w:rsidRPr="00853301" w:rsidRDefault="00853301" w:rsidP="00853301">
      <w:pPr>
        <w:spacing w:line="360" w:lineRule="auto"/>
        <w:jc w:val="both"/>
        <w:rPr>
          <w:rFonts w:ascii="Times New Roman" w:eastAsia="Geeza Pro" w:hAnsi="Times New Roman"/>
          <w:color w:val="000000"/>
          <w:sz w:val="28"/>
          <w:szCs w:val="28"/>
          <w:lang w:val="ru-RU"/>
        </w:rPr>
      </w:pPr>
    </w:p>
    <w:p w14:paraId="6FF3DB07" w14:textId="77777777" w:rsidR="00426660" w:rsidRDefault="00426660">
      <w:pPr>
        <w:pStyle w:val="15"/>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79268198"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«Романс»</w:t>
      </w:r>
    </w:p>
    <w:p w14:paraId="55468D58"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«Тарантелла»</w:t>
      </w:r>
    </w:p>
    <w:p w14:paraId="0EA93CD1"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«Прелюдия»</w:t>
      </w:r>
    </w:p>
    <w:p w14:paraId="0D8EDB38" w14:textId="77777777" w:rsidR="00853301" w:rsidRDefault="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Гречанинов А. «Экспромт»</w:t>
      </w:r>
    </w:p>
    <w:p w14:paraId="3C7CBD26"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«Сердце поэта»</w:t>
      </w:r>
      <w:r>
        <w:rPr>
          <w:rFonts w:ascii="Times New Roman" w:eastAsia="Geeza Pro" w:hAnsi="Times New Roman"/>
          <w:color w:val="000000"/>
          <w:sz w:val="28"/>
          <w:szCs w:val="28"/>
          <w:lang w:val="ru-RU"/>
        </w:rPr>
        <w:t xml:space="preserve"> соч.52  </w:t>
      </w:r>
    </w:p>
    <w:p w14:paraId="1871316D"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«Свадебный день в Тролльхаугене»</w:t>
      </w:r>
      <w:r w:rsidRPr="0085330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соч.19</w:t>
      </w:r>
    </w:p>
    <w:p w14:paraId="4981D52D"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«Вальс»</w:t>
      </w:r>
    </w:p>
    <w:p w14:paraId="14DBEA21"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Мясковский Н.</w:t>
      </w:r>
      <w:r w:rsidR="00426660">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Причуды</w:t>
      </w:r>
      <w:r w:rsidR="00135184">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(по выбору)</w:t>
      </w:r>
      <w:r w:rsidRPr="00853301">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соч.25</w:t>
      </w:r>
    </w:p>
    <w:p w14:paraId="53B1B21A" w14:textId="77777777" w:rsidR="00853301" w:rsidRP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Парадизи П.    «Токката» из сонаты </w:t>
      </w:r>
      <w:r>
        <w:rPr>
          <w:rFonts w:ascii="Times New Roman" w:eastAsia="Geeza Pro" w:hAnsi="Times New Roman"/>
          <w:color w:val="000000"/>
          <w:sz w:val="28"/>
          <w:szCs w:val="28"/>
        </w:rPr>
        <w:t>A</w:t>
      </w:r>
      <w:r w:rsidRPr="00853301">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630A7F89" w14:textId="77777777" w:rsidR="00426660"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соч.22</w:t>
      </w:r>
    </w:p>
    <w:p w14:paraId="24CBA0C9"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Сметана Б.      «Поэтическая полька»</w:t>
      </w:r>
    </w:p>
    <w:p w14:paraId="32E3F5B8" w14:textId="77777777" w:rsidR="00853301" w:rsidRDefault="00853301" w:rsidP="0085330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Степовой Я.    «Прелюдия»</w:t>
      </w:r>
    </w:p>
    <w:p w14:paraId="6E565E3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w:t>
      </w:r>
    </w:p>
    <w:p w14:paraId="026A7EE4" w14:textId="77777777" w:rsidR="00426660" w:rsidRPr="0081401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w:t>
      </w:r>
      <w:r w:rsidR="00135184">
        <w:rPr>
          <w:rFonts w:ascii="Times New Roman" w:eastAsia="Geeza Pro" w:hAnsi="Times New Roman"/>
          <w:color w:val="000000"/>
          <w:sz w:val="28"/>
          <w:szCs w:val="28"/>
          <w:lang w:val="ru-RU"/>
        </w:rPr>
        <w:t xml:space="preserve">          Экспромт </w:t>
      </w:r>
      <w:r w:rsidR="00853301">
        <w:rPr>
          <w:rFonts w:ascii="Times New Roman" w:eastAsia="Geeza Pro" w:hAnsi="Times New Roman"/>
          <w:color w:val="000000"/>
          <w:sz w:val="28"/>
          <w:szCs w:val="28"/>
        </w:rPr>
        <w:t>As</w:t>
      </w:r>
      <w:r w:rsidR="00853301" w:rsidRPr="00853301">
        <w:rPr>
          <w:rFonts w:ascii="Times New Roman" w:eastAsia="Geeza Pro" w:hAnsi="Times New Roman"/>
          <w:color w:val="000000"/>
          <w:sz w:val="28"/>
          <w:szCs w:val="28"/>
          <w:lang w:val="ru-RU"/>
        </w:rPr>
        <w:t>-</w:t>
      </w:r>
      <w:r w:rsidR="00853301">
        <w:rPr>
          <w:rFonts w:ascii="Times New Roman" w:eastAsia="Geeza Pro" w:hAnsi="Times New Roman"/>
          <w:color w:val="000000"/>
          <w:sz w:val="28"/>
          <w:szCs w:val="28"/>
        </w:rPr>
        <w:t>dur</w:t>
      </w:r>
      <w:r w:rsidR="00853301" w:rsidRPr="00853301">
        <w:rPr>
          <w:rFonts w:ascii="Times New Roman" w:eastAsia="Geeza Pro" w:hAnsi="Times New Roman"/>
          <w:color w:val="000000"/>
          <w:sz w:val="28"/>
          <w:szCs w:val="28"/>
          <w:lang w:val="ru-RU"/>
        </w:rPr>
        <w:t xml:space="preserve"> </w:t>
      </w:r>
      <w:r w:rsidR="00853301">
        <w:rPr>
          <w:rFonts w:ascii="Times New Roman" w:eastAsia="Geeza Pro" w:hAnsi="Times New Roman"/>
          <w:color w:val="000000"/>
          <w:sz w:val="28"/>
          <w:szCs w:val="28"/>
          <w:lang w:val="ru-RU"/>
        </w:rPr>
        <w:t xml:space="preserve">Соч. 142  </w:t>
      </w:r>
    </w:p>
    <w:p w14:paraId="4A92A8CD"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77628E3F"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14:paraId="1AF80C9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3906A596" w14:textId="77777777" w:rsidR="00426660" w:rsidRPr="0085330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Трехголосная инвенция </w:t>
      </w:r>
      <w:r w:rsidR="00853301">
        <w:rPr>
          <w:rFonts w:ascii="Times New Roman" w:eastAsia="Geeza Pro" w:hAnsi="Times New Roman"/>
          <w:color w:val="000000"/>
          <w:sz w:val="28"/>
          <w:szCs w:val="28"/>
        </w:rPr>
        <w:t>c</w:t>
      </w:r>
      <w:r w:rsidR="00853301" w:rsidRPr="00814012">
        <w:rPr>
          <w:rFonts w:ascii="Times New Roman" w:eastAsia="Geeza Pro" w:hAnsi="Times New Roman"/>
          <w:color w:val="000000"/>
          <w:sz w:val="28"/>
          <w:szCs w:val="28"/>
          <w:lang w:val="ru-RU"/>
        </w:rPr>
        <w:t>-</w:t>
      </w:r>
      <w:r w:rsidR="00853301">
        <w:rPr>
          <w:rFonts w:ascii="Times New Roman" w:eastAsia="Geeza Pro" w:hAnsi="Times New Roman"/>
          <w:color w:val="000000"/>
          <w:sz w:val="28"/>
          <w:szCs w:val="28"/>
        </w:rPr>
        <w:t>moll</w:t>
      </w:r>
    </w:p>
    <w:p w14:paraId="4F0B4AF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827694">
        <w:rPr>
          <w:rFonts w:ascii="Times New Roman" w:eastAsia="Geeza Pro" w:hAnsi="Times New Roman"/>
          <w:color w:val="000000"/>
          <w:sz w:val="28"/>
          <w:szCs w:val="28"/>
          <w:lang w:val="ru-RU"/>
        </w:rPr>
        <w:t>Э</w:t>
      </w:r>
      <w:r>
        <w:rPr>
          <w:rFonts w:ascii="Times New Roman" w:eastAsia="Geeza Pro" w:hAnsi="Times New Roman"/>
          <w:color w:val="000000"/>
          <w:sz w:val="28"/>
          <w:szCs w:val="28"/>
          <w:lang w:val="ru-RU"/>
        </w:rPr>
        <w:t>тюд №33</w:t>
      </w:r>
      <w:r w:rsidR="00827694" w:rsidRPr="00827694">
        <w:rPr>
          <w:rFonts w:ascii="Times New Roman" w:eastAsia="Geeza Pro" w:hAnsi="Times New Roman"/>
          <w:color w:val="000000"/>
          <w:sz w:val="28"/>
          <w:szCs w:val="28"/>
          <w:lang w:val="ru-RU"/>
        </w:rPr>
        <w:t xml:space="preserve"> </w:t>
      </w:r>
      <w:r w:rsidR="00827694">
        <w:rPr>
          <w:rFonts w:ascii="Times New Roman" w:eastAsia="Geeza Pro" w:hAnsi="Times New Roman"/>
          <w:color w:val="000000"/>
          <w:sz w:val="28"/>
          <w:szCs w:val="28"/>
          <w:lang w:val="ru-RU"/>
        </w:rPr>
        <w:t>соч.299</w:t>
      </w:r>
    </w:p>
    <w:p w14:paraId="7F4735D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№5, 1-я часть</w:t>
      </w:r>
    </w:p>
    <w:p w14:paraId="69E9C369"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47FA7D78" w14:textId="77777777" w:rsidR="00426660" w:rsidRPr="00827694"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ХТК 1-й том, Прелюдия и фуга </w:t>
      </w:r>
      <w:r>
        <w:rPr>
          <w:rFonts w:ascii="Times New Roman" w:eastAsia="Geeza Pro" w:hAnsi="Times New Roman"/>
          <w:color w:val="000000"/>
          <w:sz w:val="28"/>
          <w:szCs w:val="28"/>
        </w:rPr>
        <w:t>d</w:t>
      </w:r>
      <w:r w:rsidRPr="00827694">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6FAC34C4" w14:textId="77777777" w:rsidR="00426660"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F47883">
        <w:rPr>
          <w:rFonts w:ascii="Times New Roman" w:eastAsia="Geeza Pro" w:hAnsi="Times New Roman"/>
          <w:color w:val="000000"/>
          <w:sz w:val="28"/>
          <w:szCs w:val="28"/>
          <w:lang w:val="ru-RU"/>
        </w:rPr>
        <w:t xml:space="preserve">Этюд №13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 740.</w:t>
      </w:r>
    </w:p>
    <w:p w14:paraId="3C712AAE" w14:textId="77777777" w:rsidR="00426660" w:rsidRPr="00827694"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Соната № 6 </w:t>
      </w:r>
    </w:p>
    <w:p w14:paraId="5C7F2934" w14:textId="77777777" w:rsidR="005A7363"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55CA17C" w14:textId="77777777" w:rsidR="005A7363" w:rsidRPr="005A7363" w:rsidRDefault="005A7363">
      <w:pPr>
        <w:spacing w:line="360" w:lineRule="auto"/>
        <w:jc w:val="both"/>
        <w:rPr>
          <w:rFonts w:ascii="Times New Roman" w:eastAsia="ヒラギノ角ゴ Pro W3" w:hAnsi="Times New Roman"/>
          <w:color w:val="000000"/>
          <w:sz w:val="28"/>
          <w:szCs w:val="28"/>
          <w:lang w:val="ru-RU"/>
        </w:rPr>
      </w:pPr>
      <w:r w:rsidRPr="005A7363">
        <w:rPr>
          <w:rFonts w:ascii="Times New Roman" w:eastAsia="ヒラギノ角ゴ Pro W3" w:hAnsi="Times New Roman"/>
          <w:color w:val="000000"/>
          <w:sz w:val="28"/>
          <w:szCs w:val="28"/>
          <w:lang w:val="ru-RU"/>
        </w:rPr>
        <w:t xml:space="preserve">Бах И.С.  </w:t>
      </w:r>
      <w:r>
        <w:rPr>
          <w:rFonts w:ascii="Times New Roman" w:eastAsia="ヒラギノ角ゴ Pro W3" w:hAnsi="Times New Roman"/>
          <w:color w:val="000000"/>
          <w:sz w:val="28"/>
          <w:szCs w:val="28"/>
          <w:lang w:val="ru-RU"/>
        </w:rPr>
        <w:t xml:space="preserve"> Прелюдия и фуга </w:t>
      </w:r>
      <w:r>
        <w:rPr>
          <w:rFonts w:ascii="Times New Roman" w:eastAsia="ヒラギノ角ゴ Pro W3" w:hAnsi="Times New Roman"/>
          <w:color w:val="000000"/>
          <w:sz w:val="28"/>
          <w:szCs w:val="28"/>
        </w:rPr>
        <w:t>B</w:t>
      </w:r>
      <w:r w:rsidRPr="005A7363">
        <w:rPr>
          <w:rFonts w:ascii="Times New Roman" w:eastAsia="ヒラギノ角ゴ Pro W3" w:hAnsi="Times New Roman"/>
          <w:color w:val="000000"/>
          <w:sz w:val="28"/>
          <w:szCs w:val="28"/>
          <w:lang w:val="ru-RU"/>
        </w:rPr>
        <w:t>-</w:t>
      </w:r>
      <w:r>
        <w:rPr>
          <w:rFonts w:ascii="Times New Roman" w:eastAsia="ヒラギノ角ゴ Pro W3" w:hAnsi="Times New Roman"/>
          <w:color w:val="000000"/>
          <w:sz w:val="28"/>
          <w:szCs w:val="28"/>
        </w:rPr>
        <w:t>dur</w:t>
      </w:r>
      <w:r>
        <w:rPr>
          <w:rFonts w:ascii="Times New Roman" w:eastAsia="ヒラギノ角ゴ Pro W3" w:hAnsi="Times New Roman"/>
          <w:color w:val="000000"/>
          <w:sz w:val="28"/>
          <w:szCs w:val="28"/>
          <w:lang w:val="ru-RU"/>
        </w:rPr>
        <w:t xml:space="preserve"> из ХТК (</w:t>
      </w:r>
      <w:r>
        <w:rPr>
          <w:rFonts w:ascii="Times New Roman" w:eastAsia="ヒラギノ角ゴ Pro W3" w:hAnsi="Times New Roman"/>
          <w:color w:val="000000"/>
          <w:sz w:val="28"/>
          <w:szCs w:val="28"/>
        </w:rPr>
        <w:t>I</w:t>
      </w:r>
      <w:r>
        <w:rPr>
          <w:rFonts w:ascii="Times New Roman" w:eastAsia="ヒラギノ角ゴ Pro W3" w:hAnsi="Times New Roman"/>
          <w:color w:val="000000"/>
          <w:sz w:val="28"/>
          <w:szCs w:val="28"/>
          <w:lang w:val="ru-RU"/>
        </w:rPr>
        <w:t>-том)</w:t>
      </w:r>
    </w:p>
    <w:p w14:paraId="1DABD39D" w14:textId="77777777" w:rsidR="005A7363" w:rsidRPr="005A7363" w:rsidRDefault="005A7363" w:rsidP="005A73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Соната </w:t>
      </w:r>
      <w:r>
        <w:rPr>
          <w:rFonts w:ascii="Times New Roman" w:eastAsia="Geeza Pro" w:hAnsi="Times New Roman"/>
          <w:color w:val="000000"/>
          <w:sz w:val="28"/>
          <w:szCs w:val="28"/>
        </w:rPr>
        <w:t>B</w:t>
      </w:r>
      <w:r w:rsidRPr="005A7363">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Pr="005A7363">
        <w:rPr>
          <w:rFonts w:ascii="Times New Roman" w:eastAsia="Geeza Pro" w:hAnsi="Times New Roman"/>
          <w:color w:val="000000"/>
          <w:sz w:val="28"/>
          <w:szCs w:val="28"/>
          <w:lang w:val="ru-RU"/>
        </w:rPr>
        <w:t xml:space="preserve"> </w:t>
      </w:r>
      <w:r w:rsidR="00231672">
        <w:rPr>
          <w:rFonts w:ascii="Times New Roman" w:eastAsia="Geeza Pro" w:hAnsi="Times New Roman"/>
          <w:color w:val="000000"/>
          <w:sz w:val="28"/>
          <w:szCs w:val="28"/>
          <w:lang w:val="ru-RU"/>
        </w:rPr>
        <w:t>(</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xml:space="preserve"> часть)</w:t>
      </w:r>
    </w:p>
    <w:p w14:paraId="63E1DF09" w14:textId="77777777" w:rsidR="00426660" w:rsidRDefault="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5A7363">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Этюд №17</w:t>
      </w:r>
      <w:r w:rsidRPr="0082769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соч.740</w:t>
      </w:r>
    </w:p>
    <w:p w14:paraId="6B365487" w14:textId="77777777" w:rsidR="00426660" w:rsidRDefault="00426660" w:rsidP="00751307">
      <w:pPr>
        <w:jc w:val="both"/>
        <w:rPr>
          <w:rFonts w:ascii="Times New Roman" w:eastAsia="ヒラギノ角ゴ Pro W3" w:hAnsi="Times New Roman"/>
          <w:color w:val="000000"/>
          <w:sz w:val="16"/>
          <w:szCs w:val="16"/>
          <w:lang w:val="ru-RU"/>
        </w:rPr>
      </w:pPr>
    </w:p>
    <w:p w14:paraId="1E55AD57" w14:textId="77777777" w:rsidR="00827694" w:rsidRPr="00751307" w:rsidRDefault="00827694" w:rsidP="00751307">
      <w:pPr>
        <w:jc w:val="both"/>
        <w:rPr>
          <w:rFonts w:ascii="Times New Roman" w:eastAsia="ヒラギノ角ゴ Pro W3" w:hAnsi="Times New Roman"/>
          <w:color w:val="000000"/>
          <w:sz w:val="16"/>
          <w:szCs w:val="16"/>
          <w:lang w:val="ru-RU"/>
        </w:rPr>
      </w:pPr>
    </w:p>
    <w:p w14:paraId="57E7A477"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8 класс</w:t>
      </w:r>
    </w:p>
    <w:p w14:paraId="6C9D5C78"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14:paraId="6BF14F5E"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14:paraId="237EB905"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4F8CAFA2" w14:textId="77777777" w:rsidR="00426660" w:rsidRDefault="00135184">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Главная задача </w:t>
      </w:r>
      <w:r w:rsidR="00426660">
        <w:rPr>
          <w:rFonts w:ascii="Times New Roman" w:eastAsia="Geeza Pro" w:hAnsi="Times New Roman"/>
          <w:color w:val="000000"/>
          <w:sz w:val="28"/>
          <w:szCs w:val="28"/>
          <w:lang w:val="ru-RU"/>
        </w:rPr>
        <w:t>этого класса - представить выпускную программу в максимально готовом виде.</w:t>
      </w:r>
    </w:p>
    <w:p w14:paraId="633ACA3E"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Учащийся может пройти в году две программы, может повторить произведение из программы предыдущих классов. Перед экзаменом учащиеся обыгрывают выпускную программу на </w:t>
      </w:r>
      <w:r w:rsidR="00231672">
        <w:rPr>
          <w:rFonts w:ascii="Times New Roman" w:eastAsia="Geeza Pro" w:hAnsi="Times New Roman"/>
          <w:color w:val="000000"/>
          <w:sz w:val="28"/>
          <w:szCs w:val="28"/>
          <w:lang w:val="ru-RU"/>
        </w:rPr>
        <w:t>прослушиваниях,</w:t>
      </w:r>
      <w:r>
        <w:rPr>
          <w:rFonts w:ascii="Times New Roman" w:eastAsia="Geeza Pro" w:hAnsi="Times New Roman"/>
          <w:color w:val="000000"/>
          <w:sz w:val="28"/>
          <w:szCs w:val="28"/>
          <w:lang w:val="ru-RU"/>
        </w:rPr>
        <w:t xml:space="preserve"> классных вечерах и концертах.</w:t>
      </w:r>
    </w:p>
    <w:p w14:paraId="616D980B" w14:textId="77777777" w:rsidR="00426660" w:rsidRPr="00231672" w:rsidRDefault="00426660">
      <w:pPr>
        <w:spacing w:line="360" w:lineRule="auto"/>
        <w:ind w:firstLine="720"/>
        <w:jc w:val="both"/>
        <w:rPr>
          <w:rFonts w:ascii="Times New Roman" w:eastAsia="Geeza Pro" w:hAnsi="Times New Roman"/>
          <w:color w:val="000000"/>
          <w:sz w:val="28"/>
          <w:szCs w:val="28"/>
          <w:u w:val="single"/>
          <w:lang w:val="ru-RU"/>
        </w:rPr>
      </w:pPr>
      <w:r w:rsidRPr="00231672">
        <w:rPr>
          <w:rFonts w:ascii="Times New Roman" w:eastAsia="Geeza Pro" w:hAnsi="Times New Roman"/>
          <w:color w:val="000000"/>
          <w:sz w:val="28"/>
          <w:szCs w:val="28"/>
          <w:u w:val="single"/>
          <w:lang w:val="ru-RU"/>
        </w:rPr>
        <w:t xml:space="preserve">Требования к выпускной программе:  </w:t>
      </w:r>
    </w:p>
    <w:p w14:paraId="446ED0F0"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полифония (обязательно Прелюдия и фуга из ХТК  Баха И.С., если учащийся собирается продолжать учиться в 9 классе),</w:t>
      </w:r>
    </w:p>
    <w:p w14:paraId="6A52531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крупная форма (классическая или романтическая), </w:t>
      </w:r>
    </w:p>
    <w:p w14:paraId="734A7344"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(для перехода в 9 класс) или один этюд (для завершающих свое обучение), </w:t>
      </w:r>
    </w:p>
    <w:p w14:paraId="0A34F6B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любая пьеса.</w:t>
      </w:r>
    </w:p>
    <w:p w14:paraId="2CE95319" w14:textId="77777777" w:rsidR="00231672" w:rsidRPr="004D56C1" w:rsidRDefault="00231672">
      <w:pPr>
        <w:spacing w:line="360" w:lineRule="auto"/>
        <w:ind w:firstLine="720"/>
        <w:jc w:val="both"/>
        <w:rPr>
          <w:rFonts w:ascii="Times New Roman" w:eastAsia="Geeza Pro" w:hAnsi="Times New Roman"/>
          <w:color w:val="000000"/>
          <w:sz w:val="28"/>
          <w:szCs w:val="28"/>
          <w:u w:val="single"/>
          <w:lang w:val="ru-RU"/>
        </w:rPr>
      </w:pPr>
      <w:r>
        <w:rPr>
          <w:rFonts w:ascii="Times New Roman" w:eastAsia="Geeza Pro" w:hAnsi="Times New Roman"/>
          <w:color w:val="000000"/>
          <w:sz w:val="28"/>
          <w:szCs w:val="28"/>
          <w:lang w:val="ru-RU"/>
        </w:rPr>
        <w:t xml:space="preserve"> В конце 3-ей четверти учащиеся сдают зачёт по чтению с листа. </w:t>
      </w:r>
      <w:r w:rsidRPr="00231672">
        <w:rPr>
          <w:rFonts w:ascii="Times New Roman" w:eastAsia="Geeza Pro" w:hAnsi="Times New Roman"/>
          <w:color w:val="000000"/>
          <w:sz w:val="28"/>
          <w:szCs w:val="28"/>
          <w:u w:val="single"/>
          <w:lang w:val="ru-RU"/>
        </w:rPr>
        <w:t>Требования к зачёту</w:t>
      </w:r>
      <w:r w:rsidRPr="004D56C1">
        <w:rPr>
          <w:rFonts w:ascii="Times New Roman" w:eastAsia="Geeza Pro" w:hAnsi="Times New Roman"/>
          <w:color w:val="000000"/>
          <w:sz w:val="28"/>
          <w:szCs w:val="28"/>
          <w:u w:val="single"/>
          <w:lang w:val="ru-RU"/>
        </w:rPr>
        <w:t>:</w:t>
      </w:r>
    </w:p>
    <w:p w14:paraId="0E25BBA7" w14:textId="77777777" w:rsidR="00231672" w:rsidRPr="00231672" w:rsidRDefault="00231672">
      <w:pPr>
        <w:spacing w:line="360" w:lineRule="auto"/>
        <w:ind w:firstLine="720"/>
        <w:jc w:val="both"/>
        <w:rPr>
          <w:rFonts w:ascii="Times New Roman" w:eastAsia="Geeza Pro" w:hAnsi="Times New Roman"/>
          <w:color w:val="000000"/>
          <w:sz w:val="28"/>
          <w:szCs w:val="28"/>
          <w:lang w:val="ru-RU"/>
        </w:rPr>
      </w:pPr>
      <w:r w:rsidRPr="00231672">
        <w:rPr>
          <w:rFonts w:ascii="Times New Roman" w:eastAsia="Geeza Pro" w:hAnsi="Times New Roman"/>
          <w:color w:val="000000"/>
          <w:sz w:val="28"/>
          <w:szCs w:val="28"/>
          <w:lang w:val="ru-RU"/>
        </w:rPr>
        <w:t>Чтение с листа незнакомых пьес со сложным ритмическим рисунком, аккордовой фактурой</w:t>
      </w:r>
      <w:r>
        <w:rPr>
          <w:rFonts w:ascii="Times New Roman" w:eastAsia="Geeza Pro" w:hAnsi="Times New Roman"/>
          <w:color w:val="000000"/>
          <w:sz w:val="28"/>
          <w:szCs w:val="28"/>
          <w:lang w:val="ru-RU"/>
        </w:rPr>
        <w:t>, мелодия с украшениями</w:t>
      </w:r>
      <w:r w:rsidRPr="0023167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мордент, трель, форшлаг. группетто</w:t>
      </w:r>
      <w:r w:rsidRPr="00231672">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размер 2</w:t>
      </w:r>
      <w:r w:rsidRPr="00231672">
        <w:rPr>
          <w:rFonts w:ascii="Times New Roman" w:eastAsia="Geeza Pro" w:hAnsi="Times New Roman"/>
          <w:color w:val="000000"/>
          <w:sz w:val="28"/>
          <w:szCs w:val="28"/>
          <w:lang w:val="ru-RU"/>
        </w:rPr>
        <w:t>/4</w:t>
      </w:r>
      <w:r>
        <w:rPr>
          <w:rFonts w:ascii="Times New Roman" w:eastAsia="Geeza Pro" w:hAnsi="Times New Roman"/>
          <w:color w:val="000000"/>
          <w:sz w:val="28"/>
          <w:szCs w:val="28"/>
          <w:lang w:val="ru-RU"/>
        </w:rPr>
        <w:t>, 3</w:t>
      </w:r>
      <w:r w:rsidRPr="00231672">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4, 6</w:t>
      </w:r>
      <w:r w:rsidRPr="00231672">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8.</w:t>
      </w:r>
    </w:p>
    <w:p w14:paraId="589CB9C7" w14:textId="77777777" w:rsidR="00426660" w:rsidRPr="00231672" w:rsidRDefault="00426660" w:rsidP="00751307">
      <w:pPr>
        <w:jc w:val="both"/>
        <w:rPr>
          <w:rFonts w:ascii="Times New Roman" w:eastAsia="ヒラギノ角ゴ Pro W3" w:hAnsi="Times New Roman"/>
          <w:color w:val="000000"/>
          <w:sz w:val="16"/>
          <w:szCs w:val="16"/>
          <w:lang w:val="ru-RU"/>
        </w:rPr>
      </w:pPr>
    </w:p>
    <w:p w14:paraId="0F8FE568"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1E607FA7" w14:textId="77777777" w:rsidR="00426660"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770DFE55" w14:textId="77777777" w:rsidR="009D377D" w:rsidRDefault="009D377D" w:rsidP="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 Трехголосные инвенци</w:t>
      </w:r>
      <w:r w:rsidR="00827694">
        <w:rPr>
          <w:rFonts w:ascii="Times New Roman" w:eastAsia="Geeza Pro" w:hAnsi="Times New Roman"/>
          <w:color w:val="000000"/>
          <w:sz w:val="28"/>
          <w:szCs w:val="28"/>
          <w:lang w:val="ru-RU"/>
        </w:rPr>
        <w:t>и, ХТК</w:t>
      </w:r>
      <w:r w:rsidR="00426660">
        <w:rPr>
          <w:rFonts w:ascii="Times New Roman" w:eastAsia="Geeza Pro" w:hAnsi="Times New Roman"/>
          <w:color w:val="000000"/>
          <w:sz w:val="28"/>
          <w:szCs w:val="28"/>
          <w:lang w:val="ru-RU"/>
        </w:rPr>
        <w:t xml:space="preserve">,Французские сюиты, Английские </w:t>
      </w:r>
      <w:r>
        <w:rPr>
          <w:rFonts w:ascii="Times New Roman" w:eastAsia="Geeza Pro" w:hAnsi="Times New Roman"/>
          <w:color w:val="000000"/>
          <w:sz w:val="28"/>
          <w:szCs w:val="28"/>
          <w:lang w:val="ru-RU"/>
        </w:rPr>
        <w:t xml:space="preserve"> </w:t>
      </w:r>
    </w:p>
    <w:p w14:paraId="6EE30CD2" w14:textId="77777777" w:rsidR="00426660" w:rsidRDefault="009D377D" w:rsidP="0082769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сюиты (по выбору)</w:t>
      </w:r>
    </w:p>
    <w:p w14:paraId="176FBD9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Полторацкий В.   24 Прелюдии и фуги (по выбору)</w:t>
      </w:r>
    </w:p>
    <w:p w14:paraId="34C81F1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14:paraId="7C5DB72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14:paraId="32475DE8" w14:textId="77777777" w:rsidR="009D377D" w:rsidRDefault="009D377D">
      <w:pPr>
        <w:spacing w:line="360" w:lineRule="auto"/>
        <w:jc w:val="both"/>
        <w:rPr>
          <w:rFonts w:ascii="Times New Roman" w:eastAsia="Geeza Pro" w:hAnsi="Times New Roman"/>
          <w:color w:val="000000"/>
          <w:sz w:val="28"/>
          <w:szCs w:val="28"/>
          <w:lang w:val="ru-RU"/>
        </w:rPr>
      </w:pPr>
    </w:p>
    <w:p w14:paraId="76EA5CED" w14:textId="77777777" w:rsidR="00426660"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17FBF386" w14:textId="77777777" w:rsidR="00426660" w:rsidRDefault="009D377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Этюды (по выбору)</w:t>
      </w:r>
    </w:p>
    <w:p w14:paraId="37BA263C" w14:textId="77777777" w:rsidR="00426660" w:rsidRDefault="009D377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Крамер И.          </w:t>
      </w:r>
      <w:r w:rsidR="00426660">
        <w:rPr>
          <w:rFonts w:ascii="Times New Roman" w:eastAsia="Geeza Pro" w:hAnsi="Times New Roman"/>
          <w:color w:val="000000"/>
          <w:sz w:val="28"/>
          <w:szCs w:val="28"/>
          <w:lang w:val="ru-RU"/>
        </w:rPr>
        <w:t>Этюды (наиболее трудные)</w:t>
      </w:r>
    </w:p>
    <w:p w14:paraId="7B599B5E" w14:textId="77777777" w:rsidR="00426660" w:rsidRPr="00BE1368" w:rsidRDefault="009D377D" w:rsidP="00BE1368">
      <w:p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lang w:val="ru-RU"/>
        </w:rPr>
        <w:t>Куллак</w:t>
      </w:r>
      <w:r w:rsidRPr="00814012">
        <w:rPr>
          <w:rFonts w:ascii="Times New Roman" w:eastAsia="Geeza Pro" w:hAnsi="Times New Roman"/>
          <w:color w:val="000000"/>
          <w:sz w:val="28"/>
          <w:szCs w:val="28"/>
        </w:rPr>
        <w:t xml:space="preserve"> </w:t>
      </w:r>
      <w:r>
        <w:rPr>
          <w:rFonts w:ascii="Times New Roman" w:eastAsia="Geeza Pro" w:hAnsi="Times New Roman"/>
          <w:color w:val="000000"/>
          <w:sz w:val="28"/>
          <w:szCs w:val="28"/>
          <w:lang w:val="ru-RU"/>
        </w:rPr>
        <w:t>Т</w:t>
      </w:r>
      <w:r w:rsidRPr="00814012">
        <w:rPr>
          <w:rFonts w:ascii="Times New Roman" w:eastAsia="Geeza Pro" w:hAnsi="Times New Roman"/>
          <w:color w:val="000000"/>
          <w:sz w:val="28"/>
          <w:szCs w:val="28"/>
        </w:rPr>
        <w:t xml:space="preserve">.           </w:t>
      </w:r>
      <w:r w:rsidR="00135184">
        <w:rPr>
          <w:rFonts w:ascii="Times New Roman" w:eastAsia="Geeza Pro" w:hAnsi="Times New Roman"/>
          <w:color w:val="000000"/>
          <w:sz w:val="28"/>
          <w:szCs w:val="28"/>
          <w:lang w:val="ru-RU"/>
        </w:rPr>
        <w:t>Октавные</w:t>
      </w:r>
      <w:r w:rsidR="00135184" w:rsidRPr="00BE1368">
        <w:rPr>
          <w:rFonts w:ascii="Times New Roman" w:eastAsia="Geeza Pro" w:hAnsi="Times New Roman"/>
          <w:color w:val="000000"/>
          <w:sz w:val="28"/>
          <w:szCs w:val="28"/>
        </w:rPr>
        <w:t xml:space="preserve"> </w:t>
      </w:r>
      <w:r w:rsidR="00135184">
        <w:rPr>
          <w:rFonts w:ascii="Times New Roman" w:eastAsia="Geeza Pro" w:hAnsi="Times New Roman"/>
          <w:color w:val="000000"/>
          <w:sz w:val="28"/>
          <w:szCs w:val="28"/>
          <w:lang w:val="ru-RU"/>
        </w:rPr>
        <w:t>этюды</w:t>
      </w:r>
      <w:r w:rsidR="00135184" w:rsidRPr="00BE1368">
        <w:rPr>
          <w:rFonts w:ascii="Times New Roman" w:eastAsia="Geeza Pro" w:hAnsi="Times New Roman"/>
          <w:color w:val="000000"/>
          <w:sz w:val="28"/>
          <w:szCs w:val="28"/>
        </w:rPr>
        <w:t xml:space="preserve">: </w:t>
      </w:r>
      <w:r w:rsidR="00BE1368">
        <w:rPr>
          <w:rFonts w:ascii="Times New Roman" w:eastAsia="Geeza Pro" w:hAnsi="Times New Roman"/>
          <w:color w:val="000000"/>
          <w:sz w:val="28"/>
          <w:szCs w:val="28"/>
        </w:rPr>
        <w:t>F</w:t>
      </w:r>
      <w:r w:rsidR="00BE1368" w:rsidRPr="00BE1368">
        <w:rPr>
          <w:rFonts w:ascii="Times New Roman" w:eastAsia="Geeza Pro" w:hAnsi="Times New Roman"/>
          <w:color w:val="000000"/>
          <w:sz w:val="28"/>
          <w:szCs w:val="28"/>
        </w:rPr>
        <w:t>-</w:t>
      </w:r>
      <w:r w:rsidR="00BE1368">
        <w:rPr>
          <w:rFonts w:ascii="Times New Roman" w:eastAsia="Geeza Pro" w:hAnsi="Times New Roman"/>
          <w:color w:val="000000"/>
          <w:sz w:val="28"/>
          <w:szCs w:val="28"/>
        </w:rPr>
        <w:t>dur</w:t>
      </w:r>
      <w:r w:rsidR="00135184" w:rsidRPr="00BE1368">
        <w:rPr>
          <w:rFonts w:ascii="Times New Roman" w:eastAsia="Geeza Pro" w:hAnsi="Times New Roman"/>
          <w:color w:val="000000"/>
          <w:sz w:val="28"/>
          <w:szCs w:val="28"/>
        </w:rPr>
        <w:t xml:space="preserve">, </w:t>
      </w:r>
      <w:r w:rsidR="00BE1368">
        <w:rPr>
          <w:rFonts w:ascii="Times New Roman" w:eastAsia="Geeza Pro" w:hAnsi="Times New Roman"/>
          <w:color w:val="000000"/>
          <w:sz w:val="28"/>
          <w:szCs w:val="28"/>
        </w:rPr>
        <w:t>As-dur</w:t>
      </w:r>
      <w:r w:rsidR="00426660" w:rsidRPr="00BE1368">
        <w:rPr>
          <w:rFonts w:ascii="Times New Roman" w:eastAsia="Geeza Pro" w:hAnsi="Times New Roman"/>
          <w:color w:val="000000"/>
          <w:sz w:val="28"/>
          <w:szCs w:val="28"/>
        </w:rPr>
        <w:t xml:space="preserve">, </w:t>
      </w:r>
      <w:r w:rsidR="00BE1368">
        <w:rPr>
          <w:rFonts w:ascii="Times New Roman" w:eastAsia="Geeza Pro" w:hAnsi="Times New Roman"/>
          <w:color w:val="000000"/>
          <w:sz w:val="28"/>
          <w:szCs w:val="28"/>
        </w:rPr>
        <w:t>Es-dur</w:t>
      </w:r>
      <w:r w:rsidR="00135184" w:rsidRPr="00BE1368">
        <w:rPr>
          <w:rFonts w:ascii="Times New Roman" w:eastAsia="Geeza Pro" w:hAnsi="Times New Roman"/>
          <w:color w:val="000000"/>
          <w:sz w:val="28"/>
          <w:szCs w:val="28"/>
        </w:rPr>
        <w:t xml:space="preserve">  </w:t>
      </w:r>
    </w:p>
    <w:p w14:paraId="37AA619B" w14:textId="77777777" w:rsidR="00426660" w:rsidRDefault="00BE13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426660">
        <w:rPr>
          <w:rFonts w:ascii="Times New Roman" w:eastAsia="Geeza Pro" w:hAnsi="Times New Roman"/>
          <w:color w:val="000000"/>
          <w:sz w:val="28"/>
          <w:szCs w:val="28"/>
          <w:lang w:val="ru-RU"/>
        </w:rPr>
        <w:t>Этюды: №№ 1,2,5,6,7,9,10,11</w:t>
      </w:r>
      <w:r w:rsidRPr="00BE13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оч.72</w:t>
      </w:r>
    </w:p>
    <w:p w14:paraId="1E6F45E9" w14:textId="77777777" w:rsidR="00426660" w:rsidRDefault="00BE13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 xml:space="preserve">Этюды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 299 (по выбору),</w:t>
      </w:r>
      <w:r w:rsidRPr="00BE13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оч.740 (по выбору)</w:t>
      </w:r>
    </w:p>
    <w:p w14:paraId="2DD9C3E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BE13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Этюды (по выбору)</w:t>
      </w:r>
      <w:r w:rsidR="00BE1368" w:rsidRPr="00BE1368">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lang w:val="ru-RU"/>
        </w:rPr>
        <w:t>соч.10,</w:t>
      </w:r>
      <w:r w:rsidR="00BE1368" w:rsidRPr="00BE1368">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lang w:val="ru-RU"/>
        </w:rPr>
        <w:t>соч.25</w:t>
      </w:r>
    </w:p>
    <w:p w14:paraId="163C461D" w14:textId="77777777" w:rsidR="00BE1368" w:rsidRDefault="00BE1368">
      <w:pPr>
        <w:spacing w:line="360" w:lineRule="auto"/>
        <w:jc w:val="both"/>
        <w:rPr>
          <w:rFonts w:ascii="Times New Roman" w:eastAsia="Geeza Pro" w:hAnsi="Times New Roman"/>
          <w:color w:val="000000"/>
          <w:sz w:val="28"/>
          <w:szCs w:val="28"/>
          <w:lang w:val="ru-RU"/>
        </w:rPr>
      </w:pPr>
    </w:p>
    <w:p w14:paraId="215A82EE" w14:textId="77777777" w:rsidR="00426660"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285DA76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 5, 6, 7, 8, 9, 10, 11, 16, 25</w:t>
      </w:r>
    </w:p>
    <w:p w14:paraId="2BEAC938"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(по выбору)</w:t>
      </w:r>
    </w:p>
    <w:p w14:paraId="69363DC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w:t>
      </w:r>
    </w:p>
    <w:p w14:paraId="60ED3D0E" w14:textId="77777777" w:rsidR="00426660" w:rsidRPr="00BE1368"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Соната </w:t>
      </w:r>
      <w:r w:rsidR="00BE1368">
        <w:rPr>
          <w:rFonts w:ascii="Times New Roman" w:eastAsia="Geeza Pro" w:hAnsi="Times New Roman"/>
          <w:color w:val="000000"/>
          <w:sz w:val="28"/>
          <w:szCs w:val="28"/>
        </w:rPr>
        <w:t>e</w:t>
      </w:r>
      <w:r w:rsidR="00BE1368" w:rsidRPr="00BE1368">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концерт </w:t>
      </w:r>
      <w:r w:rsidR="00BE1368">
        <w:rPr>
          <w:rFonts w:ascii="Times New Roman" w:eastAsia="Geeza Pro" w:hAnsi="Times New Roman"/>
          <w:color w:val="000000"/>
          <w:sz w:val="28"/>
          <w:szCs w:val="28"/>
        </w:rPr>
        <w:t>a</w:t>
      </w:r>
      <w:r w:rsidR="00BE1368" w:rsidRPr="00BE1368">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moll</w:t>
      </w:r>
    </w:p>
    <w:p w14:paraId="084C37A7" w14:textId="77777777" w:rsidR="00426660" w:rsidRPr="00814012"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Соната </w:t>
      </w:r>
      <w:r w:rsidR="00BE1368">
        <w:rPr>
          <w:rFonts w:ascii="Times New Roman" w:eastAsia="Geeza Pro" w:hAnsi="Times New Roman"/>
          <w:color w:val="000000"/>
          <w:sz w:val="28"/>
          <w:szCs w:val="28"/>
        </w:rPr>
        <w:t>fis</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moll</w:t>
      </w:r>
    </w:p>
    <w:p w14:paraId="6EFFB4E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(по выбору)</w:t>
      </w:r>
    </w:p>
    <w:p w14:paraId="62CC7E80" w14:textId="77777777" w:rsidR="00426660" w:rsidRPr="00814012"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w:t>
      </w:r>
      <w:r w:rsidRPr="00814012">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rPr>
        <w:t>D</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dur</w:t>
      </w:r>
      <w:r w:rsidR="00135184" w:rsidRPr="00814012">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rPr>
        <w:t>Es</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dur</w:t>
      </w:r>
      <w:r w:rsidRPr="00814012">
        <w:rPr>
          <w:rFonts w:ascii="Times New Roman" w:eastAsia="Geeza Pro" w:hAnsi="Times New Roman"/>
          <w:color w:val="000000"/>
          <w:sz w:val="28"/>
          <w:szCs w:val="28"/>
          <w:lang w:val="ru-RU"/>
        </w:rPr>
        <w:t xml:space="preserve">, </w:t>
      </w:r>
      <w:r w:rsidR="00BE1368">
        <w:rPr>
          <w:rFonts w:ascii="Times New Roman" w:eastAsia="Geeza Pro" w:hAnsi="Times New Roman"/>
          <w:color w:val="000000"/>
          <w:sz w:val="28"/>
          <w:szCs w:val="28"/>
        </w:rPr>
        <w:t>G</w:t>
      </w:r>
      <w:r w:rsidR="00BE1368" w:rsidRPr="00814012">
        <w:rPr>
          <w:rFonts w:ascii="Times New Roman" w:eastAsia="Geeza Pro" w:hAnsi="Times New Roman"/>
          <w:color w:val="000000"/>
          <w:sz w:val="28"/>
          <w:szCs w:val="28"/>
          <w:lang w:val="ru-RU"/>
        </w:rPr>
        <w:t>-</w:t>
      </w:r>
      <w:r w:rsidR="00BE1368">
        <w:rPr>
          <w:rFonts w:ascii="Times New Roman" w:eastAsia="Geeza Pro" w:hAnsi="Times New Roman"/>
          <w:color w:val="000000"/>
          <w:sz w:val="28"/>
          <w:szCs w:val="28"/>
        </w:rPr>
        <w:t>dur</w:t>
      </w:r>
    </w:p>
    <w:p w14:paraId="5A1DDA54" w14:textId="77777777"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Концерты  №№12, 17, 20, 21, 23 (отдельные части)</w:t>
      </w:r>
    </w:p>
    <w:p w14:paraId="464D9C96" w14:textId="77777777" w:rsidR="00426660" w:rsidRPr="0081401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60 сонат под ред. Гольденвейзера А. (по выбору)</w:t>
      </w:r>
    </w:p>
    <w:p w14:paraId="2A7CF8B1" w14:textId="77777777" w:rsidR="00BE1368" w:rsidRPr="00814012" w:rsidRDefault="00BE1368">
      <w:pPr>
        <w:spacing w:line="360" w:lineRule="auto"/>
        <w:jc w:val="both"/>
        <w:rPr>
          <w:rFonts w:ascii="Times New Roman" w:eastAsia="Geeza Pro" w:hAnsi="Times New Roman"/>
          <w:color w:val="000000"/>
          <w:sz w:val="28"/>
          <w:szCs w:val="28"/>
          <w:lang w:val="ru-RU"/>
        </w:rPr>
      </w:pPr>
    </w:p>
    <w:p w14:paraId="175D5BBF" w14:textId="77777777" w:rsidR="00426660" w:rsidRPr="0000268D" w:rsidRDefault="00426660">
      <w:pPr>
        <w:pStyle w:val="15"/>
        <w:numPr>
          <w:ilvl w:val="0"/>
          <w:numId w:val="14"/>
        </w:numPr>
        <w:spacing w:line="360" w:lineRule="auto"/>
        <w:jc w:val="both"/>
        <w:rPr>
          <w:rFonts w:ascii="Times New Roman" w:eastAsia="Helvetica" w:hAnsi="Times New Roman"/>
          <w:b/>
          <w:i/>
          <w:color w:val="000000"/>
          <w:sz w:val="28"/>
          <w:szCs w:val="28"/>
          <w:lang w:val="ru-RU"/>
        </w:rPr>
      </w:pPr>
      <w:r w:rsidRPr="0000268D">
        <w:rPr>
          <w:rFonts w:ascii="Times New Roman" w:eastAsia="Helvetica" w:hAnsi="Times New Roman"/>
          <w:b/>
          <w:i/>
          <w:color w:val="000000"/>
          <w:sz w:val="28"/>
          <w:szCs w:val="28"/>
          <w:lang w:val="ru-RU"/>
        </w:rPr>
        <w:t>Пьесы</w:t>
      </w:r>
    </w:p>
    <w:p w14:paraId="73955FC3" w14:textId="77777777" w:rsidR="00426660" w:rsidRDefault="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Балакирев М.        </w:t>
      </w:r>
      <w:r w:rsidR="00BE1368">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Ноктюрн</w:t>
      </w:r>
      <w:r w:rsidR="009B25C3">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w:t>
      </w:r>
      <w:r w:rsidR="009B25C3">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Полька</w:t>
      </w:r>
      <w:r w:rsidR="009B25C3">
        <w:rPr>
          <w:rFonts w:ascii="Times New Roman" w:eastAsia="Geeza Pro" w:hAnsi="Times New Roman"/>
          <w:color w:val="000000"/>
          <w:sz w:val="28"/>
          <w:szCs w:val="28"/>
          <w:lang w:val="ru-RU"/>
        </w:rPr>
        <w:t>»</w:t>
      </w:r>
    </w:p>
    <w:p w14:paraId="4487B09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w:t>
      </w:r>
      <w:r w:rsidR="000836D0">
        <w:rPr>
          <w:rFonts w:ascii="Times New Roman" w:eastAsia="Geeza Pro" w:hAnsi="Times New Roman"/>
          <w:color w:val="000000"/>
          <w:sz w:val="28"/>
          <w:szCs w:val="28"/>
          <w:lang w:val="ru-RU"/>
        </w:rPr>
        <w:t xml:space="preserve"> Р.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Прелюдии</w:t>
      </w:r>
      <w:r w:rsidR="000836D0" w:rsidRPr="000836D0">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lang w:val="ru-RU"/>
        </w:rPr>
        <w:t>соч. 26</w:t>
      </w:r>
    </w:p>
    <w:p w14:paraId="248DF79B" w14:textId="77777777" w:rsidR="00426660" w:rsidRDefault="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426660">
        <w:rPr>
          <w:rFonts w:ascii="Times New Roman" w:eastAsia="Geeza Pro" w:hAnsi="Times New Roman"/>
          <w:color w:val="000000"/>
          <w:sz w:val="28"/>
          <w:szCs w:val="28"/>
          <w:lang w:val="ru-RU"/>
        </w:rPr>
        <w:t xml:space="preserve"> «Лорелея», «Женевские колокола», ноктюрн "Грезы </w:t>
      </w:r>
    </w:p>
    <w:p w14:paraId="7560C6F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любви"</w:t>
      </w:r>
    </w:p>
    <w:p w14:paraId="1CBE6493" w14:textId="77777777" w:rsidR="00426660" w:rsidRDefault="000836D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426660">
        <w:rPr>
          <w:rFonts w:ascii="Times New Roman" w:eastAsia="Geeza Pro" w:hAnsi="Times New Roman"/>
          <w:color w:val="000000"/>
          <w:sz w:val="28"/>
          <w:szCs w:val="28"/>
          <w:lang w:val="ru-RU"/>
        </w:rPr>
        <w:t>Прелюдии</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соч.1,  </w:t>
      </w:r>
      <w:r w:rsidR="00426660">
        <w:rPr>
          <w:rFonts w:ascii="Times New Roman" w:eastAsia="Geeza Pro" w:hAnsi="Times New Roman"/>
          <w:color w:val="000000"/>
          <w:sz w:val="28"/>
          <w:szCs w:val="28"/>
          <w:lang w:val="ru-RU"/>
        </w:rPr>
        <w:t>Пастораль</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соч.17, </w:t>
      </w:r>
      <w:r w:rsidR="00426660">
        <w:rPr>
          <w:rFonts w:ascii="Times New Roman" w:eastAsia="Geeza Pro" w:hAnsi="Times New Roman"/>
          <w:color w:val="000000"/>
          <w:sz w:val="28"/>
          <w:szCs w:val="28"/>
          <w:lang w:val="ru-RU"/>
        </w:rPr>
        <w:t>Три багатели</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соч.53</w:t>
      </w:r>
    </w:p>
    <w:p w14:paraId="4F2529B4" w14:textId="77777777" w:rsidR="00426660" w:rsidRDefault="0042666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w:t>
      </w:r>
      <w:r w:rsidR="000836D0">
        <w:rPr>
          <w:rFonts w:ascii="Times New Roman" w:eastAsia="Geeza Pro" w:hAnsi="Times New Roman"/>
          <w:color w:val="000000"/>
          <w:sz w:val="28"/>
          <w:szCs w:val="28"/>
          <w:lang w:val="ru-RU"/>
        </w:rPr>
        <w:t xml:space="preserve">ельсон Ф.     </w:t>
      </w:r>
      <w:r w:rsidR="00135184">
        <w:rPr>
          <w:rFonts w:ascii="Times New Roman" w:eastAsia="Geeza Pro" w:hAnsi="Times New Roman"/>
          <w:color w:val="000000"/>
          <w:sz w:val="28"/>
          <w:szCs w:val="28"/>
          <w:lang w:val="ru-RU"/>
        </w:rPr>
        <w:t>Песни без сло</w:t>
      </w:r>
      <w:r>
        <w:rPr>
          <w:rFonts w:ascii="Times New Roman" w:eastAsia="Geeza Pro" w:hAnsi="Times New Roman"/>
          <w:color w:val="000000"/>
          <w:sz w:val="28"/>
          <w:szCs w:val="28"/>
          <w:lang w:val="ru-RU"/>
        </w:rPr>
        <w:t>в, Рондо-каприччиозо</w:t>
      </w:r>
    </w:p>
    <w:p w14:paraId="5FBDB11C" w14:textId="77777777" w:rsidR="000836D0" w:rsidRPr="000836D0" w:rsidRDefault="0042666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0836D0">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Элегия, Серенада, Прелюдия </w:t>
      </w:r>
      <w:r w:rsidR="000836D0">
        <w:rPr>
          <w:rFonts w:ascii="Times New Roman" w:eastAsia="Geeza Pro" w:hAnsi="Times New Roman"/>
          <w:color w:val="000000"/>
          <w:sz w:val="28"/>
          <w:szCs w:val="28"/>
        </w:rPr>
        <w:t>cis</w:t>
      </w:r>
      <w:r w:rsidR="000836D0" w:rsidRPr="000836D0">
        <w:rPr>
          <w:rFonts w:ascii="Times New Roman" w:eastAsia="Geeza Pro" w:hAnsi="Times New Roman"/>
          <w:color w:val="000000"/>
          <w:sz w:val="28"/>
          <w:szCs w:val="28"/>
          <w:lang w:val="ru-RU"/>
        </w:rPr>
        <w:t>-</w:t>
      </w:r>
      <w:r w:rsidR="000836D0">
        <w:rPr>
          <w:rFonts w:ascii="Times New Roman" w:eastAsia="Geeza Pro" w:hAnsi="Times New Roman"/>
          <w:color w:val="000000"/>
          <w:sz w:val="28"/>
          <w:szCs w:val="28"/>
        </w:rPr>
        <w:t>mll</w:t>
      </w:r>
      <w:r w:rsidR="000836D0" w:rsidRPr="000836D0">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rPr>
        <w:t>c</w:t>
      </w:r>
      <w:r w:rsidR="000836D0">
        <w:rPr>
          <w:rFonts w:ascii="Times New Roman" w:eastAsia="Geeza Pro" w:hAnsi="Times New Roman"/>
          <w:color w:val="000000"/>
          <w:sz w:val="28"/>
          <w:szCs w:val="28"/>
          <w:lang w:val="ru-RU"/>
        </w:rPr>
        <w:t>оч.</w:t>
      </w:r>
      <w:r w:rsidR="000836D0" w:rsidRPr="000836D0">
        <w:rPr>
          <w:rFonts w:ascii="Times New Roman" w:eastAsia="Geeza Pro" w:hAnsi="Times New Roman"/>
          <w:color w:val="000000"/>
          <w:sz w:val="28"/>
          <w:szCs w:val="28"/>
          <w:lang w:val="ru-RU"/>
        </w:rPr>
        <w:t>3</w:t>
      </w:r>
    </w:p>
    <w:p w14:paraId="0B406D65" w14:textId="77777777" w:rsidR="00426660" w:rsidRDefault="000836D0" w:rsidP="000836D0">
      <w:pPr>
        <w:spacing w:line="360" w:lineRule="auto"/>
        <w:jc w:val="both"/>
        <w:rPr>
          <w:rFonts w:ascii="Times New Roman" w:eastAsia="Geeza Pro" w:hAnsi="Times New Roman"/>
          <w:color w:val="000000"/>
          <w:sz w:val="28"/>
          <w:szCs w:val="28"/>
          <w:lang w:val="ru-RU"/>
        </w:rPr>
      </w:pPr>
      <w:r w:rsidRPr="000836D0">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Прелюдии (по выбору)</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оч.23,</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соч.32</w:t>
      </w:r>
    </w:p>
    <w:p w14:paraId="41B17696" w14:textId="77777777" w:rsidR="000836D0" w:rsidRPr="000836D0" w:rsidRDefault="000836D0" w:rsidP="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Скрябин А.            </w:t>
      </w:r>
      <w:r w:rsidR="00426660">
        <w:rPr>
          <w:rFonts w:ascii="Times New Roman" w:eastAsia="Geeza Pro" w:hAnsi="Times New Roman"/>
          <w:color w:val="000000"/>
          <w:sz w:val="28"/>
          <w:szCs w:val="28"/>
          <w:lang w:val="ru-RU"/>
        </w:rPr>
        <w:t>Прелюдия,  Этюд</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оч.2</w:t>
      </w:r>
    </w:p>
    <w:p w14:paraId="501F297D" w14:textId="77777777" w:rsidR="00426660" w:rsidRDefault="000836D0" w:rsidP="000836D0">
      <w:pPr>
        <w:spacing w:line="360" w:lineRule="auto"/>
        <w:jc w:val="both"/>
        <w:rPr>
          <w:rFonts w:ascii="Times New Roman" w:eastAsia="Geeza Pro" w:hAnsi="Times New Roman"/>
          <w:color w:val="000000"/>
          <w:sz w:val="28"/>
          <w:szCs w:val="28"/>
          <w:lang w:val="ru-RU"/>
        </w:rPr>
      </w:pPr>
      <w:r w:rsidRPr="000836D0">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Прелюдии</w:t>
      </w:r>
      <w:r w:rsidRPr="000836D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оч.11</w:t>
      </w:r>
    </w:p>
    <w:p w14:paraId="568787CF" w14:textId="77777777" w:rsidR="00426660" w:rsidRDefault="000836D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Хачатурян А.        </w:t>
      </w:r>
      <w:r w:rsidR="00426660">
        <w:rPr>
          <w:rFonts w:ascii="Times New Roman" w:eastAsia="Geeza Pro" w:hAnsi="Times New Roman"/>
          <w:color w:val="000000"/>
          <w:sz w:val="28"/>
          <w:szCs w:val="28"/>
          <w:lang w:val="ru-RU"/>
        </w:rPr>
        <w:t>Токката</w:t>
      </w:r>
    </w:p>
    <w:p w14:paraId="2872038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Ноктюрны,  Вальсы,  Полонезы, Мазурки</w:t>
      </w:r>
    </w:p>
    <w:p w14:paraId="38FDA75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"Арабески", Вариации на тему "Абегг"</w:t>
      </w:r>
      <w:r w:rsidR="000836D0" w:rsidRPr="000836D0">
        <w:rPr>
          <w:rFonts w:ascii="Times New Roman" w:eastAsia="Geeza Pro" w:hAnsi="Times New Roman"/>
          <w:color w:val="000000"/>
          <w:sz w:val="28"/>
          <w:szCs w:val="28"/>
          <w:lang w:val="ru-RU"/>
        </w:rPr>
        <w:t xml:space="preserve"> </w:t>
      </w:r>
      <w:r w:rsidR="000836D0">
        <w:rPr>
          <w:rFonts w:ascii="Times New Roman" w:eastAsia="Geeza Pro" w:hAnsi="Times New Roman"/>
          <w:color w:val="000000"/>
          <w:sz w:val="28"/>
          <w:szCs w:val="28"/>
        </w:rPr>
        <w:t>c</w:t>
      </w:r>
      <w:r w:rsidR="000836D0">
        <w:rPr>
          <w:rFonts w:ascii="Times New Roman" w:eastAsia="Geeza Pro" w:hAnsi="Times New Roman"/>
          <w:color w:val="000000"/>
          <w:sz w:val="28"/>
          <w:szCs w:val="28"/>
          <w:lang w:val="ru-RU"/>
        </w:rPr>
        <w:t>оч.18</w:t>
      </w:r>
    </w:p>
    <w:p w14:paraId="7609538C" w14:textId="77777777" w:rsidR="00426660" w:rsidRDefault="00FC1A29">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Венский карнавал</w:t>
      </w:r>
      <w:r>
        <w:rPr>
          <w:rFonts w:ascii="Times New Roman" w:eastAsia="Geeza Pro" w:hAnsi="Times New Roman"/>
          <w:color w:val="000000"/>
          <w:sz w:val="28"/>
          <w:szCs w:val="28"/>
          <w:lang w:val="ru-RU"/>
        </w:rPr>
        <w:t>»</w:t>
      </w:r>
    </w:p>
    <w:p w14:paraId="5ED722BC" w14:textId="77777777" w:rsidR="00426660" w:rsidRPr="00751307" w:rsidRDefault="00426660" w:rsidP="00751307">
      <w:pPr>
        <w:jc w:val="both"/>
        <w:rPr>
          <w:rFonts w:ascii="Times New Roman" w:eastAsia="ヒラギノ角ゴ Pro W3" w:hAnsi="Times New Roman"/>
          <w:color w:val="000000"/>
          <w:sz w:val="16"/>
          <w:szCs w:val="16"/>
          <w:lang w:val="ru-RU"/>
        </w:rPr>
      </w:pPr>
    </w:p>
    <w:p w14:paraId="7E5C7051"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выпускного экзамена</w:t>
      </w:r>
    </w:p>
    <w:p w14:paraId="3B4DD474" w14:textId="77777777"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1 </w:t>
      </w:r>
    </w:p>
    <w:p w14:paraId="33DC37E3" w14:textId="77777777" w:rsidR="00426660" w:rsidRPr="00814012"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Трехголосная инвенция </w:t>
      </w:r>
      <w:r w:rsidR="00FC1A29">
        <w:rPr>
          <w:rFonts w:ascii="Times New Roman" w:eastAsia="Geeza Pro" w:hAnsi="Times New Roman"/>
          <w:color w:val="000000"/>
          <w:sz w:val="28"/>
          <w:szCs w:val="28"/>
        </w:rPr>
        <w:t>g</w:t>
      </w:r>
      <w:r w:rsidR="00FC1A29" w:rsidRPr="00814012">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moll</w:t>
      </w:r>
    </w:p>
    <w:p w14:paraId="2258DFD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Этюд </w:t>
      </w:r>
      <w:r w:rsidR="00FC1A29">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11</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rPr>
        <w:t>c</w:t>
      </w:r>
      <w:r w:rsidR="00FC1A29">
        <w:rPr>
          <w:rFonts w:ascii="Times New Roman" w:eastAsia="Geeza Pro" w:hAnsi="Times New Roman"/>
          <w:color w:val="000000"/>
          <w:sz w:val="28"/>
          <w:szCs w:val="28"/>
          <w:lang w:val="ru-RU"/>
        </w:rPr>
        <w:t xml:space="preserve">оч.740  </w:t>
      </w:r>
    </w:p>
    <w:p w14:paraId="468F6BC2" w14:textId="77777777" w:rsidR="00426660" w:rsidRPr="00FC1A29"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Соната </w:t>
      </w:r>
      <w:r w:rsidR="00FC1A29">
        <w:rPr>
          <w:rFonts w:ascii="Times New Roman" w:eastAsia="Geeza Pro" w:hAnsi="Times New Roman"/>
          <w:color w:val="000000"/>
          <w:sz w:val="28"/>
          <w:szCs w:val="28"/>
        </w:rPr>
        <w:t>B</w:t>
      </w:r>
      <w:r w:rsidR="00FC1A29" w:rsidRPr="00FC1A29">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dur</w:t>
      </w:r>
      <w:r w:rsidR="00FC1A29" w:rsidRPr="00FC1A29">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1-я часть</w:t>
      </w:r>
      <w:r w:rsidR="00FC1A29" w:rsidRPr="00FC1A29">
        <w:rPr>
          <w:rFonts w:ascii="Times New Roman" w:eastAsia="Geeza Pro" w:hAnsi="Times New Roman"/>
          <w:color w:val="000000"/>
          <w:sz w:val="28"/>
          <w:szCs w:val="28"/>
          <w:lang w:val="ru-RU"/>
        </w:rPr>
        <w:t>)</w:t>
      </w:r>
    </w:p>
    <w:p w14:paraId="0725BD9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 1, 10</w:t>
      </w:r>
    </w:p>
    <w:p w14:paraId="4DE7ABC4"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4BB54A7B" w14:textId="77777777"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w:t>
      </w:r>
      <w:r w:rsidR="00426660">
        <w:rPr>
          <w:rFonts w:ascii="Times New Roman" w:eastAsia="Geeza Pro" w:hAnsi="Times New Roman"/>
          <w:color w:val="000000"/>
          <w:sz w:val="28"/>
          <w:szCs w:val="28"/>
          <w:lang w:val="ru-RU"/>
        </w:rPr>
        <w:t>й том,  Прелюдия и фуга до минор</w:t>
      </w:r>
    </w:p>
    <w:p w14:paraId="04F7271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w:t>
      </w:r>
      <w:r w:rsidR="00FC1A29">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12, 18</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rPr>
        <w:t>c</w:t>
      </w:r>
      <w:r w:rsidR="00FC1A29">
        <w:rPr>
          <w:rFonts w:ascii="Times New Roman" w:eastAsia="Geeza Pro" w:hAnsi="Times New Roman"/>
          <w:color w:val="000000"/>
          <w:sz w:val="28"/>
          <w:szCs w:val="28"/>
          <w:lang w:val="ru-RU"/>
        </w:rPr>
        <w:t xml:space="preserve">оч.740  </w:t>
      </w:r>
    </w:p>
    <w:p w14:paraId="18A2EE4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 5, 1-я часть</w:t>
      </w:r>
    </w:p>
    <w:p w14:paraId="3D9CD71D"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Ноктюрн   </w:t>
      </w:r>
      <w:r w:rsidR="00FC1A29">
        <w:rPr>
          <w:rFonts w:ascii="Times New Roman" w:eastAsia="Geeza Pro" w:hAnsi="Times New Roman"/>
          <w:color w:val="000000"/>
          <w:sz w:val="28"/>
          <w:szCs w:val="28"/>
        </w:rPr>
        <w:t>e</w:t>
      </w:r>
      <w:r w:rsidR="00FC1A29" w:rsidRPr="00814012">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moll</w:t>
      </w:r>
    </w:p>
    <w:p w14:paraId="44F556E4"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13133D2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3 </w:t>
      </w:r>
    </w:p>
    <w:p w14:paraId="641CB55C"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ХТК 2-й том Прелюдия и фуга </w:t>
      </w:r>
      <w:r w:rsidR="00FC1A29">
        <w:rPr>
          <w:rFonts w:ascii="Times New Roman" w:eastAsia="Geeza Pro" w:hAnsi="Times New Roman"/>
          <w:color w:val="000000"/>
          <w:sz w:val="28"/>
          <w:szCs w:val="28"/>
        </w:rPr>
        <w:t>f</w:t>
      </w:r>
      <w:r w:rsidR="00FC1A29" w:rsidRPr="00FC1A29">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moll</w:t>
      </w:r>
    </w:p>
    <w:p w14:paraId="3C66883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Этюд №1</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rPr>
        <w:t>c</w:t>
      </w:r>
      <w:r w:rsidR="00FC1A29">
        <w:rPr>
          <w:rFonts w:ascii="Times New Roman" w:eastAsia="Geeza Pro" w:hAnsi="Times New Roman"/>
          <w:color w:val="000000"/>
          <w:sz w:val="28"/>
          <w:szCs w:val="28"/>
          <w:lang w:val="ru-RU"/>
        </w:rPr>
        <w:t>оч.72</w:t>
      </w:r>
    </w:p>
    <w:p w14:paraId="4484F1E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№13</w:t>
      </w:r>
    </w:p>
    <w:p w14:paraId="3B424800"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w:t>
      </w:r>
      <w:r w:rsidR="00D97E25">
        <w:rPr>
          <w:rFonts w:ascii="Times New Roman" w:eastAsia="Geeza Pro" w:hAnsi="Times New Roman"/>
          <w:color w:val="000000"/>
          <w:sz w:val="28"/>
          <w:szCs w:val="28"/>
          <w:lang w:val="ru-RU"/>
        </w:rPr>
        <w:t xml:space="preserve">айдн Й.              Соната  </w:t>
      </w:r>
      <w:r w:rsidR="00FC1A29">
        <w:rPr>
          <w:rFonts w:ascii="Times New Roman" w:eastAsia="Geeza Pro" w:hAnsi="Times New Roman"/>
          <w:color w:val="000000"/>
          <w:sz w:val="28"/>
          <w:szCs w:val="28"/>
        </w:rPr>
        <w:t>Es</w:t>
      </w:r>
      <w:r w:rsidR="00FC1A29" w:rsidRPr="00FC1A29">
        <w:rPr>
          <w:rFonts w:ascii="Times New Roman" w:eastAsia="Geeza Pro" w:hAnsi="Times New Roman"/>
          <w:color w:val="000000"/>
          <w:sz w:val="28"/>
          <w:szCs w:val="28"/>
          <w:lang w:val="ru-RU"/>
        </w:rPr>
        <w:t>-</w:t>
      </w:r>
      <w:r w:rsidR="00FC1A29">
        <w:rPr>
          <w:rFonts w:ascii="Times New Roman" w:eastAsia="Geeza Pro" w:hAnsi="Times New Roman"/>
          <w:color w:val="000000"/>
          <w:sz w:val="28"/>
          <w:szCs w:val="28"/>
        </w:rPr>
        <w:t>dur</w:t>
      </w:r>
      <w:r w:rsidR="00FC1A29" w:rsidRPr="00FC1A29">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1-я часть</w:t>
      </w:r>
      <w:r w:rsidR="00FC1A29" w:rsidRPr="00FC1A29">
        <w:rPr>
          <w:rFonts w:ascii="Times New Roman" w:eastAsia="Geeza Pro" w:hAnsi="Times New Roman"/>
          <w:color w:val="000000"/>
          <w:sz w:val="28"/>
          <w:szCs w:val="28"/>
          <w:lang w:val="ru-RU"/>
        </w:rPr>
        <w:t>)</w:t>
      </w:r>
    </w:p>
    <w:p w14:paraId="78D0EA3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w:t>
      </w:r>
      <w:r w:rsidR="00D97E25">
        <w:rPr>
          <w:rFonts w:ascii="Times New Roman" w:eastAsia="Geeza Pro" w:hAnsi="Times New Roman"/>
          <w:color w:val="000000"/>
          <w:sz w:val="28"/>
          <w:szCs w:val="28"/>
          <w:lang w:val="ru-RU"/>
        </w:rPr>
        <w:t>ов С.    Соч.32   Прелюдия соль-</w:t>
      </w:r>
      <w:r>
        <w:rPr>
          <w:rFonts w:ascii="Times New Roman" w:eastAsia="Geeza Pro" w:hAnsi="Times New Roman"/>
          <w:color w:val="000000"/>
          <w:sz w:val="28"/>
          <w:szCs w:val="28"/>
          <w:lang w:val="ru-RU"/>
        </w:rPr>
        <w:t>диез минор</w:t>
      </w:r>
    </w:p>
    <w:p w14:paraId="01B6EF85" w14:textId="77777777" w:rsidR="00426660" w:rsidRPr="00814012" w:rsidRDefault="00426660" w:rsidP="00751307">
      <w:pPr>
        <w:jc w:val="both"/>
        <w:rPr>
          <w:rFonts w:ascii="Times New Roman" w:eastAsia="ヒラギノ角ゴ Pro W3" w:hAnsi="Times New Roman"/>
          <w:color w:val="000000"/>
          <w:sz w:val="16"/>
          <w:szCs w:val="16"/>
          <w:lang w:val="ru-RU"/>
        </w:rPr>
      </w:pPr>
    </w:p>
    <w:p w14:paraId="620F6E32" w14:textId="77777777" w:rsidR="00FC1A29" w:rsidRPr="00814012" w:rsidRDefault="00FC1A29" w:rsidP="00751307">
      <w:pPr>
        <w:jc w:val="both"/>
        <w:rPr>
          <w:rFonts w:ascii="Times New Roman" w:eastAsia="ヒラギノ角ゴ Pro W3" w:hAnsi="Times New Roman"/>
          <w:color w:val="000000"/>
          <w:sz w:val="16"/>
          <w:szCs w:val="16"/>
          <w:lang w:val="ru-RU"/>
        </w:rPr>
      </w:pPr>
    </w:p>
    <w:p w14:paraId="05036CCE"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9 класс</w:t>
      </w:r>
    </w:p>
    <w:p w14:paraId="6F71CFE2"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3 часа в неделю</w:t>
      </w:r>
    </w:p>
    <w:p w14:paraId="7C410204"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14:paraId="64F74977" w14:textId="77777777"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14:paraId="7DCA375D" w14:textId="77777777" w:rsidR="00426660" w:rsidRPr="00C779FA"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этом классе обучаются учащиеся, которые целенаправленно готовятся к поступлению в среднее профессиональное образовательное учреждение.</w:t>
      </w:r>
      <w:r w:rsidR="00C779FA">
        <w:rPr>
          <w:rFonts w:ascii="Times New Roman" w:eastAsia="Geeza Pro" w:hAnsi="Times New Roman"/>
          <w:color w:val="000000"/>
          <w:sz w:val="28"/>
          <w:szCs w:val="28"/>
          <w:lang w:val="ru-RU"/>
        </w:rPr>
        <w:t xml:space="preserve"> Учебный год посвящается подготовке выпускной программы</w:t>
      </w:r>
      <w:r w:rsidR="00C779FA" w:rsidRPr="00C779FA">
        <w:rPr>
          <w:rFonts w:ascii="Times New Roman" w:eastAsia="Geeza Pro" w:hAnsi="Times New Roman"/>
          <w:color w:val="000000"/>
          <w:sz w:val="28"/>
          <w:szCs w:val="28"/>
          <w:lang w:val="ru-RU"/>
        </w:rPr>
        <w:t>:</w:t>
      </w:r>
    </w:p>
    <w:p w14:paraId="51BAE28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(ХТК), </w:t>
      </w:r>
    </w:p>
    <w:p w14:paraId="0990EC5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крупная форма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(классическая или романтическая соната,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вариации,</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w:t>
      </w:r>
    </w:p>
    <w:p w14:paraId="17C7D89E" w14:textId="77777777" w:rsidR="00426660" w:rsidRPr="004D56C1"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(инструктивные этюды Черни, Клементи, Мошковского); возможны этюды Шопена, Листа, Рахманинова. </w:t>
      </w:r>
    </w:p>
    <w:p w14:paraId="68CDE768" w14:textId="77777777" w:rsidR="00C779FA" w:rsidRPr="00C779FA" w:rsidRDefault="00C779FA">
      <w:pPr>
        <w:spacing w:line="360" w:lineRule="auto"/>
        <w:jc w:val="both"/>
        <w:rPr>
          <w:rFonts w:ascii="Times New Roman" w:eastAsia="Geeza Pro" w:hAnsi="Times New Roman"/>
          <w:color w:val="000000"/>
          <w:sz w:val="28"/>
          <w:szCs w:val="28"/>
          <w:lang w:val="ru-RU"/>
        </w:rPr>
      </w:pPr>
      <w:r w:rsidRPr="00C779FA">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пьеса</w:t>
      </w:r>
    </w:p>
    <w:p w14:paraId="3E3381F5" w14:textId="77777777" w:rsidR="00426660" w:rsidRDefault="00C779FA" w:rsidP="00C779FA">
      <w:pPr>
        <w:spacing w:line="276" w:lineRule="auto"/>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В порядке ознакомления учащиеся проходят несколько пьес (включая аккомпанемент. ансамбль). В течение года совершенствуются навыки чтения с листа, транспонирования.</w:t>
      </w:r>
    </w:p>
    <w:p w14:paraId="590D7389" w14:textId="77777777" w:rsidR="00C779FA" w:rsidRPr="00C779FA" w:rsidRDefault="00C779FA" w:rsidP="00751307">
      <w:pPr>
        <w:jc w:val="both"/>
        <w:rPr>
          <w:rFonts w:ascii="Times New Roman" w:eastAsia="ヒラギノ角ゴ Pro W3" w:hAnsi="Times New Roman"/>
          <w:color w:val="000000"/>
          <w:sz w:val="28"/>
          <w:szCs w:val="28"/>
          <w:lang w:val="ru-RU"/>
        </w:rPr>
      </w:pPr>
    </w:p>
    <w:p w14:paraId="74163F4F" w14:textId="77777777"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14:paraId="1487B329"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14:paraId="34F0F04E" w14:textId="77777777" w:rsidR="00426660" w:rsidRPr="00FC1A29"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  1 и 2 том</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lang w:val="ru-RU"/>
        </w:rPr>
        <w:t>по выбору</w:t>
      </w:r>
      <w:r w:rsidR="00FC1A29" w:rsidRPr="00FC1A29">
        <w:rPr>
          <w:rFonts w:ascii="Times New Roman" w:eastAsia="Geeza Pro" w:hAnsi="Times New Roman"/>
          <w:color w:val="000000"/>
          <w:sz w:val="28"/>
          <w:szCs w:val="28"/>
          <w:lang w:val="ru-RU"/>
        </w:rPr>
        <w:t>)</w:t>
      </w:r>
    </w:p>
    <w:p w14:paraId="1A3FB3F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24  Прелюдии и фуги</w:t>
      </w:r>
    </w:p>
    <w:p w14:paraId="18E78CC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24  Прелюдии и фуги</w:t>
      </w:r>
    </w:p>
    <w:p w14:paraId="060F9E49"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14:paraId="203805A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w:t>
      </w:r>
      <w:r w:rsid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Этюды</w:t>
      </w:r>
    </w:p>
    <w:p w14:paraId="203D94D0" w14:textId="77777777" w:rsidR="00426660" w:rsidRPr="00ED0D4C" w:rsidRDefault="00ED0D4C" w:rsidP="00FC1A2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426660">
        <w:rPr>
          <w:rFonts w:ascii="Times New Roman" w:eastAsia="Geeza Pro" w:hAnsi="Times New Roman"/>
          <w:color w:val="000000"/>
          <w:sz w:val="28"/>
          <w:szCs w:val="28"/>
          <w:lang w:val="ru-RU"/>
        </w:rPr>
        <w:t>Этюды</w:t>
      </w:r>
      <w:r w:rsidR="00FC1A29" w:rsidRPr="00FC1A29">
        <w:rPr>
          <w:rFonts w:ascii="Times New Roman" w:eastAsia="Geeza Pro" w:hAnsi="Times New Roman"/>
          <w:color w:val="000000"/>
          <w:sz w:val="28"/>
          <w:szCs w:val="28"/>
          <w:lang w:val="ru-RU"/>
        </w:rPr>
        <w:t xml:space="preserve"> </w:t>
      </w:r>
      <w:r w:rsidR="00FC1A29">
        <w:rPr>
          <w:rFonts w:ascii="Times New Roman" w:eastAsia="Geeza Pro" w:hAnsi="Times New Roman"/>
          <w:color w:val="000000"/>
          <w:sz w:val="28"/>
          <w:szCs w:val="28"/>
          <w:lang w:val="ru-RU"/>
        </w:rPr>
        <w:t>соч.72, с</w:t>
      </w:r>
      <w:r w:rsidR="00426660">
        <w:rPr>
          <w:rFonts w:ascii="Times New Roman" w:eastAsia="Geeza Pro" w:hAnsi="Times New Roman"/>
          <w:color w:val="000000"/>
          <w:sz w:val="28"/>
          <w:szCs w:val="28"/>
          <w:lang w:val="ru-RU"/>
        </w:rPr>
        <w:t xml:space="preserve">оч.48  этюды </w:t>
      </w:r>
      <w:r>
        <w:rPr>
          <w:rFonts w:ascii="Times New Roman" w:eastAsia="Geeza Pro" w:hAnsi="Times New Roman"/>
          <w:color w:val="000000"/>
          <w:sz w:val="28"/>
          <w:szCs w:val="28"/>
        </w:rPr>
        <w:t>D</w:t>
      </w:r>
      <w:r w:rsidRPr="00ED0D4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sidRPr="00ED0D4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582AB6D" w14:textId="77777777"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Этюды-</w:t>
      </w:r>
      <w:r w:rsidR="00426660">
        <w:rPr>
          <w:rFonts w:ascii="Times New Roman" w:eastAsia="Geeza Pro" w:hAnsi="Times New Roman"/>
          <w:color w:val="000000"/>
          <w:sz w:val="28"/>
          <w:szCs w:val="28"/>
          <w:lang w:val="ru-RU"/>
        </w:rPr>
        <w:t>картины соч.33, соч.39</w:t>
      </w:r>
    </w:p>
    <w:p w14:paraId="30F779D2"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 xml:space="preserve"> Этюды</w:t>
      </w:r>
      <w:r w:rsidRP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оч.740</w:t>
      </w:r>
    </w:p>
    <w:p w14:paraId="210945A2" w14:textId="77777777" w:rsidR="00426660" w:rsidRPr="00814012"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Этюды </w:t>
      </w:r>
      <w:r w:rsidR="00426660">
        <w:rPr>
          <w:rFonts w:ascii="Times New Roman" w:eastAsia="Geeza Pro" w:hAnsi="Times New Roman"/>
          <w:color w:val="000000"/>
          <w:sz w:val="28"/>
          <w:szCs w:val="28"/>
          <w:lang w:val="ru-RU"/>
        </w:rPr>
        <w:t>(по выбору)</w:t>
      </w:r>
      <w:r w:rsidRP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оч.10 и соч.25</w:t>
      </w:r>
    </w:p>
    <w:p w14:paraId="7BC1113E" w14:textId="77777777" w:rsidR="00ED0D4C" w:rsidRPr="00814012" w:rsidRDefault="00ED0D4C">
      <w:pPr>
        <w:spacing w:line="360" w:lineRule="auto"/>
        <w:jc w:val="both"/>
        <w:rPr>
          <w:rFonts w:ascii="Times New Roman" w:eastAsia="Geeza Pro" w:hAnsi="Times New Roman"/>
          <w:color w:val="000000"/>
          <w:sz w:val="28"/>
          <w:szCs w:val="28"/>
          <w:lang w:val="ru-RU"/>
        </w:rPr>
      </w:pPr>
    </w:p>
    <w:p w14:paraId="38BF7CF9"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14:paraId="252A2344"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26660">
        <w:rPr>
          <w:rFonts w:ascii="Times New Roman" w:eastAsia="Geeza Pro" w:hAnsi="Times New Roman"/>
          <w:color w:val="000000"/>
          <w:sz w:val="28"/>
          <w:szCs w:val="28"/>
          <w:lang w:val="ru-RU"/>
        </w:rPr>
        <w:t>Сонаты №№ 1, 2, 3, 5, 6, 7, 8, 9, 10, 11, 16, 25, 27</w:t>
      </w:r>
    </w:p>
    <w:p w14:paraId="5C97B421" w14:textId="77777777" w:rsidR="00426660" w:rsidRDefault="00ED0D4C" w:rsidP="00ED0D4C">
      <w:pPr>
        <w:spacing w:line="360" w:lineRule="auto"/>
        <w:jc w:val="both"/>
        <w:rPr>
          <w:rFonts w:ascii="Times New Roman" w:eastAsia="Geeza Pro" w:hAnsi="Times New Roman"/>
          <w:color w:val="000000"/>
          <w:sz w:val="28"/>
          <w:szCs w:val="28"/>
          <w:lang w:val="ru-RU"/>
        </w:rPr>
      </w:pPr>
      <w:r w:rsidRPr="00ED0D4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Вариации </w:t>
      </w:r>
      <w:r>
        <w:rPr>
          <w:rFonts w:ascii="Times New Roman" w:eastAsia="Geeza Pro" w:hAnsi="Times New Roman"/>
          <w:color w:val="000000"/>
          <w:sz w:val="28"/>
          <w:szCs w:val="28"/>
        </w:rPr>
        <w:t>A</w:t>
      </w:r>
      <w:r w:rsidRPr="00ED0D4C">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sidR="00426660">
        <w:rPr>
          <w:rFonts w:ascii="Times New Roman" w:eastAsia="Geeza Pro" w:hAnsi="Times New Roman"/>
          <w:color w:val="000000"/>
          <w:sz w:val="28"/>
          <w:szCs w:val="28"/>
          <w:lang w:val="ru-RU"/>
        </w:rPr>
        <w:t xml:space="preserve"> (на русскую тему)     </w:t>
      </w:r>
    </w:p>
    <w:p w14:paraId="42E63A51"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426660">
        <w:rPr>
          <w:rFonts w:ascii="Times New Roman" w:eastAsia="Geeza Pro" w:hAnsi="Times New Roman"/>
          <w:color w:val="000000"/>
          <w:sz w:val="28"/>
          <w:szCs w:val="28"/>
          <w:lang w:val="ru-RU"/>
        </w:rPr>
        <w:t>Сонаты (по выбору)</w:t>
      </w:r>
    </w:p>
    <w:p w14:paraId="15581796" w14:textId="77777777" w:rsidR="00426660" w:rsidRPr="00ED0D4C"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w:t>
      </w:r>
      <w:r w:rsidR="00ED0D4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Соната </w:t>
      </w:r>
      <w:r w:rsidR="00ED0D4C">
        <w:rPr>
          <w:rFonts w:ascii="Times New Roman" w:eastAsia="Geeza Pro" w:hAnsi="Times New Roman"/>
          <w:color w:val="000000"/>
          <w:sz w:val="28"/>
          <w:szCs w:val="28"/>
        </w:rPr>
        <w:t>e</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r w:rsidR="00ED0D4C">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Концерт </w:t>
      </w:r>
      <w:r w:rsidR="00ED0D4C">
        <w:rPr>
          <w:rFonts w:ascii="Times New Roman" w:eastAsia="Geeza Pro" w:hAnsi="Times New Roman"/>
          <w:color w:val="000000"/>
          <w:sz w:val="28"/>
          <w:szCs w:val="28"/>
        </w:rPr>
        <w:t>a</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p>
    <w:p w14:paraId="6F8D8704"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426660">
        <w:rPr>
          <w:rFonts w:ascii="Times New Roman" w:eastAsia="Geeza Pro" w:hAnsi="Times New Roman"/>
          <w:color w:val="000000"/>
          <w:sz w:val="28"/>
          <w:szCs w:val="28"/>
          <w:lang w:val="ru-RU"/>
        </w:rPr>
        <w:t>Вариации на тему Глинки</w:t>
      </w:r>
    </w:p>
    <w:p w14:paraId="2381A721"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00426660">
        <w:rPr>
          <w:rFonts w:ascii="Times New Roman" w:eastAsia="Geeza Pro" w:hAnsi="Times New Roman"/>
          <w:color w:val="000000"/>
          <w:sz w:val="28"/>
          <w:szCs w:val="28"/>
          <w:lang w:val="ru-RU"/>
        </w:rPr>
        <w:t>Сонаты (по выбору), Вариации, Концерты</w:t>
      </w:r>
    </w:p>
    <w:p w14:paraId="3FF56E70" w14:textId="77777777" w:rsidR="00426660" w:rsidRDefault="00ED0D4C" w:rsidP="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w:t>
      </w:r>
      <w:r w:rsidR="00426660">
        <w:rPr>
          <w:rFonts w:ascii="Times New Roman" w:eastAsia="Geeza Pro" w:hAnsi="Times New Roman"/>
          <w:color w:val="000000"/>
          <w:sz w:val="28"/>
          <w:szCs w:val="28"/>
          <w:lang w:val="ru-RU"/>
        </w:rPr>
        <w:t>Прелюдия</w:t>
      </w:r>
      <w:r>
        <w:rPr>
          <w:rFonts w:ascii="Times New Roman" w:eastAsia="Geeza Pro" w:hAnsi="Times New Roman"/>
          <w:color w:val="000000"/>
          <w:sz w:val="28"/>
          <w:szCs w:val="28"/>
          <w:lang w:val="ru-RU"/>
        </w:rPr>
        <w:t>»</w:t>
      </w:r>
      <w:r w:rsidRPr="00ED0D4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оч.9, с</w:t>
      </w:r>
      <w:r w:rsidR="00426660">
        <w:rPr>
          <w:rFonts w:ascii="Times New Roman" w:eastAsia="Geeza Pro" w:hAnsi="Times New Roman"/>
          <w:color w:val="000000"/>
          <w:sz w:val="28"/>
          <w:szCs w:val="28"/>
          <w:lang w:val="ru-RU"/>
        </w:rPr>
        <w:t xml:space="preserve">оч.32  </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Две поэмы</w:t>
      </w:r>
      <w:r>
        <w:rPr>
          <w:rFonts w:ascii="Times New Roman" w:eastAsia="Geeza Pro" w:hAnsi="Times New Roman"/>
          <w:color w:val="000000"/>
          <w:sz w:val="28"/>
          <w:szCs w:val="28"/>
          <w:lang w:val="ru-RU"/>
        </w:rPr>
        <w:t>»</w:t>
      </w:r>
    </w:p>
    <w:p w14:paraId="459A832C" w14:textId="77777777" w:rsidR="00426660" w:rsidRDefault="00ED0D4C" w:rsidP="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 </w:t>
      </w:r>
      <w:r w:rsidR="00426660">
        <w:rPr>
          <w:rFonts w:ascii="Times New Roman" w:eastAsia="Geeza Pro" w:hAnsi="Times New Roman"/>
          <w:color w:val="000000"/>
          <w:sz w:val="28"/>
          <w:szCs w:val="28"/>
          <w:lang w:val="ru-RU"/>
        </w:rPr>
        <w:t>Блестящие вариации</w:t>
      </w:r>
      <w:r>
        <w:rPr>
          <w:rFonts w:ascii="Times New Roman" w:eastAsia="Geeza Pro" w:hAnsi="Times New Roman"/>
          <w:color w:val="000000"/>
          <w:sz w:val="28"/>
          <w:szCs w:val="28"/>
          <w:lang w:val="ru-RU"/>
        </w:rPr>
        <w:t xml:space="preserve">», « </w:t>
      </w:r>
      <w:r w:rsidR="00426660">
        <w:rPr>
          <w:rFonts w:ascii="Times New Roman" w:eastAsia="Geeza Pro" w:hAnsi="Times New Roman"/>
          <w:color w:val="000000"/>
          <w:sz w:val="28"/>
          <w:szCs w:val="28"/>
          <w:lang w:val="ru-RU"/>
        </w:rPr>
        <w:t>Большой блестящий полонез</w:t>
      </w:r>
      <w:r>
        <w:rPr>
          <w:rFonts w:ascii="Times New Roman" w:eastAsia="Geeza Pro" w:hAnsi="Times New Roman"/>
          <w:color w:val="000000"/>
          <w:sz w:val="28"/>
          <w:szCs w:val="28"/>
          <w:lang w:val="ru-RU"/>
        </w:rPr>
        <w:t>»</w:t>
      </w:r>
    </w:p>
    <w:p w14:paraId="53A70992" w14:textId="77777777" w:rsidR="00426660" w:rsidRDefault="00ED0D4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Шуберт Ф.        </w:t>
      </w:r>
      <w:r w:rsidR="00426660">
        <w:rPr>
          <w:rFonts w:ascii="Times New Roman" w:eastAsia="Geeza Pro" w:hAnsi="Times New Roman"/>
          <w:color w:val="000000"/>
          <w:sz w:val="28"/>
          <w:szCs w:val="28"/>
          <w:lang w:val="ru-RU"/>
        </w:rPr>
        <w:t>Сонаты</w:t>
      </w:r>
      <w:r w:rsidR="00426660"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e</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00426660" w:rsidRPr="00814012">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a</w:t>
      </w:r>
      <w:r w:rsidRPr="00814012">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sidR="00426660" w:rsidRPr="00814012">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w:t>
      </w:r>
      <w:r w:rsidR="00426660" w:rsidRPr="00814012">
        <w:rPr>
          <w:rFonts w:ascii="Times New Roman" w:eastAsia="Geeza Pro" w:hAnsi="Times New Roman"/>
          <w:color w:val="000000"/>
          <w:sz w:val="28"/>
          <w:szCs w:val="28"/>
          <w:lang w:val="ru-RU"/>
        </w:rPr>
        <w:t>.42</w:t>
      </w:r>
    </w:p>
    <w:p w14:paraId="4A271708" w14:textId="77777777" w:rsidR="00814012" w:rsidRPr="00814012" w:rsidRDefault="00814012">
      <w:pPr>
        <w:spacing w:line="360" w:lineRule="auto"/>
        <w:jc w:val="both"/>
        <w:rPr>
          <w:rFonts w:ascii="Times New Roman" w:eastAsia="Geeza Pro" w:hAnsi="Times New Roman"/>
          <w:color w:val="000000"/>
          <w:sz w:val="28"/>
          <w:szCs w:val="28"/>
          <w:lang w:val="ru-RU"/>
        </w:rPr>
      </w:pPr>
    </w:p>
    <w:p w14:paraId="58AB6472" w14:textId="77777777" w:rsidR="00ED0D4C" w:rsidRPr="00814012" w:rsidRDefault="00ED0D4C">
      <w:pPr>
        <w:spacing w:line="360" w:lineRule="auto"/>
        <w:jc w:val="both"/>
        <w:rPr>
          <w:rFonts w:ascii="Times New Roman" w:eastAsia="Geeza Pro" w:hAnsi="Times New Roman"/>
          <w:color w:val="000000"/>
          <w:sz w:val="28"/>
          <w:szCs w:val="28"/>
          <w:lang w:val="ru-RU"/>
        </w:rPr>
      </w:pPr>
    </w:p>
    <w:p w14:paraId="423961C0" w14:textId="77777777" w:rsidR="00426660" w:rsidRDefault="00426660">
      <w:pPr>
        <w:pStyle w:val="15"/>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14:paraId="2E67D1A7"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Брамс И.             </w:t>
      </w:r>
      <w:r w:rsidR="00426660">
        <w:rPr>
          <w:rFonts w:ascii="Times New Roman" w:eastAsia="Geeza Pro" w:hAnsi="Times New Roman"/>
          <w:color w:val="000000"/>
          <w:sz w:val="28"/>
          <w:szCs w:val="28"/>
          <w:lang w:val="ru-RU"/>
        </w:rPr>
        <w:t xml:space="preserve">Рапсодии </w:t>
      </w:r>
      <w:r w:rsidR="00ED0D4C">
        <w:rPr>
          <w:rFonts w:ascii="Times New Roman" w:eastAsia="Geeza Pro" w:hAnsi="Times New Roman"/>
          <w:color w:val="000000"/>
          <w:sz w:val="28"/>
          <w:szCs w:val="28"/>
        </w:rPr>
        <w:t>h</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r w:rsidR="00426660">
        <w:rPr>
          <w:rFonts w:ascii="Times New Roman" w:eastAsia="Geeza Pro" w:hAnsi="Times New Roman"/>
          <w:color w:val="000000"/>
          <w:sz w:val="28"/>
          <w:szCs w:val="28"/>
          <w:lang w:val="ru-RU"/>
        </w:rPr>
        <w:t xml:space="preserve">, </w:t>
      </w:r>
      <w:r w:rsidR="00ED0D4C">
        <w:rPr>
          <w:rFonts w:ascii="Times New Roman" w:eastAsia="Geeza Pro" w:hAnsi="Times New Roman"/>
          <w:color w:val="000000"/>
          <w:sz w:val="28"/>
          <w:szCs w:val="28"/>
        </w:rPr>
        <w:t>g</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moll</w:t>
      </w:r>
      <w:r w:rsidR="00ED0D4C" w:rsidRPr="00ED0D4C">
        <w:rPr>
          <w:rFonts w:ascii="Times New Roman" w:eastAsia="Geeza Pro" w:hAnsi="Times New Roman"/>
          <w:color w:val="000000"/>
          <w:sz w:val="28"/>
          <w:szCs w:val="28"/>
          <w:lang w:val="ru-RU"/>
        </w:rPr>
        <w:t xml:space="preserve"> </w:t>
      </w:r>
      <w:r w:rsidR="00ED0D4C">
        <w:rPr>
          <w:rFonts w:ascii="Times New Roman" w:eastAsia="Geeza Pro" w:hAnsi="Times New Roman"/>
          <w:color w:val="000000"/>
          <w:sz w:val="28"/>
          <w:szCs w:val="28"/>
        </w:rPr>
        <w:t>c</w:t>
      </w:r>
      <w:r w:rsidR="00ED0D4C">
        <w:rPr>
          <w:rFonts w:ascii="Times New Roman" w:eastAsia="Geeza Pro" w:hAnsi="Times New Roman"/>
          <w:color w:val="000000"/>
          <w:sz w:val="28"/>
          <w:szCs w:val="28"/>
          <w:lang w:val="ru-RU"/>
        </w:rPr>
        <w:t>оч.79</w:t>
      </w:r>
    </w:p>
    <w:p w14:paraId="5FE2B168" w14:textId="77777777" w:rsidR="00426660" w:rsidRPr="00ED0D4C"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w:t>
      </w:r>
      <w:r w:rsidR="00223B68">
        <w:rPr>
          <w:rFonts w:ascii="Times New Roman" w:eastAsia="Geeza Pro" w:hAnsi="Times New Roman"/>
          <w:color w:val="000000"/>
          <w:sz w:val="28"/>
          <w:szCs w:val="28"/>
          <w:lang w:val="ru-RU"/>
        </w:rPr>
        <w:t xml:space="preserve"> А.       </w:t>
      </w:r>
      <w:r w:rsidR="00D97E25">
        <w:rPr>
          <w:rFonts w:ascii="Times New Roman" w:eastAsia="Geeza Pro" w:hAnsi="Times New Roman"/>
          <w:color w:val="000000"/>
          <w:sz w:val="28"/>
          <w:szCs w:val="28"/>
          <w:lang w:val="ru-RU"/>
        </w:rPr>
        <w:t xml:space="preserve"> Баркарола  </w:t>
      </w:r>
      <w:r w:rsidR="00ED0D4C">
        <w:rPr>
          <w:rFonts w:ascii="Times New Roman" w:eastAsia="Geeza Pro" w:hAnsi="Times New Roman"/>
          <w:color w:val="000000"/>
          <w:sz w:val="28"/>
          <w:szCs w:val="28"/>
        </w:rPr>
        <w:t>Des</w:t>
      </w:r>
      <w:r w:rsidR="00ED0D4C" w:rsidRPr="00ED0D4C">
        <w:rPr>
          <w:rFonts w:ascii="Times New Roman" w:eastAsia="Geeza Pro" w:hAnsi="Times New Roman"/>
          <w:color w:val="000000"/>
          <w:sz w:val="28"/>
          <w:szCs w:val="28"/>
          <w:lang w:val="ru-RU"/>
        </w:rPr>
        <w:t>-</w:t>
      </w:r>
      <w:r w:rsidR="00ED0D4C">
        <w:rPr>
          <w:rFonts w:ascii="Times New Roman" w:eastAsia="Geeza Pro" w:hAnsi="Times New Roman"/>
          <w:color w:val="000000"/>
          <w:sz w:val="28"/>
          <w:szCs w:val="28"/>
        </w:rPr>
        <w:t>dur</w:t>
      </w:r>
    </w:p>
    <w:p w14:paraId="16BCD666"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426660">
        <w:rPr>
          <w:rFonts w:ascii="Times New Roman" w:eastAsia="Geeza Pro" w:hAnsi="Times New Roman"/>
          <w:color w:val="000000"/>
          <w:sz w:val="28"/>
          <w:szCs w:val="28"/>
          <w:lang w:val="ru-RU"/>
        </w:rPr>
        <w:t>Венгерские рапсодии (по выбору)</w:t>
      </w:r>
    </w:p>
    <w:p w14:paraId="6579C4F2" w14:textId="77777777" w:rsidR="00426660" w:rsidRPr="00223B68"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"Сонеты Петрарки" </w:t>
      </w:r>
      <w:r w:rsidR="00223B68">
        <w:rPr>
          <w:rFonts w:ascii="Times New Roman" w:eastAsia="Geeza Pro" w:hAnsi="Times New Roman"/>
          <w:color w:val="000000"/>
          <w:sz w:val="28"/>
          <w:szCs w:val="28"/>
        </w:rPr>
        <w:t>E</w:t>
      </w:r>
      <w:r w:rsidR="00223B68" w:rsidRPr="00223B68">
        <w:rPr>
          <w:rFonts w:ascii="Times New Roman" w:eastAsia="Geeza Pro" w:hAnsi="Times New Roman"/>
          <w:color w:val="000000"/>
          <w:sz w:val="28"/>
          <w:szCs w:val="28"/>
          <w:lang w:val="ru-RU"/>
        </w:rPr>
        <w:t>-</w:t>
      </w:r>
      <w:r w:rsidR="00223B68">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rPr>
        <w:t>As</w:t>
      </w:r>
      <w:r w:rsidR="00223B68" w:rsidRPr="00223B68">
        <w:rPr>
          <w:rFonts w:ascii="Times New Roman" w:eastAsia="Geeza Pro" w:hAnsi="Times New Roman"/>
          <w:color w:val="000000"/>
          <w:sz w:val="28"/>
          <w:szCs w:val="28"/>
          <w:lang w:val="ru-RU"/>
        </w:rPr>
        <w:t>-</w:t>
      </w:r>
      <w:r w:rsidR="00223B68">
        <w:rPr>
          <w:rFonts w:ascii="Times New Roman" w:eastAsia="Geeza Pro" w:hAnsi="Times New Roman"/>
          <w:color w:val="000000"/>
          <w:sz w:val="28"/>
          <w:szCs w:val="28"/>
        </w:rPr>
        <w:t>dur</w:t>
      </w:r>
    </w:p>
    <w:p w14:paraId="0B85531B"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Мийо Д.             </w:t>
      </w:r>
      <w:r w:rsidR="00426660">
        <w:rPr>
          <w:rFonts w:ascii="Times New Roman" w:eastAsia="Geeza Pro" w:hAnsi="Times New Roman"/>
          <w:color w:val="000000"/>
          <w:sz w:val="28"/>
          <w:szCs w:val="28"/>
          <w:lang w:val="ru-RU"/>
        </w:rPr>
        <w:t>Бразильские танцы</w:t>
      </w:r>
    </w:p>
    <w:p w14:paraId="14D1E876" w14:textId="77777777" w:rsidR="00223B68" w:rsidRPr="00223B68"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426660">
        <w:rPr>
          <w:rFonts w:ascii="Times New Roman" w:eastAsia="Geeza Pro" w:hAnsi="Times New Roman"/>
          <w:color w:val="000000"/>
          <w:sz w:val="28"/>
          <w:szCs w:val="28"/>
          <w:lang w:val="ru-RU"/>
        </w:rPr>
        <w:t>Сюита из балета "Золушка"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оч.102  </w:t>
      </w:r>
    </w:p>
    <w:p w14:paraId="53CFAC71" w14:textId="77777777" w:rsidR="00426660" w:rsidRDefault="00223B68" w:rsidP="00223B68">
      <w:pPr>
        <w:spacing w:line="360" w:lineRule="auto"/>
        <w:jc w:val="both"/>
        <w:rPr>
          <w:rFonts w:ascii="Times New Roman" w:eastAsia="Geeza Pro" w:hAnsi="Times New Roman"/>
          <w:color w:val="000000"/>
          <w:sz w:val="28"/>
          <w:szCs w:val="28"/>
          <w:lang w:val="ru-RU"/>
        </w:rPr>
      </w:pPr>
      <w:r w:rsidRP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Сюита из балета "Ромео и Джульетта"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оч.75  </w:t>
      </w:r>
    </w:p>
    <w:p w14:paraId="61174005" w14:textId="77777777" w:rsidR="00426660" w:rsidRDefault="00223B68" w:rsidP="00223B68">
      <w:pPr>
        <w:spacing w:line="360" w:lineRule="auto"/>
        <w:jc w:val="both"/>
        <w:rPr>
          <w:rFonts w:ascii="Times New Roman" w:eastAsia="Geeza Pro" w:hAnsi="Times New Roman"/>
          <w:color w:val="000000"/>
          <w:sz w:val="28"/>
          <w:szCs w:val="28"/>
          <w:lang w:val="ru-RU"/>
        </w:rPr>
      </w:pPr>
      <w:r w:rsidRP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"Мимолетности"</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оч.22  </w:t>
      </w:r>
    </w:p>
    <w:p w14:paraId="53FFD8E8"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426660">
        <w:rPr>
          <w:rFonts w:ascii="Times New Roman" w:eastAsia="Geeza Pro" w:hAnsi="Times New Roman"/>
          <w:color w:val="000000"/>
          <w:sz w:val="28"/>
          <w:szCs w:val="28"/>
          <w:lang w:val="ru-RU"/>
        </w:rPr>
        <w:t xml:space="preserve"> Прелюдии</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c</w:t>
      </w:r>
      <w:r>
        <w:rPr>
          <w:rFonts w:ascii="Times New Roman" w:eastAsia="Geeza Pro" w:hAnsi="Times New Roman"/>
          <w:color w:val="000000"/>
          <w:sz w:val="28"/>
          <w:szCs w:val="28"/>
          <w:lang w:val="ru-RU"/>
        </w:rPr>
        <w:t xml:space="preserve">оч.23 и соч.32  </w:t>
      </w:r>
    </w:p>
    <w:p w14:paraId="19311500" w14:textId="77777777" w:rsidR="00426660" w:rsidRPr="00223B68"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Шесть музыкальных моментов</w:t>
      </w:r>
      <w:r w:rsidR="00223B68">
        <w:rPr>
          <w:rFonts w:ascii="Times New Roman" w:eastAsia="Geeza Pro" w:hAnsi="Times New Roman"/>
          <w:color w:val="000000"/>
          <w:sz w:val="28"/>
          <w:szCs w:val="28"/>
          <w:lang w:val="ru-RU"/>
        </w:rPr>
        <w:t xml:space="preserve"> </w:t>
      </w:r>
      <w:r w:rsidR="00223B68">
        <w:rPr>
          <w:rFonts w:ascii="Times New Roman" w:eastAsia="Geeza Pro" w:hAnsi="Times New Roman"/>
          <w:color w:val="000000"/>
          <w:sz w:val="28"/>
          <w:szCs w:val="28"/>
        </w:rPr>
        <w:t>op</w:t>
      </w:r>
      <w:r w:rsidR="00223B68">
        <w:rPr>
          <w:rFonts w:ascii="Times New Roman" w:eastAsia="Geeza Pro" w:hAnsi="Times New Roman"/>
          <w:color w:val="000000"/>
          <w:sz w:val="28"/>
          <w:szCs w:val="28"/>
          <w:lang w:val="ru-RU"/>
        </w:rPr>
        <w:t>. 16</w:t>
      </w:r>
    </w:p>
    <w:p w14:paraId="0AFF56E1" w14:textId="77777777" w:rsidR="00426660" w:rsidRDefault="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Скрябин А.        </w:t>
      </w:r>
      <w:r w:rsidR="00426660">
        <w:rPr>
          <w:rFonts w:ascii="Times New Roman" w:eastAsia="Geeza Pro" w:hAnsi="Times New Roman"/>
          <w:color w:val="000000"/>
          <w:sz w:val="28"/>
          <w:szCs w:val="28"/>
          <w:lang w:val="ru-RU"/>
        </w:rPr>
        <w:t>Прелюдии</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соч.11, соч.15, соч.16  </w:t>
      </w:r>
    </w:p>
    <w:p w14:paraId="00B499DC" w14:textId="77777777" w:rsidR="00223B68"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w:t>
      </w:r>
      <w:r w:rsidR="00426660">
        <w:rPr>
          <w:rFonts w:ascii="Times New Roman" w:eastAsia="Geeza Pro" w:hAnsi="Times New Roman"/>
          <w:color w:val="000000"/>
          <w:sz w:val="28"/>
          <w:szCs w:val="28"/>
          <w:lang w:val="ru-RU"/>
        </w:rPr>
        <w:t xml:space="preserve"> "Времена года"</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"Размышление"</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соч.72, </w:t>
      </w:r>
      <w:r w:rsidR="00426660">
        <w:rPr>
          <w:rFonts w:ascii="Times New Roman" w:eastAsia="Geeza Pro" w:hAnsi="Times New Roman"/>
          <w:color w:val="000000"/>
          <w:sz w:val="28"/>
          <w:szCs w:val="28"/>
          <w:lang w:val="ru-RU"/>
        </w:rPr>
        <w:t>"Думка"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соч.59,                 </w:t>
      </w:r>
    </w:p>
    <w:p w14:paraId="2B7F2F2A" w14:textId="77777777" w:rsidR="00426660"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Русское скерцо</w:t>
      </w:r>
      <w:r>
        <w:rPr>
          <w:rFonts w:ascii="Times New Roman" w:eastAsia="Geeza Pro" w:hAnsi="Times New Roman"/>
          <w:color w:val="000000"/>
          <w:sz w:val="28"/>
          <w:szCs w:val="28"/>
          <w:lang w:val="ru-RU"/>
        </w:rPr>
        <w:t>»</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w:t>
      </w:r>
    </w:p>
    <w:p w14:paraId="49413879" w14:textId="77777777" w:rsidR="00223B68" w:rsidRPr="00223B68"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426660">
        <w:rPr>
          <w:rFonts w:ascii="Times New Roman" w:eastAsia="Geeza Pro" w:hAnsi="Times New Roman"/>
          <w:color w:val="000000"/>
          <w:sz w:val="28"/>
          <w:szCs w:val="28"/>
          <w:lang w:val="ru-RU"/>
        </w:rPr>
        <w:t>Полонезы, Вальсы, Ноктюрны</w:t>
      </w:r>
      <w:r>
        <w:rPr>
          <w:rFonts w:ascii="Times New Roman" w:eastAsia="Geeza Pro" w:hAnsi="Times New Roman"/>
          <w:color w:val="000000"/>
          <w:sz w:val="28"/>
          <w:szCs w:val="28"/>
          <w:lang w:val="ru-RU"/>
        </w:rPr>
        <w:t xml:space="preserve">, </w:t>
      </w:r>
      <w:r w:rsidR="00D97E25">
        <w:rPr>
          <w:rFonts w:ascii="Times New Roman" w:eastAsia="Geeza Pro" w:hAnsi="Times New Roman"/>
          <w:color w:val="000000"/>
          <w:sz w:val="28"/>
          <w:szCs w:val="28"/>
          <w:lang w:val="ru-RU"/>
        </w:rPr>
        <w:t xml:space="preserve">Экспромт </w:t>
      </w:r>
      <w:r>
        <w:rPr>
          <w:rFonts w:ascii="Times New Roman" w:eastAsia="Geeza Pro" w:hAnsi="Times New Roman"/>
          <w:color w:val="000000"/>
          <w:sz w:val="28"/>
          <w:szCs w:val="28"/>
        </w:rPr>
        <w:t>As</w:t>
      </w:r>
      <w:r w:rsidRPr="00223B68">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6620539B" w14:textId="77777777" w:rsidR="00426660" w:rsidRDefault="00223B68" w:rsidP="00223B68">
      <w:pPr>
        <w:spacing w:line="360" w:lineRule="auto"/>
        <w:jc w:val="both"/>
        <w:rPr>
          <w:rFonts w:ascii="Times New Roman" w:eastAsia="Geeza Pro" w:hAnsi="Times New Roman"/>
          <w:color w:val="000000"/>
          <w:sz w:val="28"/>
          <w:szCs w:val="28"/>
          <w:lang w:val="ru-RU"/>
        </w:rPr>
      </w:pPr>
      <w:r w:rsidRPr="00223B68">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Скерцо №№1, 2</w:t>
      </w:r>
    </w:p>
    <w:p w14:paraId="01345B25" w14:textId="77777777" w:rsidR="00426660"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sid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Венский карнавал</w:t>
      </w:r>
      <w:r w:rsidR="0000268D">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Бабочки</w:t>
      </w:r>
      <w:r w:rsidR="0000268D">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Пестрые листки</w:t>
      </w:r>
      <w:r w:rsidR="0000268D">
        <w:rPr>
          <w:rFonts w:ascii="Times New Roman" w:eastAsia="Geeza Pro" w:hAnsi="Times New Roman"/>
          <w:color w:val="000000"/>
          <w:sz w:val="28"/>
          <w:szCs w:val="28"/>
          <w:lang w:val="ru-RU"/>
        </w:rPr>
        <w:t>»</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соч.99</w:t>
      </w:r>
    </w:p>
    <w:p w14:paraId="50995B41" w14:textId="77777777" w:rsidR="00426660" w:rsidRDefault="00223B68" w:rsidP="00223B6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Листки из альбо</w:t>
      </w:r>
      <w:r w:rsidR="0000268D">
        <w:rPr>
          <w:rFonts w:ascii="Times New Roman" w:eastAsia="Geeza Pro" w:hAnsi="Times New Roman"/>
          <w:color w:val="000000"/>
          <w:sz w:val="28"/>
          <w:szCs w:val="28"/>
          <w:lang w:val="ru-RU"/>
        </w:rPr>
        <w:t>ма»</w:t>
      </w:r>
      <w:r w:rsidRPr="00223B68">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w:t>
      </w:r>
      <w:r w:rsidR="0000268D">
        <w:rPr>
          <w:rFonts w:ascii="Times New Roman" w:eastAsia="Geeza Pro" w:hAnsi="Times New Roman"/>
          <w:color w:val="000000"/>
          <w:sz w:val="28"/>
          <w:szCs w:val="28"/>
          <w:lang w:val="ru-RU"/>
        </w:rPr>
        <w:t>оч.124</w:t>
      </w:r>
      <w:r>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Шесть интермеццо</w:t>
      </w:r>
      <w:r w:rsidR="0000268D">
        <w:rPr>
          <w:rFonts w:ascii="Times New Roman" w:eastAsia="Geeza Pro" w:hAnsi="Times New Roman"/>
          <w:color w:val="000000"/>
          <w:sz w:val="28"/>
          <w:szCs w:val="28"/>
          <w:lang w:val="ru-RU"/>
        </w:rPr>
        <w:t>»</w:t>
      </w:r>
      <w:r w:rsidR="0000268D" w:rsidRPr="0000268D">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соч.4</w:t>
      </w:r>
    </w:p>
    <w:p w14:paraId="264EAB07"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D97E25">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rPr>
        <w:t>Bassoostinato</w:t>
      </w:r>
      <w:r w:rsidR="00426660">
        <w:rPr>
          <w:rFonts w:ascii="Times New Roman" w:eastAsia="Geeza Pro" w:hAnsi="Times New Roman"/>
          <w:color w:val="000000"/>
          <w:sz w:val="28"/>
          <w:szCs w:val="28"/>
          <w:lang w:val="ru-RU"/>
        </w:rPr>
        <w:t>"</w:t>
      </w:r>
    </w:p>
    <w:p w14:paraId="3303E564"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3783E97F" w14:textId="77777777"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для выпускного экзамена</w:t>
      </w:r>
    </w:p>
    <w:p w14:paraId="5AA18181" w14:textId="77777777"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14:paraId="00F21FF0"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 ХТК  1-й том Прелюдия и фуга </w:t>
      </w:r>
      <w:r>
        <w:rPr>
          <w:rFonts w:ascii="Times New Roman" w:eastAsia="Geeza Pro" w:hAnsi="Times New Roman"/>
          <w:color w:val="000000"/>
          <w:sz w:val="28"/>
          <w:szCs w:val="28"/>
        </w:rPr>
        <w:t>d</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63BFE725"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Соната</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op</w:t>
      </w:r>
      <w:r>
        <w:rPr>
          <w:rFonts w:ascii="Times New Roman" w:eastAsia="Geeza Pro" w:hAnsi="Times New Roman"/>
          <w:color w:val="000000"/>
          <w:sz w:val="28"/>
          <w:szCs w:val="28"/>
          <w:lang w:val="ru-RU"/>
        </w:rPr>
        <w:t>. 40 №2</w:t>
      </w:r>
    </w:p>
    <w:p w14:paraId="54134FAE"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 №</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24</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соч.740  </w:t>
      </w:r>
    </w:p>
    <w:p w14:paraId="03E4B855"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426660">
        <w:rPr>
          <w:rFonts w:ascii="Times New Roman" w:eastAsia="Geeza Pro" w:hAnsi="Times New Roman"/>
          <w:color w:val="000000"/>
          <w:sz w:val="28"/>
          <w:szCs w:val="28"/>
          <w:lang w:val="ru-RU"/>
        </w:rPr>
        <w:t>Этюд №6</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соч.72</w:t>
      </w:r>
    </w:p>
    <w:p w14:paraId="78803A7D"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«Прелюдия» соч.11 № 6</w:t>
      </w:r>
    </w:p>
    <w:p w14:paraId="6A50D4A7" w14:textId="77777777" w:rsidR="0071617F" w:rsidRDefault="0071617F">
      <w:pPr>
        <w:spacing w:line="360" w:lineRule="auto"/>
        <w:jc w:val="both"/>
        <w:rPr>
          <w:rFonts w:ascii="Times New Roman" w:eastAsia="Geeza Pro" w:hAnsi="Times New Roman"/>
          <w:color w:val="000000"/>
          <w:sz w:val="28"/>
          <w:szCs w:val="28"/>
          <w:lang w:val="ru-RU"/>
        </w:rPr>
      </w:pPr>
    </w:p>
    <w:p w14:paraId="39FB05A0"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14:paraId="6E13A7BC"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ХТК 2-й том Прелюдия и фуга </w:t>
      </w:r>
      <w:r>
        <w:rPr>
          <w:rFonts w:ascii="Times New Roman" w:eastAsia="Geeza Pro" w:hAnsi="Times New Roman"/>
          <w:color w:val="000000"/>
          <w:sz w:val="28"/>
          <w:szCs w:val="28"/>
        </w:rPr>
        <w:t>f</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p>
    <w:p w14:paraId="0316C49F"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Соната </w:t>
      </w:r>
      <w:r>
        <w:rPr>
          <w:rFonts w:ascii="Times New Roman" w:eastAsia="Geeza Pro" w:hAnsi="Times New Roman"/>
          <w:color w:val="000000"/>
          <w:sz w:val="28"/>
          <w:szCs w:val="28"/>
        </w:rPr>
        <w:t>c</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xml:space="preserve"> часть)</w:t>
      </w:r>
    </w:p>
    <w:p w14:paraId="1B81BBD7"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Этюд №4</w:t>
      </w:r>
    </w:p>
    <w:p w14:paraId="5B0FE3C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Этюд №5</w:t>
      </w:r>
      <w:r w:rsidR="0000268D" w:rsidRPr="0000268D">
        <w:rPr>
          <w:rFonts w:ascii="Times New Roman" w:eastAsia="Geeza Pro" w:hAnsi="Times New Roman"/>
          <w:color w:val="000000"/>
          <w:sz w:val="28"/>
          <w:szCs w:val="28"/>
          <w:lang w:val="ru-RU"/>
        </w:rPr>
        <w:t xml:space="preserve"> </w:t>
      </w:r>
      <w:r w:rsidR="0000268D">
        <w:rPr>
          <w:rFonts w:ascii="Times New Roman" w:eastAsia="Geeza Pro" w:hAnsi="Times New Roman"/>
          <w:color w:val="000000"/>
          <w:sz w:val="28"/>
          <w:szCs w:val="28"/>
          <w:lang w:val="ru-RU"/>
        </w:rPr>
        <w:t>соч.72</w:t>
      </w:r>
    </w:p>
    <w:p w14:paraId="0BA2FEE6"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Рахманинова С.  «Прелюдия </w:t>
      </w:r>
      <w:r>
        <w:rPr>
          <w:rFonts w:ascii="Times New Roman" w:eastAsia="Geeza Pro" w:hAnsi="Times New Roman"/>
          <w:color w:val="000000"/>
          <w:sz w:val="28"/>
          <w:szCs w:val="28"/>
        </w:rPr>
        <w:t>cis</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соч.3 № 2</w:t>
      </w:r>
    </w:p>
    <w:p w14:paraId="071985B7" w14:textId="77777777" w:rsidR="0000268D" w:rsidRDefault="0000268D">
      <w:pPr>
        <w:spacing w:line="360" w:lineRule="auto"/>
        <w:jc w:val="both"/>
        <w:rPr>
          <w:rFonts w:ascii="Times New Roman" w:eastAsia="Geeza Pro" w:hAnsi="Times New Roman"/>
          <w:color w:val="000000"/>
          <w:sz w:val="28"/>
          <w:szCs w:val="28"/>
          <w:lang w:val="ru-RU"/>
        </w:rPr>
      </w:pPr>
    </w:p>
    <w:p w14:paraId="792B6DE2" w14:textId="77777777"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14:paraId="12235DFB" w14:textId="77777777" w:rsidR="00426660" w:rsidRPr="0000268D"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 xml:space="preserve"> ХТК 1-й том,  Прелюдия и фуга </w:t>
      </w:r>
      <w:r>
        <w:rPr>
          <w:rFonts w:ascii="Times New Roman" w:eastAsia="Geeza Pro" w:hAnsi="Times New Roman"/>
          <w:color w:val="000000"/>
          <w:sz w:val="28"/>
          <w:szCs w:val="28"/>
        </w:rPr>
        <w:t>E</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71D928CB"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26660">
        <w:rPr>
          <w:rFonts w:ascii="Times New Roman" w:eastAsia="Geeza Pro" w:hAnsi="Times New Roman"/>
          <w:color w:val="000000"/>
          <w:sz w:val="28"/>
          <w:szCs w:val="28"/>
          <w:lang w:val="ru-RU"/>
        </w:rPr>
        <w:t>Соната №6, 1-я часть</w:t>
      </w:r>
    </w:p>
    <w:p w14:paraId="32FEDFF2"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Этюд №17</w:t>
      </w:r>
      <w:r w:rsidRPr="0000268D">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соч. 740  </w:t>
      </w:r>
    </w:p>
    <w:p w14:paraId="76E2057A" w14:textId="77777777" w:rsidR="00426660"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w:t>
      </w:r>
      <w:r w:rsidR="00426660">
        <w:rPr>
          <w:rFonts w:ascii="Times New Roman" w:eastAsia="Geeza Pro" w:hAnsi="Times New Roman"/>
          <w:color w:val="000000"/>
          <w:sz w:val="28"/>
          <w:szCs w:val="28"/>
          <w:lang w:val="ru-RU"/>
        </w:rPr>
        <w:t xml:space="preserve"> Этюд №3</w:t>
      </w:r>
    </w:p>
    <w:p w14:paraId="57F90CDC" w14:textId="77777777" w:rsidR="00426660" w:rsidRPr="00814012" w:rsidRDefault="0000268D">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«Полонез» № 12 </w:t>
      </w:r>
      <w:r>
        <w:rPr>
          <w:rFonts w:ascii="Times New Roman" w:eastAsia="Geeza Pro" w:hAnsi="Times New Roman"/>
          <w:color w:val="000000"/>
          <w:sz w:val="28"/>
          <w:szCs w:val="28"/>
        </w:rPr>
        <w:t>B</w:t>
      </w:r>
      <w:r w:rsidRPr="0000268D">
        <w:rPr>
          <w:rFonts w:ascii="Times New Roman" w:eastAsia="Geeza Pro" w:hAnsi="Times New Roman"/>
          <w:color w:val="000000"/>
          <w:sz w:val="28"/>
          <w:szCs w:val="28"/>
          <w:lang w:val="ru-RU"/>
        </w:rPr>
        <w:t>-</w:t>
      </w:r>
      <w:r>
        <w:rPr>
          <w:rFonts w:ascii="Times New Roman" w:eastAsia="Geeza Pro" w:hAnsi="Times New Roman"/>
          <w:color w:val="000000"/>
          <w:sz w:val="28"/>
          <w:szCs w:val="28"/>
        </w:rPr>
        <w:t>dur</w:t>
      </w:r>
    </w:p>
    <w:p w14:paraId="086F315C" w14:textId="77777777" w:rsidR="0000268D" w:rsidRPr="00814012" w:rsidRDefault="0000268D">
      <w:pPr>
        <w:spacing w:line="360" w:lineRule="auto"/>
        <w:jc w:val="both"/>
        <w:rPr>
          <w:rFonts w:ascii="Times New Roman" w:eastAsia="Geeza Pro" w:hAnsi="Times New Roman"/>
          <w:color w:val="000000"/>
          <w:sz w:val="28"/>
          <w:szCs w:val="28"/>
          <w:lang w:val="ru-RU"/>
        </w:rPr>
      </w:pPr>
    </w:p>
    <w:p w14:paraId="2CC55D4E" w14:textId="77777777" w:rsidR="0000268D" w:rsidRDefault="0000268D">
      <w:pPr>
        <w:spacing w:line="360" w:lineRule="auto"/>
        <w:jc w:val="both"/>
        <w:rPr>
          <w:rFonts w:ascii="Times New Roman" w:eastAsia="Geeza Pro" w:hAnsi="Times New Roman"/>
          <w:color w:val="000000"/>
          <w:sz w:val="28"/>
          <w:szCs w:val="28"/>
          <w:lang w:val="ru-RU"/>
        </w:rPr>
      </w:pPr>
    </w:p>
    <w:p w14:paraId="2A994CBC" w14:textId="77777777" w:rsidR="0071617F" w:rsidRDefault="0071617F">
      <w:pPr>
        <w:spacing w:line="360" w:lineRule="auto"/>
        <w:jc w:val="both"/>
        <w:rPr>
          <w:rFonts w:ascii="Times New Roman" w:eastAsia="Geeza Pro" w:hAnsi="Times New Roman"/>
          <w:color w:val="000000"/>
          <w:sz w:val="28"/>
          <w:szCs w:val="28"/>
          <w:lang w:val="ru-RU"/>
        </w:rPr>
      </w:pPr>
    </w:p>
    <w:p w14:paraId="56218224" w14:textId="77777777" w:rsidR="0071617F" w:rsidRDefault="0071617F">
      <w:pPr>
        <w:spacing w:line="360" w:lineRule="auto"/>
        <w:jc w:val="both"/>
        <w:rPr>
          <w:rFonts w:ascii="Times New Roman" w:eastAsia="Geeza Pro" w:hAnsi="Times New Roman"/>
          <w:color w:val="000000"/>
          <w:sz w:val="28"/>
          <w:szCs w:val="28"/>
          <w:lang w:val="ru-RU"/>
        </w:rPr>
      </w:pPr>
    </w:p>
    <w:p w14:paraId="5E8A819B" w14:textId="77777777" w:rsidR="0071617F" w:rsidRPr="0000268D" w:rsidRDefault="0071617F">
      <w:pPr>
        <w:spacing w:line="360" w:lineRule="auto"/>
        <w:jc w:val="both"/>
        <w:rPr>
          <w:rFonts w:ascii="Times New Roman" w:eastAsia="Geeza Pro" w:hAnsi="Times New Roman"/>
          <w:color w:val="000000"/>
          <w:sz w:val="28"/>
          <w:szCs w:val="28"/>
          <w:lang w:val="ru-RU"/>
        </w:rPr>
      </w:pPr>
    </w:p>
    <w:p w14:paraId="029B120C" w14:textId="77777777" w:rsidR="00426660" w:rsidRDefault="00426660">
      <w:pPr>
        <w:spacing w:line="360" w:lineRule="auto"/>
        <w:ind w:left="1069" w:firstLine="371"/>
        <w:jc w:val="both"/>
        <w:rPr>
          <w:rFonts w:ascii="Times New Roman" w:hAnsi="Times New Roman"/>
          <w:b/>
          <w:sz w:val="28"/>
          <w:szCs w:val="28"/>
          <w:lang w:val="ru-RU"/>
        </w:rPr>
      </w:pPr>
      <w:r>
        <w:rPr>
          <w:rFonts w:ascii="Times New Roman" w:hAnsi="Times New Roman"/>
          <w:b/>
          <w:sz w:val="28"/>
          <w:szCs w:val="28"/>
        </w:rPr>
        <w:t>III</w:t>
      </w:r>
      <w:r w:rsidR="000D5E2B">
        <w:rPr>
          <w:rFonts w:ascii="Times New Roman" w:hAnsi="Times New Roman"/>
          <w:b/>
          <w:sz w:val="28"/>
          <w:szCs w:val="28"/>
          <w:lang w:val="ru-RU"/>
        </w:rPr>
        <w:t>.</w:t>
      </w:r>
      <w:r>
        <w:rPr>
          <w:rFonts w:ascii="Times New Roman" w:hAnsi="Times New Roman"/>
          <w:b/>
          <w:sz w:val="28"/>
          <w:szCs w:val="28"/>
          <w:lang w:val="ru-RU"/>
        </w:rPr>
        <w:t xml:space="preserve"> Требования к уровню подготовки обучающихся</w:t>
      </w:r>
    </w:p>
    <w:p w14:paraId="120FF7B5" w14:textId="77777777" w:rsidR="00426660" w:rsidRDefault="00426660">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Уровень  подготовки  обучающихся  является  результатом  освоения    программы  учебного  предмета  «Специальность и чтение с листа»,  который  предполагает формирование следующих знаний, умений, навыков,  таких  как:</w:t>
      </w:r>
    </w:p>
    <w:p w14:paraId="099E87B8"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 обучающегося интереса к музыкальному искусству, самостоятельному музыкальному исполнительству;</w:t>
      </w:r>
    </w:p>
    <w:p w14:paraId="21C9415D"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сформированный комплекс исполнительских зна</w:t>
      </w:r>
      <w:r w:rsidR="001F578F">
        <w:rPr>
          <w:rFonts w:ascii="Times New Roman" w:eastAsia="Geeza Pro" w:hAnsi="Times New Roman"/>
          <w:color w:val="000000"/>
          <w:sz w:val="28"/>
          <w:szCs w:val="28"/>
          <w:lang w:val="ru-RU"/>
        </w:rPr>
        <w:t xml:space="preserve">ний, умений и навыков, </w:t>
      </w:r>
      <w:r>
        <w:rPr>
          <w:rFonts w:ascii="Times New Roman" w:eastAsia="Geeza Pro" w:hAnsi="Times New Roman"/>
          <w:color w:val="000000"/>
          <w:sz w:val="28"/>
          <w:szCs w:val="28"/>
          <w:lang w:val="ru-RU"/>
        </w:rPr>
        <w:t>позволяющих  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14:paraId="40DD4402"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в соответствии с программными требованиями фортепианного</w:t>
      </w:r>
    </w:p>
    <w:p w14:paraId="0386D58D" w14:textId="77777777" w:rsidR="00426660" w:rsidRDefault="00426660" w:rsidP="001F578F">
      <w:pPr>
        <w:pStyle w:val="15"/>
        <w:tabs>
          <w:tab w:val="left" w:pos="993"/>
        </w:tabs>
        <w:spacing w:line="360" w:lineRule="auto"/>
        <w:ind w:left="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репертуара, включающего произведения разных стилей и жанров (полифонические произведения, сонаты, концерты, пьесы, этюды, инструментальные миниатюры);</w:t>
      </w:r>
    </w:p>
    <w:p w14:paraId="66BB2703"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художественно-исполнительских возможностей фортепиано;</w:t>
      </w:r>
    </w:p>
    <w:p w14:paraId="34D47F0C"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профессиональной терминологии;</w:t>
      </w:r>
    </w:p>
    <w:p w14:paraId="571ACAD9"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умений по чтению с листа и транспонированию музыкальных произведений разных жанров и форм;</w:t>
      </w:r>
    </w:p>
    <w:p w14:paraId="39E4B85B"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навыки по воспитанию слухового контроля, умению управлять процессом исполнения музыкального произведения;</w:t>
      </w:r>
    </w:p>
    <w:p w14:paraId="16814684"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14:paraId="787AE60E"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14:paraId="1DD89874" w14:textId="77777777" w:rsidR="00426660" w:rsidRDefault="00426660">
      <w:pPr>
        <w:pStyle w:val="15"/>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музыкальной памяти, развитого полифонического мышления, мелодического, ладогармонического, тембрового слуха;</w:t>
      </w:r>
    </w:p>
    <w:p w14:paraId="195D6D3D" w14:textId="77777777" w:rsidR="00426660" w:rsidRPr="00A760F6" w:rsidRDefault="00426660" w:rsidP="00A760F6">
      <w:pPr>
        <w:pStyle w:val="15"/>
        <w:numPr>
          <w:ilvl w:val="0"/>
          <w:numId w:val="16"/>
        </w:numPr>
        <w:tabs>
          <w:tab w:val="left" w:pos="993"/>
        </w:tabs>
        <w:spacing w:line="360" w:lineRule="auto"/>
        <w:ind w:left="0" w:firstLine="709"/>
        <w:jc w:val="both"/>
        <w:rPr>
          <w:rFonts w:ascii="Times New Roman" w:hAnsi="Times New Roman"/>
          <w:b/>
          <w:sz w:val="28"/>
          <w:szCs w:val="28"/>
          <w:lang w:val="ru-RU"/>
        </w:rPr>
      </w:pPr>
      <w:r w:rsidRPr="00A760F6">
        <w:rPr>
          <w:rFonts w:ascii="Times New Roman" w:eastAsia="Geeza Pro" w:hAnsi="Times New Roman"/>
          <w:color w:val="000000"/>
          <w:sz w:val="28"/>
          <w:szCs w:val="28"/>
          <w:lang w:val="ru-RU"/>
        </w:rPr>
        <w:t>наличие начальных навыков репетиционно-концертной работы в качестве солиста.</w:t>
      </w:r>
    </w:p>
    <w:p w14:paraId="3034817F" w14:textId="77777777" w:rsidR="00751307" w:rsidRDefault="00751307">
      <w:pPr>
        <w:tabs>
          <w:tab w:val="left" w:pos="993"/>
        </w:tabs>
        <w:spacing w:line="360" w:lineRule="auto"/>
        <w:ind w:firstLine="709"/>
        <w:jc w:val="both"/>
        <w:rPr>
          <w:rFonts w:ascii="Times New Roman" w:hAnsi="Times New Roman"/>
          <w:b/>
          <w:sz w:val="28"/>
          <w:szCs w:val="28"/>
          <w:lang w:val="ru-RU"/>
        </w:rPr>
      </w:pPr>
    </w:p>
    <w:p w14:paraId="6958B1C9" w14:textId="77777777" w:rsidR="00426660" w:rsidRDefault="00426660">
      <w:pPr>
        <w:spacing w:line="360" w:lineRule="auto"/>
        <w:ind w:left="720" w:firstLine="720"/>
        <w:jc w:val="both"/>
        <w:rPr>
          <w:rFonts w:ascii="Times New Roman" w:hAnsi="Times New Roman"/>
          <w:b/>
          <w:sz w:val="28"/>
          <w:szCs w:val="28"/>
          <w:lang w:val="ru-RU"/>
        </w:rPr>
      </w:pPr>
      <w:r>
        <w:rPr>
          <w:rFonts w:ascii="Times New Roman" w:hAnsi="Times New Roman"/>
          <w:b/>
          <w:sz w:val="28"/>
          <w:szCs w:val="28"/>
        </w:rPr>
        <w:t>IV</w:t>
      </w:r>
      <w:r>
        <w:rPr>
          <w:rFonts w:ascii="Times New Roman" w:hAnsi="Times New Roman"/>
          <w:b/>
          <w:sz w:val="28"/>
          <w:szCs w:val="28"/>
          <w:lang w:val="ru-RU"/>
        </w:rPr>
        <w:t>. Формы и методы контроля, система оценок</w:t>
      </w:r>
    </w:p>
    <w:p w14:paraId="0AA96542" w14:textId="77777777" w:rsidR="00426660" w:rsidRDefault="00426660">
      <w:pPr>
        <w:pStyle w:val="14"/>
        <w:widowControl/>
        <w:numPr>
          <w:ilvl w:val="0"/>
          <w:numId w:val="17"/>
        </w:numPr>
        <w:spacing w:line="360" w:lineRule="auto"/>
        <w:ind w:left="1134" w:firstLine="0"/>
        <w:jc w:val="both"/>
        <w:rPr>
          <w:rFonts w:ascii="Times New Roman" w:hAnsi="Times New Roman" w:cs="Times New Roman"/>
          <w:i/>
          <w:sz w:val="28"/>
          <w:szCs w:val="28"/>
        </w:rPr>
      </w:pPr>
      <w:r>
        <w:rPr>
          <w:rFonts w:ascii="Times New Roman" w:hAnsi="Times New Roman" w:cs="Times New Roman"/>
          <w:i/>
          <w:sz w:val="28"/>
          <w:szCs w:val="28"/>
        </w:rPr>
        <w:t>Аттестация: цели, виды, форма, содержание.</w:t>
      </w:r>
    </w:p>
    <w:p w14:paraId="1F9E4469"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качества реализации программы "Специальность и чтение с листа" включает в себя текущий контроль успеваемости, промежуточную и итоговую аттестацию обучающихся.</w:t>
      </w:r>
    </w:p>
    <w:p w14:paraId="15B322CD"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Успеваемость учащихся проверяется на различных выступлениях: академических </w:t>
      </w:r>
      <w:r w:rsidR="00A760F6">
        <w:rPr>
          <w:rFonts w:ascii="Times New Roman" w:eastAsia="Geeza Pro" w:hAnsi="Times New Roman"/>
          <w:color w:val="000000"/>
          <w:sz w:val="28"/>
          <w:szCs w:val="28"/>
          <w:lang w:val="ru-RU"/>
        </w:rPr>
        <w:t>концертах</w:t>
      </w:r>
      <w:r>
        <w:rPr>
          <w:rFonts w:ascii="Times New Roman" w:eastAsia="Geeza Pro" w:hAnsi="Times New Roman"/>
          <w:color w:val="000000"/>
          <w:sz w:val="28"/>
          <w:szCs w:val="28"/>
          <w:lang w:val="ru-RU"/>
        </w:rPr>
        <w:t>, контрольных уроках, экзаменах, концертах, конкурсах, прослушиваниях к ним и т.д.</w:t>
      </w:r>
    </w:p>
    <w:p w14:paraId="144ABDDC"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Текущий контроль успеваемости учащихся проводится в счет аудиторного времени, предусмотренного на учебный предмет.</w:t>
      </w:r>
    </w:p>
    <w:p w14:paraId="12625AEB"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Промежуточная аттестация проводится в форме контрольных уроков, зачетов и экзаменов. Контрольные уроки, зачеты и экзамены могут проходить в виде технических зачетов, академических концертов, исполнения концертных программ.</w:t>
      </w:r>
    </w:p>
    <w:p w14:paraId="6246B379" w14:textId="77777777" w:rsidR="00426660" w:rsidRDefault="00426660">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Контрольные уроки и зачеты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14:paraId="4D601B72" w14:textId="77777777" w:rsidR="00426660" w:rsidRDefault="00426660" w:rsidP="000D5E2B">
      <w:pPr>
        <w:pStyle w:val="15"/>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Итоговая аттестация проводится в форме выпускных экзаменов, представляющих собой концертное исполнение программы</w:t>
      </w:r>
      <w:r w:rsidR="00A760F6">
        <w:rPr>
          <w:rFonts w:ascii="Times New Roman" w:eastAsia="Geeza Pro" w:hAnsi="Times New Roman"/>
          <w:color w:val="000000"/>
          <w:sz w:val="28"/>
          <w:szCs w:val="28"/>
          <w:lang w:val="ru-RU"/>
        </w:rPr>
        <w:t xml:space="preserve"> из четырёх произведений</w:t>
      </w:r>
      <w:r>
        <w:rPr>
          <w:rFonts w:ascii="Times New Roman" w:eastAsia="Geeza Pro" w:hAnsi="Times New Roman"/>
          <w:color w:val="000000"/>
          <w:sz w:val="28"/>
          <w:szCs w:val="28"/>
          <w:lang w:val="ru-RU"/>
        </w:rPr>
        <w:t xml:space="preserve">. По итогам этого экзамена выставляется оценка "отлично", "хорошо", "удовлетворительно", "неудовлетворительно". Учащиеся на выпускном экзамене должны продемонстрировать достаточный технический уровень владения фортепиано для воссоздания художественного образа и стиля исполняемых произведений разных жанров и форм зарубежных и отечественных композиторов. </w:t>
      </w:r>
    </w:p>
    <w:p w14:paraId="7B09D33B" w14:textId="77777777" w:rsidR="0071617F" w:rsidRDefault="0071617F" w:rsidP="000D5E2B">
      <w:pPr>
        <w:pStyle w:val="15"/>
        <w:spacing w:line="360" w:lineRule="auto"/>
        <w:ind w:left="0" w:firstLine="709"/>
        <w:jc w:val="both"/>
        <w:rPr>
          <w:rFonts w:ascii="Times New Roman" w:eastAsia="Geeza Pro" w:hAnsi="Times New Roman"/>
          <w:color w:val="000000"/>
          <w:sz w:val="28"/>
          <w:szCs w:val="28"/>
          <w:lang w:val="ru-RU"/>
        </w:rPr>
      </w:pPr>
    </w:p>
    <w:p w14:paraId="42F97113" w14:textId="77777777" w:rsidR="0071617F" w:rsidRDefault="0071617F" w:rsidP="000D5E2B">
      <w:pPr>
        <w:pStyle w:val="15"/>
        <w:spacing w:line="360" w:lineRule="auto"/>
        <w:ind w:left="0" w:firstLine="709"/>
        <w:jc w:val="both"/>
        <w:rPr>
          <w:rFonts w:ascii="Times New Roman" w:eastAsia="Geeza Pro" w:hAnsi="Times New Roman"/>
          <w:color w:val="000000"/>
          <w:sz w:val="28"/>
          <w:szCs w:val="28"/>
          <w:lang w:val="ru-RU"/>
        </w:rPr>
      </w:pPr>
    </w:p>
    <w:p w14:paraId="7673BC71" w14:textId="77777777" w:rsidR="00426660" w:rsidRDefault="00426660">
      <w:pPr>
        <w:pStyle w:val="Body1"/>
        <w:spacing w:line="360" w:lineRule="auto"/>
        <w:ind w:left="1276"/>
        <w:rPr>
          <w:rFonts w:ascii="Times New Roman" w:eastAsia="Helvetica" w:hAnsi="Times New Roman"/>
          <w:i/>
          <w:sz w:val="28"/>
          <w:szCs w:val="28"/>
          <w:lang w:val="ru-RU"/>
        </w:rPr>
      </w:pPr>
      <w:r>
        <w:rPr>
          <w:rFonts w:ascii="Times New Roman" w:eastAsia="Helvetica" w:hAnsi="Times New Roman"/>
          <w:i/>
          <w:sz w:val="28"/>
          <w:szCs w:val="28"/>
          <w:lang w:val="ru-RU"/>
        </w:rPr>
        <w:t>2.Критерии оценок</w:t>
      </w:r>
    </w:p>
    <w:p w14:paraId="51113363" w14:textId="77777777" w:rsidR="00481121" w:rsidRPr="000D5E2B" w:rsidRDefault="00426660" w:rsidP="000D5E2B">
      <w:pPr>
        <w:pStyle w:val="15"/>
        <w:spacing w:line="360" w:lineRule="auto"/>
        <w:ind w:left="0" w:firstLine="720"/>
        <w:jc w:val="both"/>
        <w:rPr>
          <w:rFonts w:ascii="Times New Roman" w:hAnsi="Times New Roman"/>
          <w:sz w:val="28"/>
          <w:szCs w:val="28"/>
          <w:lang w:val="ru-RU"/>
        </w:rPr>
      </w:pPr>
      <w:r>
        <w:rPr>
          <w:rFonts w:ascii="Times New Roman" w:hAnsi="Times New Roman"/>
          <w:sz w:val="28"/>
          <w:szCs w:val="28"/>
          <w:lang w:val="ru-RU"/>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14:paraId="1BED2C04" w14:textId="77777777" w:rsidR="00426660" w:rsidRDefault="00426660">
      <w:pPr>
        <w:pStyle w:val="14"/>
        <w:spacing w:line="360" w:lineRule="auto"/>
        <w:ind w:firstLine="720"/>
        <w:jc w:val="both"/>
        <w:rPr>
          <w:rFonts w:ascii="Times New Roman" w:hAnsi="Times New Roman" w:cs="Times New Roman"/>
          <w:i/>
          <w:color w:val="00000A"/>
          <w:sz w:val="28"/>
          <w:szCs w:val="28"/>
        </w:rPr>
      </w:pPr>
      <w:r>
        <w:rPr>
          <w:rFonts w:ascii="Times New Roman" w:hAnsi="Times New Roman" w:cs="Times New Roman"/>
          <w:i/>
          <w:color w:val="00000A"/>
          <w:sz w:val="28"/>
          <w:szCs w:val="28"/>
        </w:rPr>
        <w:t>Критерии оценки качества исполнения</w:t>
      </w:r>
      <w:r>
        <w:rPr>
          <w:rFonts w:ascii="Times New Roman" w:hAnsi="Times New Roman" w:cs="Times New Roman"/>
          <w:i/>
          <w:color w:val="00000A"/>
          <w:sz w:val="28"/>
          <w:szCs w:val="28"/>
        </w:rPr>
        <w:tab/>
      </w:r>
    </w:p>
    <w:p w14:paraId="74BE6121" w14:textId="77777777" w:rsidR="00426660" w:rsidRDefault="00426660">
      <w:pPr>
        <w:pStyle w:val="14"/>
        <w:spacing w:line="360" w:lineRule="auto"/>
        <w:ind w:firstLine="720"/>
        <w:jc w:val="both"/>
        <w:rPr>
          <w:rFonts w:ascii="Times New Roman" w:hAnsi="Times New Roman" w:cs="Times New Roman"/>
          <w:color w:val="00000A"/>
          <w:sz w:val="28"/>
          <w:szCs w:val="28"/>
        </w:rPr>
      </w:pPr>
      <w:r>
        <w:rPr>
          <w:rFonts w:ascii="Times New Roman" w:hAnsi="Times New Roman" w:cs="Times New Roman"/>
          <w:color w:val="00000A"/>
          <w:sz w:val="28"/>
          <w:szCs w:val="28"/>
        </w:rPr>
        <w:t>По итогам исполнения программы на зачете, академическом прослушивании или экзамене выставляется оценка по пятибалльной шкале:</w:t>
      </w:r>
    </w:p>
    <w:p w14:paraId="46A11A5C" w14:textId="77777777" w:rsidR="00426660" w:rsidRDefault="00426660" w:rsidP="00481121">
      <w:pPr>
        <w:pStyle w:val="Body1"/>
        <w:spacing w:line="360" w:lineRule="auto"/>
        <w:ind w:left="7920"/>
        <w:jc w:val="right"/>
        <w:rPr>
          <w:rFonts w:ascii="Times New Roman" w:eastAsia="Helvetica" w:hAnsi="Times New Roman"/>
          <w:b/>
          <w:i/>
          <w:sz w:val="28"/>
          <w:szCs w:val="28"/>
          <w:lang w:val="ru-RU"/>
        </w:rPr>
      </w:pPr>
      <w:r>
        <w:rPr>
          <w:rFonts w:ascii="Times New Roman" w:eastAsia="Helvetica" w:hAnsi="Times New Roman"/>
          <w:b/>
          <w:i/>
          <w:sz w:val="28"/>
          <w:szCs w:val="28"/>
          <w:lang w:val="ru-RU"/>
        </w:rPr>
        <w:t>Таблица 3</w:t>
      </w:r>
    </w:p>
    <w:tbl>
      <w:tblPr>
        <w:tblW w:w="0" w:type="auto"/>
        <w:tblInd w:w="-15" w:type="dxa"/>
        <w:tblLayout w:type="fixed"/>
        <w:tblLook w:val="0000" w:firstRow="0" w:lastRow="0" w:firstColumn="0" w:lastColumn="0" w:noHBand="0" w:noVBand="0"/>
      </w:tblPr>
      <w:tblGrid>
        <w:gridCol w:w="3509"/>
        <w:gridCol w:w="6304"/>
      </w:tblGrid>
      <w:tr w:rsidR="00426660" w14:paraId="2EFBC115" w14:textId="77777777">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14:paraId="2D7D2080" w14:textId="77777777" w:rsidR="00426660" w:rsidRDefault="00426660">
            <w:pPr>
              <w:pStyle w:val="14"/>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454A99D" w14:textId="77777777" w:rsidR="00426660" w:rsidRDefault="00426660">
            <w:pPr>
              <w:pStyle w:val="14"/>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426660" w:rsidRPr="0060156B" w14:paraId="383B0C00" w14:textId="77777777" w:rsidTr="00481121">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14:paraId="0B2AFC54"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B1ED0C0" w14:textId="77777777"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426660" w:rsidRPr="0060156B" w14:paraId="5B5F513C" w14:textId="77777777" w:rsidTr="00481121">
        <w:trPr>
          <w:cantSplit/>
          <w:trHeight w:hRule="exact" w:val="1574"/>
        </w:trPr>
        <w:tc>
          <w:tcPr>
            <w:tcW w:w="3509" w:type="dxa"/>
            <w:tcBorders>
              <w:top w:val="single" w:sz="4" w:space="0" w:color="000000"/>
              <w:left w:val="single" w:sz="4" w:space="0" w:color="000000"/>
              <w:bottom w:val="single" w:sz="4" w:space="0" w:color="000000"/>
            </w:tcBorders>
            <w:shd w:val="clear" w:color="auto" w:fill="auto"/>
          </w:tcPr>
          <w:p w14:paraId="4C4822F5"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671EB5F" w14:textId="77777777"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оценка отражает грамотное исполнение с небольшими недочетами (как в техническом плане, так и в художественном)</w:t>
            </w:r>
          </w:p>
        </w:tc>
      </w:tr>
      <w:tr w:rsidR="00426660" w:rsidRPr="0060156B" w14:paraId="6E37D4B2" w14:textId="77777777" w:rsidTr="00481121">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14:paraId="72BC4DB3"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CFDC33D" w14:textId="77777777"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игра, отсутствие свободы игрового аппарата и т.д. </w:t>
            </w:r>
          </w:p>
        </w:tc>
      </w:tr>
      <w:tr w:rsidR="00426660" w:rsidRPr="0060156B" w14:paraId="1D80E39C" w14:textId="77777777" w:rsidTr="00481121">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14:paraId="6EE7B330"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9D22276" w14:textId="77777777"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426660" w:rsidRPr="0060156B" w14:paraId="1991D3A5" w14:textId="77777777" w:rsidTr="00481121">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14:paraId="74A889DF" w14:textId="77777777"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0BE24AE" w14:textId="77777777"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отражает достаточный уровень подготовки и исполнения на данном этапе обучения</w:t>
            </w:r>
          </w:p>
        </w:tc>
      </w:tr>
    </w:tbl>
    <w:p w14:paraId="0A712FC5" w14:textId="77777777" w:rsidR="00426660" w:rsidRPr="00AD176B" w:rsidRDefault="00426660">
      <w:pPr>
        <w:pStyle w:val="Body1"/>
        <w:spacing w:line="360" w:lineRule="auto"/>
        <w:rPr>
          <w:lang w:val="ru-RU"/>
        </w:rPr>
      </w:pPr>
    </w:p>
    <w:p w14:paraId="33425AD7" w14:textId="77777777"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14:paraId="13A3CA21"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При выведении экзаменационной (переводной) оценки учитывается следующее:</w:t>
      </w:r>
    </w:p>
    <w:p w14:paraId="0D8E11EC" w14:textId="77777777" w:rsidR="00426660" w:rsidRDefault="00426660">
      <w:pPr>
        <w:pStyle w:val="15"/>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годовой работы ученика;</w:t>
      </w:r>
    </w:p>
    <w:p w14:paraId="1E522FDD" w14:textId="77777777" w:rsidR="00426660" w:rsidRDefault="00426660">
      <w:pPr>
        <w:pStyle w:val="15"/>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на академическом концерте или экзамене;</w:t>
      </w:r>
    </w:p>
    <w:p w14:paraId="5202F80E" w14:textId="77777777" w:rsidR="00426660" w:rsidRDefault="00426660">
      <w:pPr>
        <w:pStyle w:val="15"/>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другие выступления ученика в течение учебного года.</w:t>
      </w:r>
    </w:p>
    <w:p w14:paraId="56F30D36" w14:textId="77777777" w:rsidR="00426660" w:rsidRDefault="00426660">
      <w:pPr>
        <w:spacing w:line="360" w:lineRule="auto"/>
        <w:ind w:firstLine="71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Оценки выставляются по окончании каждой четверти и полугодий учебного года.</w:t>
      </w:r>
    </w:p>
    <w:p w14:paraId="454EA3CA" w14:textId="77777777" w:rsidR="00426660" w:rsidRDefault="00426660">
      <w:pPr>
        <w:pStyle w:val="Body1"/>
        <w:spacing w:line="360" w:lineRule="auto"/>
        <w:rPr>
          <w:rFonts w:ascii="Times New Roman" w:hAnsi="Times New Roman"/>
          <w:b/>
          <w:sz w:val="28"/>
          <w:szCs w:val="28"/>
          <w:lang w:val="ru-RU"/>
        </w:rPr>
      </w:pPr>
    </w:p>
    <w:p w14:paraId="74EE47AF" w14:textId="77777777" w:rsidR="00426660" w:rsidRDefault="00426660">
      <w:pPr>
        <w:pStyle w:val="Body1"/>
        <w:spacing w:line="360" w:lineRule="auto"/>
        <w:ind w:left="1440"/>
        <w:rPr>
          <w:rFonts w:ascii="Times New Roman" w:hAnsi="Times New Roman"/>
          <w:b/>
          <w:sz w:val="28"/>
          <w:szCs w:val="28"/>
          <w:lang w:val="ru-RU"/>
        </w:rPr>
      </w:pPr>
      <w:r>
        <w:rPr>
          <w:rFonts w:ascii="Times New Roman" w:hAnsi="Times New Roman"/>
          <w:b/>
          <w:sz w:val="28"/>
          <w:szCs w:val="28"/>
        </w:rPr>
        <w:t>V</w:t>
      </w:r>
      <w:r>
        <w:rPr>
          <w:rFonts w:ascii="Times New Roman" w:hAnsi="Times New Roman"/>
          <w:b/>
          <w:sz w:val="28"/>
          <w:szCs w:val="28"/>
          <w:lang w:val="ru-RU"/>
        </w:rPr>
        <w:t>. Методическое обеспечение учебного процесса</w:t>
      </w:r>
    </w:p>
    <w:p w14:paraId="7440F377" w14:textId="77777777" w:rsidR="00426660" w:rsidRDefault="00426660">
      <w:pPr>
        <w:pStyle w:val="Body1"/>
        <w:spacing w:line="360" w:lineRule="auto"/>
        <w:ind w:firstLine="720"/>
        <w:rPr>
          <w:rFonts w:ascii="Times New Roman" w:hAnsi="Times New Roman"/>
          <w:b/>
          <w:i/>
          <w:sz w:val="28"/>
          <w:szCs w:val="28"/>
          <w:lang w:val="ru-RU"/>
        </w:rPr>
      </w:pPr>
      <w:r>
        <w:rPr>
          <w:rFonts w:ascii="Times New Roman" w:hAnsi="Times New Roman"/>
          <w:b/>
          <w:i/>
          <w:sz w:val="28"/>
          <w:szCs w:val="28"/>
          <w:lang w:val="ru-RU"/>
        </w:rPr>
        <w:t>1.Методические рекомендации педагогическим работникам</w:t>
      </w:r>
    </w:p>
    <w:p w14:paraId="7AC915D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Основная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музыкальным произведением,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 Работа в классе, как правило, сочетает словесное объяснение с показом на инструменте необходимых фрагментов музыкального текста.</w:t>
      </w:r>
    </w:p>
    <w:p w14:paraId="0F57AB74" w14:textId="77777777" w:rsidR="00A760F6"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строится с учетом принципа: от простого к сложному, опирается на индивидуальные особенности ученика - интеллектуальные, физические, муз</w:t>
      </w:r>
      <w:r w:rsidR="00A760F6">
        <w:rPr>
          <w:rFonts w:ascii="Times New Roman" w:eastAsia="Geeza Pro" w:hAnsi="Times New Roman"/>
          <w:color w:val="000000"/>
          <w:sz w:val="28"/>
          <w:szCs w:val="28"/>
          <w:lang w:val="ru-RU"/>
        </w:rPr>
        <w:t>ыкальные и эмоциональные данные.</w:t>
      </w:r>
      <w:r>
        <w:rPr>
          <w:rFonts w:ascii="Times New Roman" w:eastAsia="Geeza Pro" w:hAnsi="Times New Roman"/>
          <w:color w:val="000000"/>
          <w:sz w:val="28"/>
          <w:szCs w:val="28"/>
          <w:lang w:val="ru-RU"/>
        </w:rPr>
        <w:t xml:space="preserve"> </w:t>
      </w:r>
    </w:p>
    <w:p w14:paraId="31594C98"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Одна из основных задач специальных классов - формирование музыкально-исполнительского аппарата обучающегося. С первых уроков полезно ученику  рассказывать об истории инструмента, о композиторах и выдающихся исполнителях, ярко и выразительно исполнять на инструменте для ученика музыкальные произведения.</w:t>
      </w:r>
    </w:p>
    <w:p w14:paraId="49DC39B0" w14:textId="77777777" w:rsidR="00426660" w:rsidRDefault="00A760F6">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w:t>
      </w:r>
      <w:r w:rsidR="00426660">
        <w:rPr>
          <w:rFonts w:ascii="Times New Roman" w:eastAsia="Geeza Pro" w:hAnsi="Times New Roman"/>
          <w:color w:val="000000"/>
          <w:sz w:val="28"/>
          <w:szCs w:val="28"/>
          <w:lang w:val="ru-RU"/>
        </w:rPr>
        <w:t>реподаватель в занятиях с учеником должен стремиться к раскрытию содержания музыкального произведения, добиваясь ясного ощущения мелодии, гармонии, выразительности музыкальных интонаций, а также понимания элементов формы.</w:t>
      </w:r>
    </w:p>
    <w:p w14:paraId="209DDFF1"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Исполнительская техника является необходимым средством для исполнения любого сочинения, поэтому необходимо постоянно стимулировать работу ученика над совершенствованием его исполнительской техники.</w:t>
      </w:r>
    </w:p>
    <w:p w14:paraId="63A4F392"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Систематическое развитие навыков чтения с листа</w:t>
      </w:r>
      <w:r>
        <w:rPr>
          <w:rFonts w:ascii="Times New Roman" w:eastAsia="Geeza Pro" w:hAnsi="Times New Roman"/>
          <w:b/>
          <w:color w:val="000000"/>
          <w:sz w:val="28"/>
          <w:szCs w:val="28"/>
          <w:lang w:val="ru-RU"/>
        </w:rPr>
        <w:t xml:space="preserve"> </w:t>
      </w:r>
      <w:r>
        <w:rPr>
          <w:rFonts w:ascii="Times New Roman" w:eastAsia="Geeza Pro" w:hAnsi="Times New Roman"/>
          <w:sz w:val="28"/>
          <w:szCs w:val="28"/>
          <w:lang w:val="ru-RU"/>
        </w:rPr>
        <w:t>является составной частью предмета, важнейшим направлением в работе и, таким образом, входит в обязанности преподавателя.</w:t>
      </w:r>
      <w:r>
        <w:rPr>
          <w:rFonts w:ascii="Times New Roman" w:eastAsia="Geeza Pro" w:hAnsi="Times New Roman"/>
          <w:color w:val="000000"/>
          <w:sz w:val="28"/>
          <w:szCs w:val="28"/>
          <w:lang w:val="ru-RU"/>
        </w:rPr>
        <w:t xml:space="preserve"> Перед прочтением нового материала необходимо предварительно </w:t>
      </w:r>
      <w:r>
        <w:rPr>
          <w:rFonts w:ascii="Times New Roman" w:eastAsia="Geeza Pro" w:hAnsi="Times New Roman"/>
          <w:sz w:val="28"/>
          <w:szCs w:val="28"/>
          <w:lang w:val="ru-RU"/>
        </w:rPr>
        <w:t xml:space="preserve">просмотреть и, по возможности, проанализировать музыкальный текст с целью осознания </w:t>
      </w:r>
      <w:r>
        <w:rPr>
          <w:rFonts w:ascii="Times New Roman" w:eastAsia="Geeza Pro" w:hAnsi="Times New Roman"/>
          <w:color w:val="000000"/>
          <w:sz w:val="28"/>
          <w:szCs w:val="28"/>
          <w:lang w:val="ru-RU"/>
        </w:rPr>
        <w:t>ладотональности, метроритма, выявления мелодии и аккомпанемента.</w:t>
      </w:r>
    </w:p>
    <w:p w14:paraId="4A210BC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работе над музыкальным произведением необходимо </w:t>
      </w:r>
      <w:r>
        <w:rPr>
          <w:rFonts w:ascii="Times New Roman" w:eastAsia="Geeza Pro" w:hAnsi="Times New Roman"/>
          <w:sz w:val="28"/>
          <w:szCs w:val="28"/>
          <w:lang w:val="ru-RU"/>
        </w:rPr>
        <w:t xml:space="preserve">прослеживать </w:t>
      </w:r>
      <w:r>
        <w:rPr>
          <w:rFonts w:ascii="Times New Roman" w:eastAsia="Geeza Pro" w:hAnsi="Times New Roman"/>
          <w:color w:val="000000"/>
          <w:sz w:val="28"/>
          <w:szCs w:val="28"/>
          <w:lang w:val="ru-RU"/>
        </w:rPr>
        <w:t>связь между художественной и технической сторонами изучаемого произведения.</w:t>
      </w:r>
    </w:p>
    <w:p w14:paraId="70CD5556"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w:t>
      </w:r>
    </w:p>
    <w:p w14:paraId="104FBD1B" w14:textId="77777777" w:rsidR="00A760F6"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учебного плана следует учитывать индивидуально- 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w:t>
      </w:r>
    </w:p>
    <w:p w14:paraId="5E1667D5" w14:textId="77777777"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Основное место в репертуаре должна занимать академическая музыка как отечественных, так и зарубежных композиторов.</w:t>
      </w:r>
    </w:p>
    <w:p w14:paraId="1C9A4AF8" w14:textId="77777777" w:rsidR="00426660" w:rsidRDefault="00426660">
      <w:pPr>
        <w:spacing w:line="360" w:lineRule="auto"/>
        <w:jc w:val="both"/>
        <w:rPr>
          <w:rFonts w:ascii="Times New Roman" w:eastAsia="ヒラギノ角ゴ Pro W3" w:hAnsi="Times New Roman"/>
          <w:color w:val="000000"/>
          <w:sz w:val="28"/>
          <w:szCs w:val="28"/>
          <w:lang w:val="ru-RU"/>
        </w:rPr>
      </w:pPr>
    </w:p>
    <w:p w14:paraId="663AD7D8" w14:textId="77777777" w:rsidR="00426660" w:rsidRDefault="00426660">
      <w:pPr>
        <w:pStyle w:val="15"/>
        <w:numPr>
          <w:ilvl w:val="0"/>
          <w:numId w:val="17"/>
        </w:numPr>
        <w:spacing w:line="360" w:lineRule="auto"/>
        <w:ind w:left="0" w:firstLine="491"/>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Методические рекомендации по организации самостоятельной работы</w:t>
      </w:r>
    </w:p>
    <w:p w14:paraId="7A776BCE" w14:textId="77777777" w:rsidR="00A760F6" w:rsidRDefault="00A760F6" w:rsidP="00A760F6">
      <w:pPr>
        <w:pStyle w:val="ae"/>
        <w:spacing w:line="360" w:lineRule="auto"/>
        <w:ind w:left="0"/>
        <w:jc w:val="both"/>
        <w:rPr>
          <w:rFonts w:ascii="Times New Roman" w:eastAsia="Helvetica" w:hAnsi="Times New Roman"/>
          <w:b/>
          <w:i/>
          <w:color w:val="000000"/>
          <w:sz w:val="28"/>
          <w:szCs w:val="28"/>
          <w:lang w:val="ru-RU"/>
        </w:rPr>
      </w:pPr>
      <w:r w:rsidRPr="00A760F6">
        <w:rPr>
          <w:rFonts w:ascii="Times New Roman" w:eastAsia="Geeza Pro" w:hAnsi="Times New Roman"/>
          <w:color w:val="000000"/>
          <w:sz w:val="28"/>
          <w:szCs w:val="28"/>
          <w:lang w:val="ru-RU"/>
        </w:rPr>
        <w:t xml:space="preserve">Одна из самых главных методических задач преподавателя состоит в том,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sidRPr="00A760F6">
        <w:rPr>
          <w:rFonts w:ascii="Times New Roman" w:eastAsia="Geeza Pro" w:hAnsi="Times New Roman"/>
          <w:sz w:val="28"/>
          <w:szCs w:val="28"/>
          <w:lang w:val="ru-RU"/>
        </w:rPr>
        <w:t>организации</w:t>
      </w:r>
      <w:r w:rsidRPr="00A760F6">
        <w:rPr>
          <w:rFonts w:ascii="Times New Roman" w:eastAsia="Geeza Pro" w:hAnsi="Times New Roman"/>
          <w:color w:val="000000"/>
          <w:sz w:val="28"/>
          <w:szCs w:val="28"/>
          <w:lang w:val="ru-RU"/>
        </w:rPr>
        <w:t xml:space="preserve"> грамотной самостоятельной работы, которая позволяет значительно активизировать учебный процесс.</w:t>
      </w:r>
    </w:p>
    <w:p w14:paraId="526FC515" w14:textId="77777777" w:rsidR="00426660" w:rsidRDefault="00426660">
      <w:pPr>
        <w:pStyle w:val="15"/>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14:paraId="24E88B3A" w14:textId="77777777" w:rsidR="00426660" w:rsidRDefault="00426660">
      <w:pPr>
        <w:pStyle w:val="15"/>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периодичность занятий - каждый день;</w:t>
      </w:r>
    </w:p>
    <w:p w14:paraId="0831E652" w14:textId="77777777" w:rsidR="00426660" w:rsidRDefault="00426660">
      <w:pPr>
        <w:pStyle w:val="15"/>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количество зан</w:t>
      </w:r>
      <w:r w:rsidR="001F578F">
        <w:rPr>
          <w:rFonts w:ascii="Times New Roman" w:eastAsia="Geeza Pro" w:hAnsi="Times New Roman"/>
          <w:color w:val="000000"/>
          <w:sz w:val="28"/>
          <w:szCs w:val="28"/>
          <w:lang w:val="ru-RU"/>
        </w:rPr>
        <w:t xml:space="preserve">ятий в неделю - от </w:t>
      </w:r>
      <w:r w:rsidR="00A760F6">
        <w:rPr>
          <w:rFonts w:ascii="Times New Roman" w:eastAsia="Geeza Pro" w:hAnsi="Times New Roman"/>
          <w:color w:val="000000"/>
          <w:sz w:val="28"/>
          <w:szCs w:val="28"/>
          <w:lang w:val="ru-RU"/>
        </w:rPr>
        <w:t>3</w:t>
      </w:r>
      <w:r w:rsidR="001F578F">
        <w:rPr>
          <w:rFonts w:ascii="Times New Roman" w:eastAsia="Geeza Pro" w:hAnsi="Times New Roman"/>
          <w:color w:val="000000"/>
          <w:sz w:val="28"/>
          <w:szCs w:val="28"/>
          <w:lang w:val="ru-RU"/>
        </w:rPr>
        <w:t xml:space="preserve"> до 6 часов.</w:t>
      </w:r>
    </w:p>
    <w:p w14:paraId="7D5D9EBE" w14:textId="77777777" w:rsidR="00426660" w:rsidRDefault="00426660">
      <w:pPr>
        <w:spacing w:line="360" w:lineRule="auto"/>
        <w:ind w:firstLine="709"/>
        <w:jc w:val="both"/>
        <w:rPr>
          <w:rFonts w:ascii="Times New Roman" w:eastAsia="Geeza Pro" w:hAnsi="Times New Roman"/>
          <w:sz w:val="28"/>
          <w:szCs w:val="28"/>
          <w:lang w:val="ru-RU"/>
        </w:rPr>
      </w:pPr>
      <w:r>
        <w:rPr>
          <w:rFonts w:ascii="Times New Roman" w:eastAsia="Geeza Pro" w:hAnsi="Times New Roman"/>
          <w:color w:val="000000"/>
          <w:sz w:val="28"/>
          <w:szCs w:val="28"/>
          <w:lang w:val="ru-RU"/>
        </w:rPr>
        <w:t>Объем самостоятельной работы определяется с учетом минимальных затрат на подготовку домашнего задания (параллельно с освоением детьми</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программы начального и основного общего образования), </w:t>
      </w:r>
      <w:r>
        <w:rPr>
          <w:rFonts w:ascii="Times New Roman" w:eastAsia="Geeza Pro" w:hAnsi="Times New Roman"/>
          <w:sz w:val="28"/>
          <w:szCs w:val="28"/>
          <w:lang w:val="ru-RU"/>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14:paraId="0B9FDFC1" w14:textId="77777777" w:rsidR="00426660" w:rsidRDefault="00426660">
      <w:pPr>
        <w:pStyle w:val="15"/>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14:paraId="0F57A4FD" w14:textId="77777777" w:rsidR="00426660" w:rsidRDefault="00426660">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Необходимо помочь ученику организовать домашнюю работу, исходя из количества времени, отведенного на занятие. 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14:paraId="30614864" w14:textId="77777777" w:rsidR="00426660" w:rsidRDefault="00426660">
      <w:pPr>
        <w:pStyle w:val="Body1"/>
        <w:tabs>
          <w:tab w:val="left" w:pos="2127"/>
        </w:tabs>
        <w:spacing w:line="360" w:lineRule="auto"/>
        <w:ind w:left="720"/>
        <w:jc w:val="both"/>
        <w:rPr>
          <w:rFonts w:ascii="Times New Roman" w:hAnsi="Times New Roman"/>
          <w:color w:val="FB0007"/>
          <w:sz w:val="28"/>
          <w:lang w:val="ru-RU"/>
        </w:rPr>
      </w:pPr>
    </w:p>
    <w:p w14:paraId="1F22ECF0" w14:textId="77777777" w:rsidR="00426660" w:rsidRDefault="00426660">
      <w:pPr>
        <w:pStyle w:val="Body1"/>
        <w:spacing w:line="360" w:lineRule="auto"/>
        <w:ind w:left="720"/>
        <w:jc w:val="both"/>
        <w:rPr>
          <w:rFonts w:ascii="Times New Roman" w:eastAsia="Helvetica" w:hAnsi="Times New Roman"/>
          <w:b/>
          <w:sz w:val="28"/>
          <w:szCs w:val="28"/>
          <w:lang w:val="ru-RU"/>
        </w:rPr>
      </w:pPr>
      <w:r>
        <w:rPr>
          <w:rFonts w:ascii="Times New Roman" w:eastAsia="Helvetica" w:hAnsi="Times New Roman"/>
          <w:b/>
          <w:sz w:val="28"/>
          <w:szCs w:val="28"/>
        </w:rPr>
        <w:t>VI</w:t>
      </w:r>
      <w:r>
        <w:rPr>
          <w:rFonts w:ascii="Times New Roman" w:eastAsia="Helvetica" w:hAnsi="Times New Roman"/>
          <w:b/>
          <w:sz w:val="28"/>
          <w:szCs w:val="28"/>
          <w:lang w:val="ru-RU"/>
        </w:rPr>
        <w:t>. Списки рекомендуемой нотной и методической литературы</w:t>
      </w:r>
    </w:p>
    <w:p w14:paraId="19E8670A" w14:textId="77777777" w:rsidR="00426660" w:rsidRDefault="00426660">
      <w:pPr>
        <w:pStyle w:val="Body1"/>
        <w:numPr>
          <w:ilvl w:val="0"/>
          <w:numId w:val="20"/>
        </w:numPr>
        <w:spacing w:line="360" w:lineRule="auto"/>
        <w:ind w:left="851" w:firstLine="0"/>
        <w:rPr>
          <w:rFonts w:ascii="Times New Roman" w:eastAsia="Helvetica" w:hAnsi="Times New Roman"/>
          <w:b/>
          <w:i/>
          <w:sz w:val="28"/>
          <w:szCs w:val="28"/>
          <w:lang w:val="ru-RU"/>
        </w:rPr>
      </w:pPr>
      <w:r>
        <w:rPr>
          <w:rFonts w:ascii="Times New Roman" w:eastAsia="Helvetica" w:hAnsi="Times New Roman"/>
          <w:b/>
          <w:i/>
          <w:sz w:val="28"/>
          <w:szCs w:val="28"/>
          <w:lang w:val="ru-RU"/>
        </w:rPr>
        <w:t>Список  рекомендуемых нотных сборников</w:t>
      </w:r>
    </w:p>
    <w:p w14:paraId="03C5B8C9" w14:textId="77777777"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Артоболевская А.  Хрестоматия маленького пиани</w:t>
      </w:r>
      <w:r w:rsidR="001F578F">
        <w:rPr>
          <w:rFonts w:ascii="Times New Roman" w:eastAsia="Geeza Pro" w:hAnsi="Times New Roman"/>
          <w:color w:val="000000"/>
          <w:sz w:val="28"/>
          <w:szCs w:val="28"/>
          <w:lang w:val="ru-RU"/>
        </w:rPr>
        <w:t xml:space="preserve">ста/ изд. М., </w:t>
      </w:r>
      <w:r>
        <w:rPr>
          <w:rFonts w:ascii="Times New Roman" w:eastAsia="Geeza Pro" w:hAnsi="Times New Roman"/>
          <w:color w:val="000000"/>
          <w:sz w:val="28"/>
          <w:szCs w:val="28"/>
          <w:lang w:val="ru-RU"/>
        </w:rPr>
        <w:t xml:space="preserve">Сов. </w:t>
      </w:r>
    </w:p>
    <w:p w14:paraId="534EBBCE" w14:textId="77777777"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композитор,1991</w:t>
      </w:r>
    </w:p>
    <w:p w14:paraId="0E879DF0" w14:textId="77777777" w:rsidR="0099337F" w:rsidRDefault="0099337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Артоболевская А.  Первая встреча с музыкой. Учебное пособие. М., «Советский   </w:t>
      </w:r>
    </w:p>
    <w:p w14:paraId="03C2BA56" w14:textId="77777777" w:rsidR="0099337F" w:rsidRDefault="0099337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композитор» 1985</w:t>
      </w:r>
    </w:p>
    <w:p w14:paraId="607326E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Нотная тетрадь Анны Магдалены Бах/ М., Музыка, 2012</w:t>
      </w:r>
    </w:p>
    <w:p w14:paraId="3CA8EF9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фугетты для ф-но/ М., Музыка, 2010</w:t>
      </w:r>
    </w:p>
    <w:p w14:paraId="37FD6FF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Инвенции двухголосные и трехголосные / М., Музыка, 2011</w:t>
      </w:r>
    </w:p>
    <w:p w14:paraId="10BD425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Французские сюиты, ред. Л. Ройзмана/ М., Музыка, 2011</w:t>
      </w:r>
    </w:p>
    <w:p w14:paraId="47A6640F" w14:textId="77777777"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w:t>
      </w:r>
      <w:r w:rsidR="001F578F">
        <w:rPr>
          <w:rFonts w:ascii="Times New Roman" w:eastAsia="Geeza Pro" w:hAnsi="Times New Roman"/>
          <w:color w:val="000000"/>
          <w:sz w:val="28"/>
          <w:szCs w:val="28"/>
          <w:lang w:val="ru-RU"/>
        </w:rPr>
        <w:t xml:space="preserve"> тт.1, 2, </w:t>
      </w:r>
      <w:r>
        <w:rPr>
          <w:rFonts w:ascii="Times New Roman" w:eastAsia="Geeza Pro" w:hAnsi="Times New Roman"/>
          <w:color w:val="000000"/>
          <w:sz w:val="28"/>
          <w:szCs w:val="28"/>
          <w:lang w:val="ru-RU"/>
        </w:rPr>
        <w:t xml:space="preserve">ред. Муджеллини, </w:t>
      </w:r>
    </w:p>
    <w:p w14:paraId="55598198" w14:textId="77777777"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 Музыка,2012</w:t>
      </w:r>
    </w:p>
    <w:p w14:paraId="65CD7E8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Альбом пьес для фортепиано. Вып.2, М., Музыка, 2009</w:t>
      </w:r>
    </w:p>
    <w:p w14:paraId="177B165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Альбом фортепианных пьес для детей/ М., Музыка,</w:t>
      </w:r>
      <w:r w:rsidR="001F578F">
        <w:rPr>
          <w:rFonts w:ascii="Times New Roman" w:eastAsia="Geeza Pro" w:hAnsi="Times New Roman"/>
          <w:color w:val="000000"/>
          <w:sz w:val="28"/>
          <w:szCs w:val="28"/>
          <w:lang w:val="ru-RU"/>
        </w:rPr>
        <w:t xml:space="preserve"> </w:t>
      </w:r>
      <w:r w:rsidR="0099337F">
        <w:rPr>
          <w:rFonts w:ascii="Times New Roman" w:eastAsia="Geeza Pro" w:hAnsi="Times New Roman"/>
          <w:color w:val="000000"/>
          <w:sz w:val="28"/>
          <w:szCs w:val="28"/>
          <w:lang w:val="ru-RU"/>
        </w:rPr>
        <w:t>2013</w:t>
      </w:r>
    </w:p>
    <w:p w14:paraId="681514F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99337F">
        <w:rPr>
          <w:rFonts w:ascii="Times New Roman" w:eastAsia="Geeza Pro" w:hAnsi="Times New Roman"/>
          <w:color w:val="000000"/>
          <w:sz w:val="28"/>
          <w:szCs w:val="28"/>
          <w:lang w:val="ru-RU"/>
        </w:rPr>
        <w:t>Экосезы</w:t>
      </w:r>
      <w:r>
        <w:rPr>
          <w:rFonts w:ascii="Times New Roman" w:eastAsia="Geeza Pro" w:hAnsi="Times New Roman"/>
          <w:color w:val="000000"/>
          <w:sz w:val="28"/>
          <w:szCs w:val="28"/>
          <w:lang w:val="ru-RU"/>
        </w:rPr>
        <w:t>/ М., Музыка, 1992</w:t>
      </w:r>
    </w:p>
    <w:p w14:paraId="0BD34B1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48380B">
        <w:rPr>
          <w:rFonts w:ascii="Times New Roman" w:eastAsia="Geeza Pro" w:hAnsi="Times New Roman"/>
          <w:color w:val="000000"/>
          <w:sz w:val="28"/>
          <w:szCs w:val="28"/>
          <w:lang w:val="ru-RU"/>
        </w:rPr>
        <w:t xml:space="preserve">Концерт №5 для ф-но </w:t>
      </w:r>
      <w:r w:rsidR="0048380B">
        <w:rPr>
          <w:rFonts w:ascii="Times New Roman" w:eastAsia="Geeza Pro" w:hAnsi="Times New Roman"/>
          <w:color w:val="000000"/>
          <w:sz w:val="28"/>
          <w:szCs w:val="28"/>
        </w:rPr>
        <w:t>Es</w:t>
      </w:r>
      <w:r w:rsidR="0048380B" w:rsidRPr="0048380B">
        <w:rPr>
          <w:rFonts w:ascii="Times New Roman" w:eastAsia="Geeza Pro" w:hAnsi="Times New Roman"/>
          <w:color w:val="000000"/>
          <w:sz w:val="28"/>
          <w:szCs w:val="28"/>
          <w:lang w:val="ru-RU"/>
        </w:rPr>
        <w:t>-</w:t>
      </w:r>
      <w:r w:rsidR="0048380B">
        <w:rPr>
          <w:rFonts w:ascii="Times New Roman" w:eastAsia="Geeza Pro" w:hAnsi="Times New Roman"/>
          <w:color w:val="000000"/>
          <w:sz w:val="28"/>
          <w:szCs w:val="28"/>
        </w:rPr>
        <w:t>dur</w:t>
      </w:r>
      <w:r w:rsidR="0048380B" w:rsidRPr="0048380B">
        <w:rPr>
          <w:rFonts w:ascii="Times New Roman" w:eastAsia="Geeza Pro" w:hAnsi="Times New Roman"/>
          <w:color w:val="000000"/>
          <w:sz w:val="28"/>
          <w:szCs w:val="28"/>
          <w:lang w:val="ru-RU"/>
        </w:rPr>
        <w:t xml:space="preserve"> </w:t>
      </w:r>
      <w:r w:rsidR="0048380B">
        <w:rPr>
          <w:rFonts w:ascii="Times New Roman" w:eastAsia="Geeza Pro" w:hAnsi="Times New Roman"/>
          <w:color w:val="000000"/>
          <w:sz w:val="28"/>
          <w:szCs w:val="28"/>
          <w:lang w:val="ru-RU"/>
        </w:rPr>
        <w:t>для 2-х ф-но в 4 руки</w:t>
      </w:r>
    </w:p>
    <w:p w14:paraId="43F54E28" w14:textId="77777777" w:rsidR="007D6F21" w:rsidRPr="0048380B"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«Брат и сестра»     Легкие ансамбли для ф-но в 4 руки (4-6 кл.) «Сов. ком.» 1963</w:t>
      </w:r>
    </w:p>
    <w:p w14:paraId="34C43E5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Избранные </w:t>
      </w:r>
      <w:r w:rsidR="007D6F21">
        <w:rPr>
          <w:rFonts w:ascii="Times New Roman" w:eastAsia="Geeza Pro" w:hAnsi="Times New Roman"/>
          <w:color w:val="000000"/>
          <w:sz w:val="28"/>
          <w:szCs w:val="28"/>
          <w:lang w:val="ru-RU"/>
        </w:rPr>
        <w:t>пьесы для ф-но.</w:t>
      </w:r>
      <w:r>
        <w:rPr>
          <w:rFonts w:ascii="Times New Roman" w:eastAsia="Geeza Pro" w:hAnsi="Times New Roman"/>
          <w:color w:val="000000"/>
          <w:sz w:val="28"/>
          <w:szCs w:val="28"/>
          <w:lang w:val="ru-RU"/>
        </w:rPr>
        <w:t xml:space="preserve"> М., Музыка, 2011</w:t>
      </w:r>
    </w:p>
    <w:p w14:paraId="679808A3" w14:textId="77777777"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w:t>
      </w:r>
      <w:r w:rsidR="001F578F">
        <w:rPr>
          <w:rFonts w:ascii="Times New Roman" w:eastAsia="Geeza Pro" w:hAnsi="Times New Roman"/>
          <w:color w:val="000000"/>
          <w:sz w:val="28"/>
          <w:szCs w:val="28"/>
          <w:lang w:val="ru-RU"/>
        </w:rPr>
        <w:t xml:space="preserve">ммы и арпеджио для ф-но. </w:t>
      </w:r>
      <w:r>
        <w:rPr>
          <w:rFonts w:ascii="Times New Roman" w:eastAsia="Geeza Pro" w:hAnsi="Times New Roman"/>
          <w:color w:val="000000"/>
          <w:sz w:val="28"/>
          <w:szCs w:val="28"/>
          <w:lang w:val="ru-RU"/>
        </w:rPr>
        <w:t xml:space="preserve">В двух частях. Сост. Н. Ширинская/ М., </w:t>
      </w:r>
      <w:r w:rsidR="001F578F">
        <w:rPr>
          <w:rFonts w:ascii="Times New Roman" w:eastAsia="Geeza Pro" w:hAnsi="Times New Roman"/>
          <w:color w:val="000000"/>
          <w:sz w:val="28"/>
          <w:szCs w:val="28"/>
          <w:lang w:val="ru-RU"/>
        </w:rPr>
        <w:t xml:space="preserve"> </w:t>
      </w:r>
    </w:p>
    <w:p w14:paraId="4E90332D" w14:textId="77777777"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Музыка,</w:t>
      </w:r>
      <w:r w:rsidR="00B0796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2011 </w:t>
      </w:r>
    </w:p>
    <w:p w14:paraId="0D0816A6" w14:textId="77777777" w:rsidR="007D6F21" w:rsidRDefault="007D6F21"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Ганон  Ш.             Пианист-виртуоз изд. «Будапешт» 1997</w:t>
      </w:r>
    </w:p>
    <w:p w14:paraId="0A5994D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Гнесина Е.              Фортепианная азбука/ М., Музыка,2003</w:t>
      </w:r>
    </w:p>
    <w:p w14:paraId="29B05207" w14:textId="77777777" w:rsidR="007D6F21"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Гнесина Е.          Подготовительные упражнения к различным видам ф-ной </w:t>
      </w:r>
    </w:p>
    <w:p w14:paraId="6C47A06B" w14:textId="77777777" w:rsidR="007D6F21"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техники М. Музыка 1998</w:t>
      </w:r>
    </w:p>
    <w:p w14:paraId="12E22CD3" w14:textId="77777777" w:rsidR="007D6F21" w:rsidRDefault="007D6F2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 А.         Избранные сочинени</w:t>
      </w:r>
      <w:r w:rsidR="00153693">
        <w:rPr>
          <w:rFonts w:ascii="Times New Roman" w:eastAsia="Geeza Pro" w:hAnsi="Times New Roman"/>
          <w:color w:val="000000"/>
          <w:sz w:val="28"/>
          <w:szCs w:val="28"/>
          <w:lang w:val="ru-RU"/>
        </w:rPr>
        <w:t>я для ф-но ред. К. Игумнова 1999</w:t>
      </w:r>
    </w:p>
    <w:p w14:paraId="09DE4930" w14:textId="77777777" w:rsidR="00153693" w:rsidRDefault="0015369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 А.        Концерт №1 для ф-но с оркестром пер. для 2-х ф-но М. 1998</w:t>
      </w:r>
    </w:p>
    <w:p w14:paraId="2FAA6232" w14:textId="77777777" w:rsidR="00153693" w:rsidRDefault="0015369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Пьесы для ф-но. М. Музыка 1984</w:t>
      </w:r>
    </w:p>
    <w:p w14:paraId="3685F500" w14:textId="77777777" w:rsidR="00426660" w:rsidRDefault="0015369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Глиэр Р.              </w:t>
      </w:r>
      <w:r w:rsidR="00426660">
        <w:rPr>
          <w:rFonts w:ascii="Times New Roman" w:eastAsia="Geeza Pro" w:hAnsi="Times New Roman"/>
          <w:color w:val="000000"/>
          <w:sz w:val="28"/>
          <w:szCs w:val="28"/>
          <w:lang w:val="ru-RU"/>
        </w:rPr>
        <w:t>Пьесы для фортепиано/ М., Музыка, 2010</w:t>
      </w:r>
    </w:p>
    <w:p w14:paraId="4C14DCDD" w14:textId="77777777" w:rsidR="0015369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Гозенпуд М.       </w:t>
      </w:r>
      <w:r w:rsidR="00153693">
        <w:rPr>
          <w:rFonts w:ascii="Times New Roman" w:eastAsia="Geeza Pro" w:hAnsi="Times New Roman"/>
          <w:color w:val="000000"/>
          <w:sz w:val="28"/>
          <w:szCs w:val="28"/>
          <w:lang w:val="ru-RU"/>
        </w:rPr>
        <w:t>8 легких этюдов для ф-но М. Музыка 1985</w:t>
      </w:r>
    </w:p>
    <w:p w14:paraId="5769D849"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 xml:space="preserve"> Избранные лирические пьесы для ф-но. Вып.1,2/М.,</w:t>
      </w:r>
    </w:p>
    <w:p w14:paraId="129B45BC"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Музыка,</w:t>
      </w:r>
      <w:r w:rsidR="001F578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2011 </w:t>
      </w:r>
    </w:p>
    <w:p w14:paraId="69CEEF4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895E63">
        <w:rPr>
          <w:rFonts w:ascii="Times New Roman" w:eastAsia="Geeza Pro" w:hAnsi="Times New Roman"/>
          <w:color w:val="000000"/>
          <w:sz w:val="28"/>
          <w:szCs w:val="28"/>
          <w:lang w:val="ru-RU"/>
        </w:rPr>
        <w:t xml:space="preserve">    </w:t>
      </w:r>
      <w:r w:rsidR="00153693">
        <w:rPr>
          <w:rFonts w:ascii="Times New Roman" w:eastAsia="Geeza Pro" w:hAnsi="Times New Roman"/>
          <w:color w:val="000000"/>
          <w:sz w:val="28"/>
          <w:szCs w:val="28"/>
          <w:lang w:val="ru-RU"/>
        </w:rPr>
        <w:t xml:space="preserve"> Соната для ф-но </w:t>
      </w:r>
      <w:r w:rsidR="00153693">
        <w:rPr>
          <w:rFonts w:ascii="Times New Roman" w:eastAsia="Geeza Pro" w:hAnsi="Times New Roman"/>
          <w:color w:val="000000"/>
          <w:sz w:val="28"/>
          <w:szCs w:val="28"/>
        </w:rPr>
        <w:t>e</w:t>
      </w:r>
      <w:r w:rsidR="00153693" w:rsidRPr="00153693">
        <w:rPr>
          <w:rFonts w:ascii="Times New Roman" w:eastAsia="Geeza Pro" w:hAnsi="Times New Roman"/>
          <w:color w:val="000000"/>
          <w:sz w:val="28"/>
          <w:szCs w:val="28"/>
          <w:lang w:val="ru-RU"/>
        </w:rPr>
        <w:t>-</w:t>
      </w:r>
      <w:r w:rsidR="00153693">
        <w:rPr>
          <w:rFonts w:ascii="Times New Roman" w:eastAsia="Geeza Pro" w:hAnsi="Times New Roman"/>
          <w:color w:val="000000"/>
          <w:sz w:val="28"/>
          <w:szCs w:val="28"/>
        </w:rPr>
        <w:t>moll</w:t>
      </w:r>
      <w:r>
        <w:rPr>
          <w:rFonts w:ascii="Times New Roman" w:eastAsia="Geeza Pro" w:hAnsi="Times New Roman"/>
          <w:color w:val="000000"/>
          <w:sz w:val="28"/>
          <w:szCs w:val="28"/>
          <w:lang w:val="ru-RU"/>
        </w:rPr>
        <w:t xml:space="preserve"> /М., Музыка, 2005</w:t>
      </w:r>
    </w:p>
    <w:p w14:paraId="42BE3030"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Дебюсси К.         </w:t>
      </w:r>
      <w:r w:rsidR="00426660">
        <w:rPr>
          <w:rFonts w:ascii="Times New Roman" w:eastAsia="Geeza Pro" w:hAnsi="Times New Roman"/>
          <w:color w:val="000000"/>
          <w:sz w:val="28"/>
          <w:szCs w:val="28"/>
          <w:lang w:val="ru-RU"/>
        </w:rPr>
        <w:t>Детский уголок /СПб</w:t>
      </w:r>
      <w:r w:rsidR="001F578F">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Композитор, 2004</w:t>
      </w:r>
    </w:p>
    <w:p w14:paraId="154B8086"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29 этюдов для ф-но ред. К. Таузига М. Музыка 1994</w:t>
      </w:r>
    </w:p>
    <w:p w14:paraId="0C8E5B6A"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Крамер И.         Этюды для ф-но тетр. 1-2 М. Музыка 2001</w:t>
      </w:r>
    </w:p>
    <w:p w14:paraId="4C55B6F7"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Кулау Ф.           </w:t>
      </w:r>
      <w:r w:rsidR="00153693">
        <w:rPr>
          <w:rFonts w:ascii="Times New Roman" w:eastAsia="Geeza Pro" w:hAnsi="Times New Roman"/>
          <w:color w:val="000000"/>
          <w:sz w:val="28"/>
          <w:szCs w:val="28"/>
          <w:lang w:val="ru-RU"/>
        </w:rPr>
        <w:t xml:space="preserve"> Сонатины для ф-но тетр. 1 М. Музыка 2000</w:t>
      </w:r>
    </w:p>
    <w:p w14:paraId="0F590A2F"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Лешгорн К.       </w:t>
      </w:r>
      <w:r w:rsidR="00426660">
        <w:rPr>
          <w:rFonts w:ascii="Times New Roman" w:eastAsia="Geeza Pro" w:hAnsi="Times New Roman"/>
          <w:color w:val="000000"/>
          <w:sz w:val="28"/>
          <w:szCs w:val="28"/>
          <w:lang w:val="ru-RU"/>
        </w:rPr>
        <w:t>Этюды для ф-но. Соч. 65, 66/М., Музыка, 2005</w:t>
      </w:r>
    </w:p>
    <w:p w14:paraId="65E8687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895E63">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Нетрудные транскрипции для ф-но/ М., Музыка, 2010</w:t>
      </w:r>
    </w:p>
    <w:p w14:paraId="1FFD8530" w14:textId="77777777" w:rsidR="0015369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Майкапар С.      </w:t>
      </w:r>
      <w:r w:rsidR="00153693">
        <w:rPr>
          <w:rFonts w:ascii="Times New Roman" w:eastAsia="Geeza Pro" w:hAnsi="Times New Roman"/>
          <w:color w:val="000000"/>
          <w:sz w:val="28"/>
          <w:szCs w:val="28"/>
          <w:lang w:val="ru-RU"/>
        </w:rPr>
        <w:t xml:space="preserve"> «Бир</w:t>
      </w:r>
      <w:r w:rsidR="00802F5C">
        <w:rPr>
          <w:rFonts w:ascii="Times New Roman" w:eastAsia="Geeza Pro" w:hAnsi="Times New Roman"/>
          <w:color w:val="000000"/>
          <w:sz w:val="28"/>
          <w:szCs w:val="28"/>
          <w:lang w:val="ru-RU"/>
        </w:rPr>
        <w:t>ю</w:t>
      </w:r>
      <w:r w:rsidR="00153693">
        <w:rPr>
          <w:rFonts w:ascii="Times New Roman" w:eastAsia="Geeza Pro" w:hAnsi="Times New Roman"/>
          <w:color w:val="000000"/>
          <w:sz w:val="28"/>
          <w:szCs w:val="28"/>
          <w:lang w:val="ru-RU"/>
        </w:rPr>
        <w:t>льки» маленькие пьесы для ф-но Минск 2008</w:t>
      </w:r>
    </w:p>
    <w:p w14:paraId="5BEB4CFD" w14:textId="77777777" w:rsid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«Маленькому любителю музыки» альбом фп пьес для детей М. Музыка 1996</w:t>
      </w:r>
    </w:p>
    <w:p w14:paraId="6CF57BD8" w14:textId="77777777" w:rsidR="00802F5C" w:rsidRP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Мейлих Е.          Начальный курс игры на ф-но для взрослых </w:t>
      </w:r>
      <w:r>
        <w:rPr>
          <w:rFonts w:ascii="Times New Roman" w:eastAsia="Geeza Pro" w:hAnsi="Times New Roman"/>
          <w:color w:val="000000"/>
          <w:sz w:val="28"/>
          <w:szCs w:val="28"/>
        </w:rPr>
        <w:t>II</w:t>
      </w:r>
      <w:r>
        <w:rPr>
          <w:rFonts w:ascii="Times New Roman" w:eastAsia="Geeza Pro" w:hAnsi="Times New Roman"/>
          <w:color w:val="000000"/>
          <w:sz w:val="28"/>
          <w:szCs w:val="28"/>
          <w:lang w:val="ru-RU"/>
        </w:rPr>
        <w:t>ч. Л. 1990</w:t>
      </w:r>
    </w:p>
    <w:p w14:paraId="209D09ED"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426660">
        <w:rPr>
          <w:rFonts w:ascii="Times New Roman" w:eastAsia="Geeza Pro" w:hAnsi="Times New Roman"/>
          <w:color w:val="000000"/>
          <w:sz w:val="28"/>
          <w:szCs w:val="28"/>
          <w:lang w:val="ru-RU"/>
        </w:rPr>
        <w:t>Маленькому пианисту / изд. Кифара, 2012</w:t>
      </w:r>
    </w:p>
    <w:p w14:paraId="439297B3" w14:textId="77777777" w:rsidR="00895E63" w:rsidRDefault="00895E63" w:rsidP="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426660">
        <w:rPr>
          <w:rFonts w:ascii="Times New Roman" w:eastAsia="Geeza Pro" w:hAnsi="Times New Roman"/>
          <w:color w:val="000000"/>
          <w:sz w:val="28"/>
          <w:szCs w:val="28"/>
          <w:lang w:val="ru-RU"/>
        </w:rPr>
        <w:t>Фортепиано. 1, 2,3 класс / изд. Кифара , 20</w:t>
      </w:r>
      <w:r w:rsidR="00802F5C">
        <w:rPr>
          <w:rFonts w:ascii="Times New Roman" w:eastAsia="Geeza Pro" w:hAnsi="Times New Roman"/>
          <w:color w:val="000000"/>
          <w:sz w:val="28"/>
          <w:szCs w:val="28"/>
          <w:lang w:val="ru-RU"/>
        </w:rPr>
        <w:t>12</w:t>
      </w:r>
    </w:p>
    <w:p w14:paraId="69D27642" w14:textId="77777777" w:rsidR="00426660" w:rsidRDefault="00895E63" w:rsidP="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Фортепиано 4 класс / Кифара, 20</w:t>
      </w:r>
      <w:r w:rsidR="00802F5C">
        <w:rPr>
          <w:rFonts w:ascii="Times New Roman" w:eastAsia="Geeza Pro" w:hAnsi="Times New Roman"/>
          <w:color w:val="000000"/>
          <w:sz w:val="28"/>
          <w:szCs w:val="28"/>
          <w:lang w:val="ru-RU"/>
        </w:rPr>
        <w:t>14</w:t>
      </w:r>
      <w:r w:rsidR="00426660">
        <w:rPr>
          <w:rFonts w:ascii="Times New Roman" w:eastAsia="Geeza Pro" w:hAnsi="Times New Roman"/>
          <w:color w:val="000000"/>
          <w:sz w:val="28"/>
          <w:szCs w:val="28"/>
          <w:lang w:val="ru-RU"/>
        </w:rPr>
        <w:t xml:space="preserve">; </w:t>
      </w:r>
      <w:r w:rsidR="00802F5C">
        <w:rPr>
          <w:rFonts w:ascii="Times New Roman" w:eastAsia="Geeza Pro" w:hAnsi="Times New Roman"/>
          <w:color w:val="000000"/>
          <w:sz w:val="28"/>
          <w:szCs w:val="28"/>
          <w:lang w:val="ru-RU"/>
        </w:rPr>
        <w:t xml:space="preserve">5 кл. – 2006 </w:t>
      </w:r>
    </w:p>
    <w:p w14:paraId="4A0F9FB6" w14:textId="77777777" w:rsidR="00426660"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                </w:t>
      </w:r>
      <w:r w:rsidR="00802F5C">
        <w:rPr>
          <w:rFonts w:ascii="Times New Roman" w:eastAsia="Geeza Pro" w:hAnsi="Times New Roman"/>
          <w:color w:val="000000"/>
          <w:sz w:val="28"/>
          <w:szCs w:val="28"/>
          <w:lang w:val="ru-RU"/>
        </w:rPr>
        <w:t xml:space="preserve"> 6 кл. – 2005</w:t>
      </w:r>
      <w:r w:rsidR="00426660">
        <w:rPr>
          <w:rFonts w:ascii="Times New Roman" w:eastAsia="Geeza Pro" w:hAnsi="Times New Roman"/>
          <w:color w:val="000000"/>
          <w:sz w:val="28"/>
          <w:szCs w:val="28"/>
          <w:lang w:val="ru-RU"/>
        </w:rPr>
        <w:t>; 7 класс</w:t>
      </w:r>
      <w:r w:rsidR="001F578F">
        <w:rPr>
          <w:rFonts w:ascii="Times New Roman" w:eastAsia="Geeza Pro" w:hAnsi="Times New Roman"/>
          <w:color w:val="000000"/>
          <w:sz w:val="28"/>
          <w:szCs w:val="28"/>
          <w:lang w:val="ru-RU"/>
        </w:rPr>
        <w:t xml:space="preserve"> </w:t>
      </w:r>
      <w:r w:rsidR="00802F5C">
        <w:rPr>
          <w:rFonts w:ascii="Times New Roman" w:eastAsia="Geeza Pro" w:hAnsi="Times New Roman"/>
          <w:color w:val="000000"/>
          <w:sz w:val="28"/>
          <w:szCs w:val="28"/>
          <w:lang w:val="ru-RU"/>
        </w:rPr>
        <w:t>- 2002</w:t>
      </w:r>
    </w:p>
    <w:p w14:paraId="546EEBDF" w14:textId="77777777" w:rsid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Избранные сонаты для ф-но ред. Гольденвейзера А. </w:t>
      </w:r>
      <w:r w:rsidR="00426660">
        <w:rPr>
          <w:rFonts w:ascii="Times New Roman" w:eastAsia="Geeza Pro" w:hAnsi="Times New Roman"/>
          <w:color w:val="000000"/>
          <w:sz w:val="28"/>
          <w:szCs w:val="28"/>
          <w:lang w:val="ru-RU"/>
        </w:rPr>
        <w:t xml:space="preserve">М., </w:t>
      </w:r>
    </w:p>
    <w:p w14:paraId="3E5BB349" w14:textId="77777777" w:rsidR="00426660"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w:t>
      </w:r>
      <w:r w:rsidR="00426660">
        <w:rPr>
          <w:rFonts w:ascii="Times New Roman" w:eastAsia="Geeza Pro" w:hAnsi="Times New Roman"/>
          <w:color w:val="000000"/>
          <w:sz w:val="28"/>
          <w:szCs w:val="28"/>
          <w:lang w:val="ru-RU"/>
        </w:rPr>
        <w:t>узыка, 2011</w:t>
      </w:r>
    </w:p>
    <w:p w14:paraId="5EF9D939" w14:textId="77777777" w:rsidR="00802F5C" w:rsidRDefault="00802F5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«Музыкальный альбом» вып.1. Музгиз 1998 1-2 кл. ДМШ</w:t>
      </w:r>
    </w:p>
    <w:p w14:paraId="320F5A84"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«Новые страницы» произведения сов. композиторов для ф-но 6-7 кл. Музыка </w:t>
      </w:r>
    </w:p>
    <w:p w14:paraId="121048A2"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1979</w:t>
      </w:r>
    </w:p>
    <w:p w14:paraId="15BF17B1"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Педагогический репертуар ДМШ для ф-но 7 кл. М. Музыка 1992</w:t>
      </w:r>
    </w:p>
    <w:p w14:paraId="5EFC948D" w14:textId="77777777" w:rsidR="00895E63"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Педагогический репертуар Сонаты и вариации вып. 4 сост. О. Бродская 1989</w:t>
      </w:r>
    </w:p>
    <w:p w14:paraId="1ADBC85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Первые шаги маленького пианиста: песенки, пьесы, этюды и ансамбли для первых лет обучения. Сост. Г. Баранова, А. Четверухина</w:t>
      </w:r>
      <w:r w:rsidR="001F578F">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Музыка, 2012</w:t>
      </w:r>
    </w:p>
    <w:p w14:paraId="7CA20A72" w14:textId="77777777" w:rsidR="005E3909" w:rsidRDefault="00895E6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Полифонические пьесы. Педагогический репертуар вып.3 М. 1</w:t>
      </w:r>
      <w:r w:rsidR="005E3909">
        <w:rPr>
          <w:rFonts w:ascii="Times New Roman" w:eastAsia="Geeza Pro" w:hAnsi="Times New Roman"/>
          <w:color w:val="000000"/>
          <w:sz w:val="28"/>
          <w:szCs w:val="28"/>
          <w:lang w:val="ru-RU"/>
        </w:rPr>
        <w:t>990</w:t>
      </w:r>
      <w:r>
        <w:rPr>
          <w:rFonts w:ascii="Times New Roman" w:eastAsia="Geeza Pro" w:hAnsi="Times New Roman"/>
          <w:color w:val="000000"/>
          <w:sz w:val="28"/>
          <w:szCs w:val="28"/>
          <w:lang w:val="ru-RU"/>
        </w:rPr>
        <w:t xml:space="preserve"> </w:t>
      </w:r>
    </w:p>
    <w:p w14:paraId="6F77AAE0"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Пособие по чтению нот с листа для ф-но вып.1 мл.и ср. классы «Сов. </w:t>
      </w:r>
    </w:p>
    <w:p w14:paraId="5CE35021" w14:textId="77777777" w:rsidR="00895E63"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комп.»1976</w:t>
      </w:r>
      <w:r w:rsidR="00895E63">
        <w:rPr>
          <w:rFonts w:ascii="Times New Roman" w:eastAsia="Geeza Pro" w:hAnsi="Times New Roman"/>
          <w:color w:val="000000"/>
          <w:sz w:val="28"/>
          <w:szCs w:val="28"/>
          <w:lang w:val="ru-RU"/>
        </w:rPr>
        <w:t xml:space="preserve"> </w:t>
      </w:r>
    </w:p>
    <w:p w14:paraId="1785EC77"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Пьесы ленинградских композиторов для ф-но вып.3 сост С. Вольфензон Л.-М. </w:t>
      </w:r>
    </w:p>
    <w:p w14:paraId="07CD48FB"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«Сов. композитор» 1973</w:t>
      </w:r>
    </w:p>
    <w:p w14:paraId="69757E0D" w14:textId="77777777" w:rsidR="005E3909" w:rsidRDefault="005E3909">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Пьесы современных композиторов для 2-х ф-но Л. Музыка</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1972</w:t>
      </w:r>
    </w:p>
    <w:p w14:paraId="5B71B3C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9F4640">
        <w:rPr>
          <w:rFonts w:ascii="Times New Roman" w:eastAsia="Geeza Pro" w:hAnsi="Times New Roman"/>
          <w:color w:val="000000"/>
          <w:sz w:val="28"/>
          <w:szCs w:val="28"/>
          <w:lang w:val="ru-RU"/>
        </w:rPr>
        <w:t>Музыкальные моменты для ф-но М. Музыка</w:t>
      </w:r>
      <w:r w:rsidR="00E57C28">
        <w:rPr>
          <w:rFonts w:ascii="Times New Roman" w:eastAsia="Geeza Pro" w:hAnsi="Times New Roman"/>
          <w:color w:val="000000"/>
          <w:sz w:val="28"/>
          <w:szCs w:val="28"/>
          <w:lang w:val="ru-RU"/>
        </w:rPr>
        <w:t>,</w:t>
      </w:r>
      <w:r w:rsidR="009F4640">
        <w:rPr>
          <w:rFonts w:ascii="Times New Roman" w:eastAsia="Geeza Pro" w:hAnsi="Times New Roman"/>
          <w:color w:val="000000"/>
          <w:sz w:val="28"/>
          <w:szCs w:val="28"/>
          <w:lang w:val="ru-RU"/>
        </w:rPr>
        <w:t xml:space="preserve"> 1994</w:t>
      </w:r>
    </w:p>
    <w:p w14:paraId="3409D6B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9F4640">
        <w:rPr>
          <w:rFonts w:ascii="Times New Roman" w:eastAsia="Geeza Pro" w:hAnsi="Times New Roman"/>
          <w:color w:val="000000"/>
          <w:sz w:val="28"/>
          <w:szCs w:val="28"/>
          <w:lang w:val="ru-RU"/>
        </w:rPr>
        <w:t>«24 прелюдии» М. Музыка</w:t>
      </w:r>
      <w:r w:rsidR="00E57C28">
        <w:rPr>
          <w:rFonts w:ascii="Times New Roman" w:eastAsia="Geeza Pro" w:hAnsi="Times New Roman"/>
          <w:color w:val="000000"/>
          <w:sz w:val="28"/>
          <w:szCs w:val="28"/>
          <w:lang w:val="ru-RU"/>
        </w:rPr>
        <w:t>,</w:t>
      </w:r>
      <w:r w:rsidR="009F4640">
        <w:rPr>
          <w:rFonts w:ascii="Times New Roman" w:eastAsia="Geeza Pro" w:hAnsi="Times New Roman"/>
          <w:color w:val="000000"/>
          <w:sz w:val="28"/>
          <w:szCs w:val="28"/>
          <w:lang w:val="ru-RU"/>
        </w:rPr>
        <w:t xml:space="preserve"> 1983</w:t>
      </w:r>
    </w:p>
    <w:p w14:paraId="787E2D7F" w14:textId="77777777" w:rsidR="009F4640" w:rsidRDefault="009F464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Ритмы двадцатых годов в ф-ной музыки М. Музыка</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1987</w:t>
      </w:r>
    </w:p>
    <w:p w14:paraId="1BA4623E" w14:textId="77777777" w:rsidR="009F4640" w:rsidRDefault="009F464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Сборник пьес для ф-но для ДМШ 3-4 кл. Р-н-Д «Феникс»</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1998</w:t>
      </w:r>
    </w:p>
    <w:p w14:paraId="0C5996CE" w14:textId="77777777" w:rsidR="0078045B" w:rsidRDefault="009F464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Сборник ф-ных пьес, этюдов и ансамблей </w:t>
      </w:r>
      <w:r>
        <w:rPr>
          <w:rFonts w:ascii="Times New Roman" w:eastAsia="Geeza Pro" w:hAnsi="Times New Roman"/>
          <w:color w:val="000000"/>
          <w:sz w:val="28"/>
          <w:szCs w:val="28"/>
        </w:rPr>
        <w:t>I</w:t>
      </w:r>
      <w:r w:rsidR="0078045B">
        <w:rPr>
          <w:rFonts w:ascii="Times New Roman" w:eastAsia="Geeza Pro" w:hAnsi="Times New Roman"/>
          <w:color w:val="000000"/>
          <w:sz w:val="28"/>
          <w:szCs w:val="28"/>
          <w:lang w:val="ru-RU"/>
        </w:rPr>
        <w:t>часть Сост Л. Баренбойм Л. Музыка</w:t>
      </w:r>
      <w:r w:rsidR="00E57C28">
        <w:rPr>
          <w:rFonts w:ascii="Times New Roman" w:eastAsia="Geeza Pro" w:hAnsi="Times New Roman"/>
          <w:color w:val="000000"/>
          <w:sz w:val="28"/>
          <w:szCs w:val="28"/>
          <w:lang w:val="ru-RU"/>
        </w:rPr>
        <w:t>,</w:t>
      </w:r>
      <w:r w:rsidR="0078045B">
        <w:rPr>
          <w:rFonts w:ascii="Times New Roman" w:eastAsia="Geeza Pro" w:hAnsi="Times New Roman"/>
          <w:color w:val="000000"/>
          <w:sz w:val="28"/>
          <w:szCs w:val="28"/>
          <w:lang w:val="ru-RU"/>
        </w:rPr>
        <w:t xml:space="preserve"> </w:t>
      </w:r>
    </w:p>
    <w:p w14:paraId="63FB0BBD" w14:textId="77777777" w:rsidR="009F4640" w:rsidRP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1980</w:t>
      </w:r>
    </w:p>
    <w:p w14:paraId="30FE46A0"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5 кл. ДМШ ред. Б. Милич Киев</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1975</w:t>
      </w:r>
    </w:p>
    <w:p w14:paraId="25E8305C"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7 кл.ДМШ ред Б. Милич Киев</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1973</w:t>
      </w:r>
    </w:p>
    <w:p w14:paraId="5793F0CB"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Фортепианные пьесы башкирских композиторов </w:t>
      </w:r>
      <w:r>
        <w:rPr>
          <w:rFonts w:ascii="Times New Roman" w:eastAsia="Geeza Pro" w:hAnsi="Times New Roman"/>
          <w:color w:val="000000"/>
          <w:sz w:val="28"/>
          <w:szCs w:val="28"/>
        </w:rPr>
        <w:t>I</w:t>
      </w:r>
      <w:r>
        <w:rPr>
          <w:rFonts w:ascii="Times New Roman" w:eastAsia="Geeza Pro" w:hAnsi="Times New Roman"/>
          <w:color w:val="000000"/>
          <w:sz w:val="28"/>
          <w:szCs w:val="28"/>
          <w:lang w:val="ru-RU"/>
        </w:rPr>
        <w:t xml:space="preserve"> тетр. 1-5 кл. Уфа 1990</w:t>
      </w:r>
    </w:p>
    <w:p w14:paraId="61897E80" w14:textId="77777777" w:rsidR="0078045B" w:rsidRDefault="0078045B">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Фортепианная техника сост. В. Натансон М. Музыка</w:t>
      </w:r>
      <w:r w:rsidR="00E57C28">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1984</w:t>
      </w:r>
    </w:p>
    <w:p w14:paraId="72C6DDC5" w14:textId="77777777" w:rsidR="00426660" w:rsidRDefault="00426660">
      <w:pPr>
        <w:spacing w:line="360" w:lineRule="auto"/>
        <w:jc w:val="both"/>
        <w:rPr>
          <w:rFonts w:ascii="Times New Roman" w:eastAsia="Geeza Pro" w:hAnsi="Times New Roman"/>
          <w:color w:val="000000"/>
          <w:sz w:val="28"/>
          <w:szCs w:val="28"/>
          <w:lang w:val="ru-RU"/>
        </w:rPr>
      </w:pPr>
      <w:r w:rsidRPr="00E57C28">
        <w:rPr>
          <w:rFonts w:ascii="Times New Roman" w:eastAsia="Geeza Pro" w:hAnsi="Times New Roman"/>
          <w:color w:val="000000"/>
          <w:sz w:val="28"/>
          <w:szCs w:val="28"/>
          <w:lang w:val="ru-RU"/>
        </w:rPr>
        <w:t>Хр</w:t>
      </w:r>
      <w:r>
        <w:rPr>
          <w:rFonts w:ascii="Times New Roman" w:eastAsia="Geeza Pro" w:hAnsi="Times New Roman"/>
          <w:color w:val="000000"/>
          <w:sz w:val="28"/>
          <w:szCs w:val="28"/>
          <w:lang w:val="ru-RU"/>
        </w:rPr>
        <w:t xml:space="preserve">естоматия для ф-но, </w:t>
      </w:r>
      <w:r w:rsidR="00E57C28">
        <w:rPr>
          <w:rFonts w:ascii="Times New Roman" w:eastAsia="Geeza Pro" w:hAnsi="Times New Roman"/>
          <w:color w:val="000000"/>
          <w:sz w:val="28"/>
          <w:szCs w:val="28"/>
          <w:lang w:val="ru-RU"/>
        </w:rPr>
        <w:t>5кл</w:t>
      </w:r>
      <w:r>
        <w:rPr>
          <w:rFonts w:ascii="Times New Roman" w:eastAsia="Geeza Pro" w:hAnsi="Times New Roman"/>
          <w:color w:val="000000"/>
          <w:sz w:val="28"/>
          <w:szCs w:val="28"/>
          <w:lang w:val="ru-RU"/>
        </w:rPr>
        <w:t xml:space="preserve">. </w:t>
      </w:r>
      <w:r w:rsidR="00E57C28">
        <w:rPr>
          <w:rFonts w:ascii="Times New Roman" w:eastAsia="Geeza Pro" w:hAnsi="Times New Roman"/>
          <w:color w:val="000000"/>
          <w:sz w:val="28"/>
          <w:szCs w:val="28"/>
          <w:lang w:val="ru-RU"/>
        </w:rPr>
        <w:t xml:space="preserve">вып. 1, Пр. круп. формы </w:t>
      </w:r>
      <w:r>
        <w:rPr>
          <w:rFonts w:ascii="Times New Roman" w:eastAsia="Geeza Pro" w:hAnsi="Times New Roman"/>
          <w:color w:val="000000"/>
          <w:sz w:val="28"/>
          <w:szCs w:val="28"/>
          <w:lang w:val="ru-RU"/>
        </w:rPr>
        <w:t>Сост.</w:t>
      </w:r>
      <w:r w:rsidR="001F578F">
        <w:rPr>
          <w:rFonts w:ascii="Times New Roman" w:eastAsia="Geeza Pro" w:hAnsi="Times New Roman"/>
          <w:color w:val="000000"/>
          <w:sz w:val="28"/>
          <w:szCs w:val="28"/>
          <w:lang w:val="ru-RU"/>
        </w:rPr>
        <w:t xml:space="preserve"> </w:t>
      </w:r>
      <w:r w:rsidR="00E57C28">
        <w:rPr>
          <w:rFonts w:ascii="Times New Roman" w:eastAsia="Geeza Pro" w:hAnsi="Times New Roman"/>
          <w:color w:val="000000"/>
          <w:sz w:val="28"/>
          <w:szCs w:val="28"/>
          <w:lang w:val="ru-RU"/>
        </w:rPr>
        <w:t>М. Копчевский</w:t>
      </w:r>
    </w:p>
    <w:p w14:paraId="5236D6A3" w14:textId="77777777" w:rsidR="00426660"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1985</w:t>
      </w:r>
    </w:p>
    <w:p w14:paraId="1CD4FFA9" w14:textId="77777777" w:rsidR="00E57C28" w:rsidRDefault="00E57C28" w:rsidP="00E57C28">
      <w:pPr>
        <w:spacing w:line="360" w:lineRule="auto"/>
        <w:jc w:val="both"/>
        <w:rPr>
          <w:rFonts w:ascii="Times New Roman" w:eastAsia="Geeza Pro" w:hAnsi="Times New Roman"/>
          <w:color w:val="000000"/>
          <w:sz w:val="28"/>
          <w:szCs w:val="28"/>
          <w:lang w:val="ru-RU"/>
        </w:rPr>
      </w:pPr>
      <w:r w:rsidRPr="00E57C28">
        <w:rPr>
          <w:rFonts w:ascii="Times New Roman" w:eastAsia="Geeza Pro" w:hAnsi="Times New Roman"/>
          <w:color w:val="000000"/>
          <w:sz w:val="28"/>
          <w:szCs w:val="28"/>
          <w:lang w:val="ru-RU"/>
        </w:rPr>
        <w:t>Хр</w:t>
      </w:r>
      <w:r>
        <w:rPr>
          <w:rFonts w:ascii="Times New Roman" w:eastAsia="Geeza Pro" w:hAnsi="Times New Roman"/>
          <w:color w:val="000000"/>
          <w:sz w:val="28"/>
          <w:szCs w:val="28"/>
          <w:lang w:val="ru-RU"/>
        </w:rPr>
        <w:t>естоматия для ф-но, 5кл. вып. 2, Пр. круп. формы Сост. М. Копчевский</w:t>
      </w:r>
    </w:p>
    <w:p w14:paraId="3260C512"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1984</w:t>
      </w:r>
    </w:p>
    <w:p w14:paraId="457512B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w:t>
      </w:r>
      <w:r w:rsidR="00E57C28">
        <w:rPr>
          <w:rFonts w:ascii="Times New Roman" w:eastAsia="Geeza Pro" w:hAnsi="Times New Roman"/>
          <w:color w:val="000000"/>
          <w:sz w:val="28"/>
          <w:szCs w:val="28"/>
          <w:lang w:val="ru-RU"/>
        </w:rPr>
        <w:t>3 кл.</w:t>
      </w:r>
      <w:r>
        <w:rPr>
          <w:rFonts w:ascii="Times New Roman" w:eastAsia="Geeza Pro" w:hAnsi="Times New Roman"/>
          <w:color w:val="000000"/>
          <w:sz w:val="28"/>
          <w:szCs w:val="28"/>
          <w:lang w:val="ru-RU"/>
        </w:rPr>
        <w:t xml:space="preserve"> ДМШ. Сост.</w:t>
      </w:r>
      <w:r w:rsidR="00E57C28">
        <w:rPr>
          <w:rFonts w:ascii="Times New Roman" w:eastAsia="Geeza Pro" w:hAnsi="Times New Roman"/>
          <w:color w:val="000000"/>
          <w:sz w:val="28"/>
          <w:szCs w:val="28"/>
          <w:lang w:val="ru-RU"/>
        </w:rPr>
        <w:t xml:space="preserve"> Н. Любомудров М. Музыка, 1981</w:t>
      </w:r>
    </w:p>
    <w:p w14:paraId="375CB646"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1 кл. ДМШ. Сост. Н. Любомудров М. Музыка,1985</w:t>
      </w:r>
    </w:p>
    <w:p w14:paraId="7AC97E8E" w14:textId="77777777" w:rsidR="00E57C28" w:rsidRDefault="00E57C28" w:rsidP="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2 кл. ДМШ. Сост. Н. Любомудров М. Музыка, 1980</w:t>
      </w:r>
    </w:p>
    <w:p w14:paraId="1F0919B4" w14:textId="77777777" w:rsidR="00E57C28" w:rsidRDefault="00E57C28" w:rsidP="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6 кл. вып.2. сост. Н. Копчевский М. Музыка, 1986</w:t>
      </w:r>
    </w:p>
    <w:p w14:paraId="3B2BDBA4"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Полифонические пьесы вып.2, 7 кл. ДМШ М. </w:t>
      </w:r>
    </w:p>
    <w:p w14:paraId="1C9606D6"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Музыка,1986</w:t>
      </w:r>
    </w:p>
    <w:p w14:paraId="4290F491" w14:textId="77777777" w:rsidR="00E57C28" w:rsidRDefault="00E57C28">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6 кл. вып. 2, М. Музыка, 1986</w:t>
      </w:r>
    </w:p>
    <w:p w14:paraId="4E033AB0" w14:textId="77777777" w:rsidR="004B06A3" w:rsidRDefault="004B06A3" w:rsidP="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5 кл. вып. 2, М. Музыка, 1986</w:t>
      </w:r>
    </w:p>
    <w:p w14:paraId="6CEF4DDF" w14:textId="77777777" w:rsidR="004B06A3" w:rsidRDefault="004B06A3" w:rsidP="004B06A3">
      <w:pPr>
        <w:spacing w:line="360" w:lineRule="auto"/>
        <w:jc w:val="both"/>
        <w:rPr>
          <w:rFonts w:ascii="Times New Roman" w:eastAsia="Geeza Pro" w:hAnsi="Times New Roman"/>
          <w:color w:val="000000"/>
          <w:sz w:val="28"/>
          <w:szCs w:val="28"/>
          <w:lang w:val="ru-RU"/>
        </w:rPr>
      </w:pPr>
    </w:p>
    <w:p w14:paraId="338B5F58" w14:textId="77777777" w:rsidR="004B06A3" w:rsidRDefault="004B06A3" w:rsidP="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7 кл. вып. 2, М. Музыка, 1986</w:t>
      </w:r>
    </w:p>
    <w:p w14:paraId="04D58C36"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Этюды 7 кл. вып. 1, М. Музыка, 1983</w:t>
      </w:r>
    </w:p>
    <w:p w14:paraId="0F70B3E9"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Пьесы 6 кл. ДМШ, вып.1,  М. Музыка 1989</w:t>
      </w:r>
    </w:p>
    <w:p w14:paraId="71B29F46"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Пьесы зарубежных композиторов 7 кл. ДМШ, М. Музыка </w:t>
      </w:r>
    </w:p>
    <w:p w14:paraId="6C953205"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1976</w:t>
      </w:r>
    </w:p>
    <w:p w14:paraId="32ACD1BE"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фортепианного ансамбля вып. 2, старшие кл. ДМШ, М. Музыка </w:t>
      </w:r>
    </w:p>
    <w:p w14:paraId="2AF73D77"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1986 </w:t>
      </w:r>
    </w:p>
    <w:p w14:paraId="69FDD718"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вып.2 Пьесы 7 кл. ДМШ, М. Музыка 1981</w:t>
      </w:r>
    </w:p>
    <w:p w14:paraId="4A319DE4"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Хрестоматия для ф-но вып.2 Полифонические пьесы 5 кл. ДМШ, М. Музыка </w:t>
      </w:r>
    </w:p>
    <w:p w14:paraId="6C831C6D"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1982</w:t>
      </w:r>
    </w:p>
    <w:p w14:paraId="7CE6715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 Соч.39 / М., Музыка, 2006</w:t>
      </w:r>
    </w:p>
    <w:p w14:paraId="2F9603A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 Соч.37-</w:t>
      </w:r>
      <w:r>
        <w:rPr>
          <w:rFonts w:ascii="Times New Roman" w:eastAsia="Geeza Pro" w:hAnsi="Times New Roman"/>
          <w:color w:val="000000"/>
          <w:sz w:val="28"/>
          <w:szCs w:val="28"/>
        </w:rPr>
        <w:t>bis</w:t>
      </w:r>
      <w:r>
        <w:rPr>
          <w:rFonts w:ascii="Times New Roman" w:eastAsia="Geeza Pro" w:hAnsi="Times New Roman"/>
          <w:color w:val="000000"/>
          <w:sz w:val="28"/>
          <w:szCs w:val="28"/>
          <w:lang w:val="ru-RU"/>
        </w:rPr>
        <w:t xml:space="preserve"> / М., Музыка, 2005</w:t>
      </w:r>
    </w:p>
    <w:p w14:paraId="2917AFD5" w14:textId="77777777" w:rsidR="004B06A3"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«Три вальса» М. Музыка, 1985</w:t>
      </w:r>
    </w:p>
    <w:p w14:paraId="0CC149C3" w14:textId="77777777" w:rsidR="006E04B6" w:rsidRDefault="004B06A3">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«Первый учитель и первый урок» Этюды для на</w:t>
      </w:r>
      <w:r w:rsidR="006E04B6">
        <w:rPr>
          <w:rFonts w:ascii="Times New Roman" w:eastAsia="Geeza Pro" w:hAnsi="Times New Roman"/>
          <w:color w:val="000000"/>
          <w:sz w:val="28"/>
          <w:szCs w:val="28"/>
          <w:lang w:val="ru-RU"/>
        </w:rPr>
        <w:t>чи</w:t>
      </w:r>
      <w:r>
        <w:rPr>
          <w:rFonts w:ascii="Times New Roman" w:eastAsia="Geeza Pro" w:hAnsi="Times New Roman"/>
          <w:color w:val="000000"/>
          <w:sz w:val="28"/>
          <w:szCs w:val="28"/>
          <w:lang w:val="ru-RU"/>
        </w:rPr>
        <w:t xml:space="preserve">нающего </w:t>
      </w:r>
    </w:p>
    <w:p w14:paraId="6E3766F9" w14:textId="77777777" w:rsidR="004B06A3"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B06A3">
        <w:rPr>
          <w:rFonts w:ascii="Times New Roman" w:eastAsia="Geeza Pro" w:hAnsi="Times New Roman"/>
          <w:color w:val="000000"/>
          <w:sz w:val="28"/>
          <w:szCs w:val="28"/>
          <w:lang w:val="ru-RU"/>
        </w:rPr>
        <w:t>пианиста</w:t>
      </w:r>
      <w:r>
        <w:rPr>
          <w:rFonts w:ascii="Times New Roman" w:eastAsia="Geeza Pro" w:hAnsi="Times New Roman"/>
          <w:color w:val="000000"/>
          <w:sz w:val="28"/>
          <w:szCs w:val="28"/>
          <w:lang w:val="ru-RU"/>
        </w:rPr>
        <w:t xml:space="preserve"> № 42-83 </w:t>
      </w:r>
    </w:p>
    <w:p w14:paraId="5E7653F1"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Избранные этюды. Ред. Г. Гермера / М., Музыка, 2011</w:t>
      </w:r>
    </w:p>
    <w:p w14:paraId="7C7F3D8E"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w:t>
      </w:r>
      <w:r w:rsidR="00426660">
        <w:rPr>
          <w:rFonts w:ascii="Times New Roman" w:eastAsia="Geeza Pro" w:hAnsi="Times New Roman"/>
          <w:color w:val="000000"/>
          <w:sz w:val="28"/>
          <w:szCs w:val="28"/>
          <w:lang w:val="ru-RU"/>
        </w:rPr>
        <w:t>Школа беглости. Соч. 299 / М., Музыка, 2009</w:t>
      </w:r>
    </w:p>
    <w:p w14:paraId="38697E3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Искусство беглости пальцев. Соч.</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740 / М., Музыка, 2004</w:t>
      </w:r>
    </w:p>
    <w:p w14:paraId="421B500E"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Чтение нот с листа по фортепиано 3-4 кл. </w:t>
      </w:r>
    </w:p>
    <w:p w14:paraId="2CDB07A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Школа игры на ф-но. Сост. А. Николаев, В. Натансон, Л. Рощина</w:t>
      </w:r>
    </w:p>
    <w:p w14:paraId="69C1279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2011</w:t>
      </w:r>
    </w:p>
    <w:p w14:paraId="3219E112"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«Шедевры фортепианной музыки» в помощь учащимся ДМШ, М. 1999 </w:t>
      </w:r>
    </w:p>
    <w:p w14:paraId="25DC2F01"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426660">
        <w:rPr>
          <w:rFonts w:ascii="Times New Roman" w:eastAsia="Geeza Pro" w:hAnsi="Times New Roman"/>
          <w:color w:val="000000"/>
          <w:sz w:val="28"/>
          <w:szCs w:val="28"/>
          <w:lang w:val="ru-RU"/>
        </w:rPr>
        <w:t xml:space="preserve"> Ноктюрны для фортепиано. </w:t>
      </w:r>
    </w:p>
    <w:p w14:paraId="0B040D7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6E04B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Ред. Л. Оборина, Я. Мильштейна</w:t>
      </w:r>
      <w:r w:rsidR="006E04B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 Музыка, 2011</w:t>
      </w:r>
    </w:p>
    <w:p w14:paraId="35842D86"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Баллады</w:t>
      </w:r>
      <w:r w:rsidR="00426660">
        <w:rPr>
          <w:rFonts w:ascii="Times New Roman" w:eastAsia="Geeza Pro" w:hAnsi="Times New Roman"/>
          <w:color w:val="000000"/>
          <w:sz w:val="28"/>
          <w:szCs w:val="28"/>
          <w:lang w:val="ru-RU"/>
        </w:rPr>
        <w:t xml:space="preserve"> / М., Музыка, 2011</w:t>
      </w:r>
    </w:p>
    <w:p w14:paraId="2AD32B1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6E04B6">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Вальсы. / </w:t>
      </w:r>
      <w:r w:rsidR="006E04B6">
        <w:rPr>
          <w:rFonts w:ascii="Times New Roman" w:eastAsia="Geeza Pro" w:hAnsi="Times New Roman"/>
          <w:color w:val="000000"/>
          <w:sz w:val="28"/>
          <w:szCs w:val="28"/>
          <w:lang w:val="ru-RU"/>
        </w:rPr>
        <w:t>Варшава-Краков 1980</w:t>
      </w:r>
    </w:p>
    <w:p w14:paraId="022A1C02"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Прелюдии, Варшава- Краков 1984</w:t>
      </w:r>
    </w:p>
    <w:p w14:paraId="248120BE"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Скерцо . Варшава-Краков  1981</w:t>
      </w:r>
    </w:p>
    <w:p w14:paraId="08D1CC5B" w14:textId="77777777" w:rsidR="006E04B6"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Экспромты и музыкальные моменты для ф-но</w:t>
      </w:r>
      <w:r w:rsidR="00426660">
        <w:rPr>
          <w:rFonts w:ascii="Times New Roman" w:eastAsia="Geeza Pro" w:hAnsi="Times New Roman"/>
          <w:color w:val="000000"/>
          <w:sz w:val="28"/>
          <w:szCs w:val="28"/>
          <w:lang w:val="ru-RU"/>
        </w:rPr>
        <w:t xml:space="preserve">. М., Музыка, </w:t>
      </w:r>
    </w:p>
    <w:p w14:paraId="7399736E"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1981</w:t>
      </w:r>
    </w:p>
    <w:p w14:paraId="60EE41E3" w14:textId="77777777" w:rsidR="00426660" w:rsidRDefault="006E04B6">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sidR="00426660">
        <w:rPr>
          <w:rFonts w:ascii="Times New Roman" w:eastAsia="Geeza Pro" w:hAnsi="Times New Roman"/>
          <w:color w:val="000000"/>
          <w:sz w:val="28"/>
          <w:szCs w:val="28"/>
          <w:lang w:val="ru-RU"/>
        </w:rPr>
        <w:t>Альбом для юношества / М., Музыка, 2011</w:t>
      </w:r>
    </w:p>
    <w:p w14:paraId="2F629648" w14:textId="77777777" w:rsidR="00426660" w:rsidRDefault="00426660">
      <w:pPr>
        <w:pStyle w:val="15"/>
        <w:numPr>
          <w:ilvl w:val="0"/>
          <w:numId w:val="20"/>
        </w:numPr>
        <w:spacing w:line="360" w:lineRule="auto"/>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Список рекомендуемой методической литературы</w:t>
      </w:r>
    </w:p>
    <w:p w14:paraId="742C027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Алексеев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Методика обучения игре на фортепиано /М.,1978</w:t>
      </w:r>
    </w:p>
    <w:p w14:paraId="5766DBC1" w14:textId="77777777"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Браудо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Артикуляция. </w:t>
      </w:r>
      <w:r w:rsidR="00426660">
        <w:rPr>
          <w:rFonts w:ascii="Times New Roman" w:eastAsia="Geeza Pro" w:hAnsi="Times New Roman"/>
          <w:color w:val="000000"/>
          <w:sz w:val="28"/>
          <w:szCs w:val="28"/>
          <w:lang w:val="ru-RU"/>
        </w:rPr>
        <w:t>Л.,1961</w:t>
      </w:r>
    </w:p>
    <w:p w14:paraId="20095D3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Голубовск</w:t>
      </w:r>
      <w:r w:rsidR="00B0070C">
        <w:rPr>
          <w:rFonts w:ascii="Times New Roman" w:eastAsia="Geeza Pro" w:hAnsi="Times New Roman"/>
          <w:color w:val="000000"/>
          <w:sz w:val="28"/>
          <w:szCs w:val="28"/>
          <w:lang w:val="ru-RU"/>
        </w:rPr>
        <w:t xml:space="preserve">ая Н.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Искусство педализации.</w:t>
      </w:r>
      <w:r>
        <w:rPr>
          <w:rFonts w:ascii="Times New Roman" w:eastAsia="Geeza Pro" w:hAnsi="Times New Roman"/>
          <w:color w:val="000000"/>
          <w:sz w:val="28"/>
          <w:szCs w:val="28"/>
          <w:lang w:val="ru-RU"/>
        </w:rPr>
        <w:t xml:space="preserve"> Музыка, Л.,1974</w:t>
      </w:r>
    </w:p>
    <w:p w14:paraId="2249181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Гофман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Фортепианная игра. </w:t>
      </w:r>
    </w:p>
    <w:p w14:paraId="692DE46C" w14:textId="77777777"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Ответы на вопросы о фортепианной игре /М.,1961</w:t>
      </w:r>
    </w:p>
    <w:p w14:paraId="20A0FAAC" w14:textId="77777777"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Дроздова М.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Уроки Юдиной.</w:t>
      </w:r>
      <w:r w:rsidR="00426660">
        <w:rPr>
          <w:rFonts w:ascii="Times New Roman" w:eastAsia="Geeza Pro" w:hAnsi="Times New Roman"/>
          <w:color w:val="000000"/>
          <w:sz w:val="28"/>
          <w:szCs w:val="28"/>
          <w:lang w:val="ru-RU"/>
        </w:rPr>
        <w:t xml:space="preserve"> М., Композитор, 1997</w:t>
      </w:r>
    </w:p>
    <w:p w14:paraId="5ABD607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Зимин П.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История фор</w:t>
      </w:r>
      <w:r w:rsidR="00B0070C">
        <w:rPr>
          <w:rFonts w:ascii="Times New Roman" w:eastAsia="Geeza Pro" w:hAnsi="Times New Roman"/>
          <w:color w:val="000000"/>
          <w:sz w:val="28"/>
          <w:szCs w:val="28"/>
          <w:lang w:val="ru-RU"/>
        </w:rPr>
        <w:t xml:space="preserve">тепиано и его предшественников. </w:t>
      </w:r>
      <w:r>
        <w:rPr>
          <w:rFonts w:ascii="Times New Roman" w:eastAsia="Geeza Pro" w:hAnsi="Times New Roman"/>
          <w:color w:val="000000"/>
          <w:sz w:val="28"/>
          <w:szCs w:val="28"/>
          <w:lang w:val="ru-RU"/>
        </w:rPr>
        <w:t>М.,1968</w:t>
      </w:r>
    </w:p>
    <w:p w14:paraId="2E2B8A9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w:t>
      </w:r>
      <w:r w:rsidR="00B0070C">
        <w:rPr>
          <w:rFonts w:ascii="Times New Roman" w:eastAsia="Geeza Pro" w:hAnsi="Times New Roman"/>
          <w:color w:val="000000"/>
          <w:sz w:val="28"/>
          <w:szCs w:val="28"/>
          <w:lang w:val="ru-RU"/>
        </w:rPr>
        <w:t xml:space="preserve"> Г.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Работа пианиста.</w:t>
      </w:r>
      <w:r>
        <w:rPr>
          <w:rFonts w:ascii="Times New Roman" w:eastAsia="Geeza Pro" w:hAnsi="Times New Roman"/>
          <w:color w:val="000000"/>
          <w:sz w:val="28"/>
          <w:szCs w:val="28"/>
          <w:lang w:val="ru-RU"/>
        </w:rPr>
        <w:t xml:space="preserve"> 3 изд.,</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М.,1979</w:t>
      </w:r>
    </w:p>
    <w:p w14:paraId="5771251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 Г</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Вопросы пианизма. </w:t>
      </w:r>
      <w:r>
        <w:rPr>
          <w:rFonts w:ascii="Times New Roman" w:eastAsia="Geeza Pro" w:hAnsi="Times New Roman"/>
          <w:color w:val="000000"/>
          <w:sz w:val="28"/>
          <w:szCs w:val="28"/>
          <w:lang w:val="ru-RU"/>
        </w:rPr>
        <w:t>М.,1969</w:t>
      </w:r>
    </w:p>
    <w:p w14:paraId="2AA7BEF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Копчевский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Клавир</w:t>
      </w:r>
      <w:r w:rsidR="00B0070C">
        <w:rPr>
          <w:rFonts w:ascii="Times New Roman" w:eastAsia="Geeza Pro" w:hAnsi="Times New Roman"/>
          <w:color w:val="000000"/>
          <w:sz w:val="28"/>
          <w:szCs w:val="28"/>
          <w:lang w:val="ru-RU"/>
        </w:rPr>
        <w:t>ная музыка, вопросы исполнения.</w:t>
      </w:r>
      <w:r>
        <w:rPr>
          <w:rFonts w:ascii="Times New Roman" w:eastAsia="Geeza Pro" w:hAnsi="Times New Roman"/>
          <w:color w:val="000000"/>
          <w:sz w:val="28"/>
          <w:szCs w:val="28"/>
          <w:lang w:val="ru-RU"/>
        </w:rPr>
        <w:t xml:space="preserve"> Музыка, </w:t>
      </w:r>
    </w:p>
    <w:p w14:paraId="0055CFA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М.,1986</w:t>
      </w:r>
    </w:p>
    <w:p w14:paraId="770B8C1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Корто А.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 фортепианном искусстве. </w:t>
      </w:r>
      <w:r>
        <w:rPr>
          <w:rFonts w:ascii="Times New Roman" w:eastAsia="Geeza Pro" w:hAnsi="Times New Roman"/>
          <w:color w:val="000000"/>
          <w:sz w:val="28"/>
          <w:szCs w:val="28"/>
          <w:lang w:val="ru-RU"/>
        </w:rPr>
        <w:t>М.,1965</w:t>
      </w:r>
    </w:p>
    <w:p w14:paraId="110AFD98" w14:textId="77777777"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Корто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Рациональные</w:t>
      </w:r>
      <w:r w:rsidR="00B0070C">
        <w:rPr>
          <w:rFonts w:ascii="Times New Roman" w:eastAsia="Geeza Pro" w:hAnsi="Times New Roman"/>
          <w:color w:val="000000"/>
          <w:sz w:val="28"/>
          <w:szCs w:val="28"/>
          <w:lang w:val="ru-RU"/>
        </w:rPr>
        <w:t xml:space="preserve"> принципы фортепианной техники.</w:t>
      </w:r>
      <w:r>
        <w:rPr>
          <w:rFonts w:ascii="Times New Roman" w:eastAsia="Geeza Pro" w:hAnsi="Times New Roman"/>
          <w:color w:val="000000"/>
          <w:sz w:val="28"/>
          <w:szCs w:val="28"/>
          <w:lang w:val="ru-RU"/>
        </w:rPr>
        <w:t xml:space="preserve">  </w:t>
      </w:r>
    </w:p>
    <w:p w14:paraId="6DAF75F9" w14:textId="77777777"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М.,1966</w:t>
      </w:r>
    </w:p>
    <w:p w14:paraId="7F4DD5C7" w14:textId="77777777"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Ландовска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 музыке. </w:t>
      </w:r>
      <w:r w:rsidR="00426660">
        <w:rPr>
          <w:rFonts w:ascii="Times New Roman" w:eastAsia="Geeza Pro" w:hAnsi="Times New Roman"/>
          <w:color w:val="000000"/>
          <w:sz w:val="28"/>
          <w:szCs w:val="28"/>
          <w:lang w:val="ru-RU"/>
        </w:rPr>
        <w:t xml:space="preserve"> Классика</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rPr>
        <w:t>XXI</w:t>
      </w:r>
      <w:r w:rsidR="00426660">
        <w:rPr>
          <w:rFonts w:ascii="Times New Roman" w:eastAsia="Geeza Pro" w:hAnsi="Times New Roman"/>
          <w:color w:val="000000"/>
          <w:sz w:val="28"/>
          <w:szCs w:val="28"/>
          <w:lang w:val="ru-RU"/>
        </w:rPr>
        <w:t xml:space="preserve"> век, 2001</w:t>
      </w:r>
    </w:p>
    <w:p w14:paraId="680F2B1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Либерман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Творческая работа пианиста с авторским </w:t>
      </w:r>
    </w:p>
    <w:p w14:paraId="28F56F5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Текстом. </w:t>
      </w:r>
      <w:r>
        <w:rPr>
          <w:rFonts w:ascii="Times New Roman" w:eastAsia="Geeza Pro" w:hAnsi="Times New Roman"/>
          <w:color w:val="000000"/>
          <w:sz w:val="28"/>
          <w:szCs w:val="28"/>
          <w:lang w:val="ru-RU"/>
        </w:rPr>
        <w:t>М.,1988</w:t>
      </w:r>
    </w:p>
    <w:p w14:paraId="6ABE4AB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Лонг М.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За роялем с Дебюсси. </w:t>
      </w:r>
      <w:r>
        <w:rPr>
          <w:rFonts w:ascii="Times New Roman" w:eastAsia="Geeza Pro" w:hAnsi="Times New Roman"/>
          <w:color w:val="000000"/>
          <w:sz w:val="28"/>
          <w:szCs w:val="28"/>
          <w:lang w:val="ru-RU"/>
        </w:rPr>
        <w:t>М., Сов.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композитор, 1985</w:t>
      </w:r>
    </w:p>
    <w:p w14:paraId="2144C84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аккинон Л.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Игра наизусть. </w:t>
      </w:r>
      <w:r>
        <w:rPr>
          <w:rFonts w:ascii="Times New Roman" w:eastAsia="Geeza Pro" w:hAnsi="Times New Roman"/>
          <w:color w:val="000000"/>
          <w:sz w:val="28"/>
          <w:szCs w:val="28"/>
          <w:lang w:val="ru-RU"/>
        </w:rPr>
        <w:t>Л.,1967</w:t>
      </w:r>
    </w:p>
    <w:p w14:paraId="66C38941"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Маранц Б.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самостоятельной работе студента-</w:t>
      </w:r>
      <w:r w:rsidR="00B0070C">
        <w:rPr>
          <w:rFonts w:ascii="Times New Roman" w:eastAsia="Geeza Pro" w:hAnsi="Times New Roman"/>
          <w:color w:val="000000"/>
          <w:sz w:val="28"/>
          <w:szCs w:val="28"/>
          <w:lang w:val="ru-RU"/>
        </w:rPr>
        <w:t>пианиста.</w:t>
      </w:r>
      <w:r>
        <w:rPr>
          <w:rFonts w:ascii="Times New Roman" w:eastAsia="Geeza Pro" w:hAnsi="Times New Roman"/>
          <w:color w:val="000000"/>
          <w:sz w:val="28"/>
          <w:szCs w:val="28"/>
          <w:lang w:val="ru-RU"/>
        </w:rPr>
        <w:t xml:space="preserve"> </w:t>
      </w:r>
    </w:p>
    <w:p w14:paraId="7675776C" w14:textId="77777777"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2004, №№3,4</w:t>
      </w:r>
    </w:p>
    <w:p w14:paraId="1373714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Мартинсен К.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Индив</w:t>
      </w:r>
      <w:r w:rsidR="00B0070C">
        <w:rPr>
          <w:rFonts w:ascii="Times New Roman" w:eastAsia="Geeza Pro" w:hAnsi="Times New Roman"/>
          <w:color w:val="000000"/>
          <w:sz w:val="28"/>
          <w:szCs w:val="28"/>
          <w:lang w:val="ru-RU"/>
        </w:rPr>
        <w:t xml:space="preserve">идуальная фортепианная техника. </w:t>
      </w:r>
      <w:r>
        <w:rPr>
          <w:rFonts w:ascii="Times New Roman" w:eastAsia="Geeza Pro" w:hAnsi="Times New Roman"/>
          <w:color w:val="000000"/>
          <w:sz w:val="28"/>
          <w:szCs w:val="28"/>
          <w:lang w:val="ru-RU"/>
        </w:rPr>
        <w:t>М.,1966</w:t>
      </w:r>
    </w:p>
    <w:p w14:paraId="4ECCB0B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Метнер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Повседневная</w:t>
      </w:r>
      <w:r w:rsidR="00B0070C">
        <w:rPr>
          <w:rFonts w:ascii="Times New Roman" w:eastAsia="Geeza Pro" w:hAnsi="Times New Roman"/>
          <w:color w:val="000000"/>
          <w:sz w:val="28"/>
          <w:szCs w:val="28"/>
          <w:lang w:val="ru-RU"/>
        </w:rPr>
        <w:t xml:space="preserve"> работа пианиста и композитора. </w:t>
      </w:r>
      <w:r>
        <w:rPr>
          <w:rFonts w:ascii="Times New Roman" w:eastAsia="Geeza Pro" w:hAnsi="Times New Roman"/>
          <w:color w:val="000000"/>
          <w:sz w:val="28"/>
          <w:szCs w:val="28"/>
          <w:lang w:val="ru-RU"/>
        </w:rPr>
        <w:t>М.,1963</w:t>
      </w:r>
    </w:p>
    <w:p w14:paraId="1DA5329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Воспитание ученика-пианиста. Изд. Кифара</w:t>
      </w:r>
      <w:r>
        <w:rPr>
          <w:rFonts w:ascii="Times New Roman" w:eastAsia="Geeza Pro" w:hAnsi="Times New Roman"/>
          <w:color w:val="000000"/>
          <w:sz w:val="28"/>
          <w:szCs w:val="28"/>
          <w:lang w:val="ru-RU"/>
        </w:rPr>
        <w:t>, 2002</w:t>
      </w:r>
    </w:p>
    <w:p w14:paraId="65932605"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Мильштейн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Хорошо т</w:t>
      </w:r>
      <w:r w:rsidR="00B0070C">
        <w:rPr>
          <w:rFonts w:ascii="Times New Roman" w:eastAsia="Geeza Pro" w:hAnsi="Times New Roman"/>
          <w:color w:val="000000"/>
          <w:sz w:val="28"/>
          <w:szCs w:val="28"/>
          <w:lang w:val="ru-RU"/>
        </w:rPr>
        <w:t xml:space="preserve">емперированный клавир И.С.Баха. </w:t>
      </w:r>
      <w:r>
        <w:rPr>
          <w:rFonts w:ascii="Times New Roman" w:eastAsia="Geeza Pro" w:hAnsi="Times New Roman"/>
          <w:color w:val="000000"/>
          <w:sz w:val="28"/>
          <w:szCs w:val="28"/>
          <w:lang w:val="ru-RU"/>
        </w:rPr>
        <w:t>М.,1967</w:t>
      </w:r>
    </w:p>
    <w:p w14:paraId="5926731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Мильштейн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Вопросы те</w:t>
      </w:r>
      <w:r w:rsidR="00B0070C">
        <w:rPr>
          <w:rFonts w:ascii="Times New Roman" w:eastAsia="Geeza Pro" w:hAnsi="Times New Roman"/>
          <w:color w:val="000000"/>
          <w:sz w:val="28"/>
          <w:szCs w:val="28"/>
          <w:lang w:val="ru-RU"/>
        </w:rPr>
        <w:t>ории и истории исполнительства.</w:t>
      </w:r>
      <w:r>
        <w:rPr>
          <w:rFonts w:ascii="Times New Roman" w:eastAsia="Geeza Pro" w:hAnsi="Times New Roman"/>
          <w:color w:val="000000"/>
          <w:sz w:val="28"/>
          <w:szCs w:val="28"/>
          <w:lang w:val="ru-RU"/>
        </w:rPr>
        <w:t xml:space="preserve"> М.,1983</w:t>
      </w:r>
    </w:p>
    <w:p w14:paraId="331B35EB"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Мндоянц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Очерки о фортепианном исполнительстве и педагогике</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14:paraId="35F0410D"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2005</w:t>
      </w:r>
    </w:p>
    <w:p w14:paraId="5CFC70E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Наумов Л.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Под знаком Нейгауза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РИФ Антиква, М., 2002</w:t>
      </w:r>
    </w:p>
    <w:p w14:paraId="5B843E4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Нейгауз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Об искусстве фортепианной игры. Записки </w:t>
      </w:r>
    </w:p>
    <w:p w14:paraId="7B57483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педагога. </w:t>
      </w:r>
      <w:r>
        <w:rPr>
          <w:rFonts w:ascii="Times New Roman" w:eastAsia="Geeza Pro" w:hAnsi="Times New Roman"/>
          <w:color w:val="000000"/>
          <w:sz w:val="28"/>
          <w:szCs w:val="28"/>
          <w:lang w:val="ru-RU"/>
        </w:rPr>
        <w:t>М., 1982</w:t>
      </w:r>
    </w:p>
    <w:p w14:paraId="5E7A7F4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Носина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Символика музыки И.С.Баха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2006</w:t>
      </w:r>
    </w:p>
    <w:p w14:paraId="1C71DF9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Петрушин В.      </w:t>
      </w:r>
      <w:r>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Музыкальная психология. </w:t>
      </w:r>
      <w:r>
        <w:rPr>
          <w:rFonts w:ascii="Times New Roman" w:eastAsia="Geeza Pro" w:hAnsi="Times New Roman"/>
          <w:color w:val="000000"/>
          <w:sz w:val="28"/>
          <w:szCs w:val="28"/>
          <w:lang w:val="ru-RU"/>
        </w:rPr>
        <w:t>М.,1997</w:t>
      </w:r>
    </w:p>
    <w:p w14:paraId="579ACBE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Савшинск</w:t>
      </w:r>
      <w:r w:rsidR="00B0070C">
        <w:rPr>
          <w:rFonts w:ascii="Times New Roman" w:eastAsia="Geeza Pro" w:hAnsi="Times New Roman"/>
          <w:color w:val="000000"/>
          <w:sz w:val="28"/>
          <w:szCs w:val="28"/>
          <w:lang w:val="ru-RU"/>
        </w:rPr>
        <w:t xml:space="preserve">ий С.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Пианист и его работа. </w:t>
      </w: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2002</w:t>
      </w:r>
    </w:p>
    <w:p w14:paraId="688CBA3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Смирнова Т.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Беседы о музыкальной педагогике и многом</w:t>
      </w:r>
    </w:p>
    <w:p w14:paraId="79D11916"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другом. </w:t>
      </w:r>
      <w:r>
        <w:rPr>
          <w:rFonts w:ascii="Times New Roman" w:eastAsia="Geeza Pro" w:hAnsi="Times New Roman"/>
          <w:color w:val="000000"/>
          <w:sz w:val="28"/>
          <w:szCs w:val="28"/>
          <w:lang w:val="ru-RU"/>
        </w:rPr>
        <w:t>М., 1997</w:t>
      </w:r>
    </w:p>
    <w:p w14:paraId="65BC4EE9"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Тимакин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Воспитание пианиста. Ме</w:t>
      </w:r>
      <w:r w:rsidR="00B0070C">
        <w:rPr>
          <w:rFonts w:ascii="Times New Roman" w:eastAsia="Geeza Pro" w:hAnsi="Times New Roman"/>
          <w:color w:val="000000"/>
          <w:sz w:val="28"/>
          <w:szCs w:val="28"/>
          <w:lang w:val="ru-RU"/>
        </w:rPr>
        <w:t>тодическое пособие.</w:t>
      </w:r>
      <w:r>
        <w:rPr>
          <w:rFonts w:ascii="Times New Roman" w:eastAsia="Geeza Pro" w:hAnsi="Times New Roman"/>
          <w:color w:val="000000"/>
          <w:sz w:val="28"/>
          <w:szCs w:val="28"/>
          <w:lang w:val="ru-RU"/>
        </w:rPr>
        <w:t xml:space="preserve"> М.,</w:t>
      </w:r>
    </w:p>
    <w:p w14:paraId="042C2C7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Советский композитор,1989</w:t>
      </w:r>
    </w:p>
    <w:p w14:paraId="2DB2B9AF"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Фейнберг С.</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Пианизм как искусство. </w:t>
      </w:r>
      <w:r>
        <w:rPr>
          <w:rFonts w:ascii="Times New Roman" w:eastAsia="Geeza Pro" w:hAnsi="Times New Roman"/>
          <w:color w:val="000000"/>
          <w:sz w:val="28"/>
          <w:szCs w:val="28"/>
          <w:lang w:val="ru-RU"/>
        </w:rPr>
        <w:t>М.,1969</w:t>
      </w:r>
    </w:p>
    <w:p w14:paraId="3C8A29F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Цагарелли Ю.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Психология музыкально-исполнительской </w:t>
      </w:r>
    </w:p>
    <w:p w14:paraId="1B79D0B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деятельности.</w:t>
      </w:r>
      <w:r>
        <w:rPr>
          <w:rFonts w:ascii="Times New Roman" w:eastAsia="Geeza Pro" w:hAnsi="Times New Roman"/>
          <w:color w:val="000000"/>
          <w:sz w:val="28"/>
          <w:szCs w:val="28"/>
          <w:lang w:val="ru-RU"/>
        </w:rPr>
        <w:t xml:space="preserve"> СПб, Композитор,</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2008</w:t>
      </w:r>
    </w:p>
    <w:p w14:paraId="2B47BA7E"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Обучение игре на фортепиано. </w:t>
      </w:r>
      <w:r>
        <w:rPr>
          <w:rFonts w:ascii="Times New Roman" w:eastAsia="Geeza Pro" w:hAnsi="Times New Roman"/>
          <w:color w:val="000000"/>
          <w:sz w:val="28"/>
          <w:szCs w:val="28"/>
          <w:lang w:val="ru-RU"/>
        </w:rPr>
        <w:t>М.,1974</w:t>
      </w:r>
    </w:p>
    <w:p w14:paraId="79CA4358"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Музыкант и его работа. Проблемы психологии </w:t>
      </w:r>
    </w:p>
    <w:p w14:paraId="5F86836C"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творчества. </w:t>
      </w:r>
      <w:r>
        <w:rPr>
          <w:rFonts w:ascii="Times New Roman" w:eastAsia="Geeza Pro" w:hAnsi="Times New Roman"/>
          <w:color w:val="000000"/>
          <w:sz w:val="28"/>
          <w:szCs w:val="28"/>
          <w:lang w:val="ru-RU"/>
        </w:rPr>
        <w:t>М., 1988</w:t>
      </w:r>
    </w:p>
    <w:p w14:paraId="466CBB33"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Швейцер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Иоганн Себастьян Бах</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2011</w:t>
      </w:r>
    </w:p>
    <w:p w14:paraId="54565BC2"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Шатковский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Развитие музыкального слуха. </w:t>
      </w:r>
      <w:r>
        <w:rPr>
          <w:rFonts w:ascii="Times New Roman" w:eastAsia="Geeza Pro" w:hAnsi="Times New Roman"/>
          <w:color w:val="000000"/>
          <w:sz w:val="28"/>
          <w:szCs w:val="28"/>
          <w:lang w:val="ru-RU"/>
        </w:rPr>
        <w:t>М.,1996</w:t>
      </w:r>
    </w:p>
    <w:p w14:paraId="100AFF37"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Шмидт- Шкловская А. О воспитании пианистических навыков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Л.,1985</w:t>
      </w:r>
    </w:p>
    <w:p w14:paraId="10ED9D6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Шнабель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w:t>
      </w:r>
      <w:r w:rsidR="00B0070C">
        <w:rPr>
          <w:rFonts w:ascii="Times New Roman" w:eastAsia="Geeza Pro" w:hAnsi="Times New Roman"/>
          <w:color w:val="000000"/>
          <w:sz w:val="28"/>
          <w:szCs w:val="28"/>
          <w:lang w:val="ru-RU"/>
        </w:rPr>
        <w:t>Ты никогда не будешь пианистом".</w:t>
      </w:r>
      <w:r>
        <w:rPr>
          <w:rFonts w:ascii="Times New Roman" w:eastAsia="Geeza Pro" w:hAnsi="Times New Roman"/>
          <w:color w:val="000000"/>
          <w:sz w:val="28"/>
          <w:szCs w:val="28"/>
          <w:lang w:val="ru-RU"/>
        </w:rPr>
        <w:t xml:space="preserve"> </w:t>
      </w:r>
    </w:p>
    <w:p w14:paraId="06BB2ECA" w14:textId="77777777"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М.,1999</w:t>
      </w:r>
    </w:p>
    <w:p w14:paraId="55FEB6BA"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Штейнгаузен Ф.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Техника игры на фортепиано</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М.,1926</w:t>
      </w:r>
    </w:p>
    <w:p w14:paraId="27B4D204"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музы</w:t>
      </w:r>
      <w:r w:rsidR="00B0070C">
        <w:rPr>
          <w:rFonts w:ascii="Times New Roman" w:eastAsia="Geeza Pro" w:hAnsi="Times New Roman"/>
          <w:color w:val="000000"/>
          <w:sz w:val="28"/>
          <w:szCs w:val="28"/>
          <w:lang w:val="ru-RU"/>
        </w:rPr>
        <w:t>ке и музыкантах. Сборник статей.</w:t>
      </w:r>
      <w:r>
        <w:rPr>
          <w:rFonts w:ascii="Times New Roman" w:eastAsia="Geeza Pro" w:hAnsi="Times New Roman"/>
          <w:color w:val="000000"/>
          <w:sz w:val="28"/>
          <w:szCs w:val="28"/>
          <w:lang w:val="ru-RU"/>
        </w:rPr>
        <w:t xml:space="preserve"> М., Музыка, </w:t>
      </w:r>
    </w:p>
    <w:p w14:paraId="5EE9B22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1975</w:t>
      </w:r>
    </w:p>
    <w:p w14:paraId="46636B30" w14:textId="77777777"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Жизненные правила для музыкантов</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М.,1959</w:t>
      </w:r>
    </w:p>
    <w:p w14:paraId="6F13EA0D" w14:textId="77777777" w:rsidR="00426660" w:rsidRDefault="00426660">
      <w:pPr>
        <w:pStyle w:val="15"/>
        <w:spacing w:line="360" w:lineRule="auto"/>
        <w:ind w:left="0"/>
        <w:jc w:val="both"/>
        <w:rPr>
          <w:rFonts w:ascii="Times New Roman" w:eastAsia="ヒラギノ角ゴ Pro W3" w:hAnsi="Times New Roman"/>
          <w:color w:val="000000"/>
          <w:sz w:val="28"/>
          <w:szCs w:val="28"/>
          <w:lang w:val="ru-RU"/>
        </w:rPr>
      </w:pPr>
    </w:p>
    <w:p w14:paraId="6A06D7DA" w14:textId="77777777" w:rsidR="00426660" w:rsidRDefault="00426660">
      <w:pPr>
        <w:pStyle w:val="15"/>
        <w:spacing w:line="360" w:lineRule="auto"/>
        <w:ind w:left="142"/>
        <w:jc w:val="both"/>
        <w:rPr>
          <w:rFonts w:ascii="Times New Roman" w:hAnsi="Times New Roman"/>
          <w:b/>
          <w:i/>
          <w:color w:val="00B050"/>
          <w:sz w:val="28"/>
          <w:szCs w:val="28"/>
          <w:lang w:val="ru-RU"/>
        </w:rPr>
      </w:pPr>
    </w:p>
    <w:p w14:paraId="2393AC06" w14:textId="77777777" w:rsidR="00426660" w:rsidRPr="00AD176B" w:rsidRDefault="00426660">
      <w:pPr>
        <w:spacing w:line="360" w:lineRule="auto"/>
        <w:ind w:left="142"/>
        <w:jc w:val="both"/>
        <w:rPr>
          <w:rFonts w:ascii="Times New Roman" w:hAnsi="Times New Roman"/>
          <w:lang w:val="ru-RU"/>
        </w:rPr>
      </w:pPr>
    </w:p>
    <w:sectPr w:rsidR="00426660" w:rsidRPr="00AD176B" w:rsidSect="00474076">
      <w:footerReference w:type="default" r:id="rId8"/>
      <w:pgSz w:w="11906" w:h="16838"/>
      <w:pgMar w:top="709" w:right="1134" w:bottom="851" w:left="1134" w:header="624" w:footer="567" w:gutter="0"/>
      <w:cols w:space="720"/>
      <w:titlePg/>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DCB31" w14:textId="77777777" w:rsidR="00041BC1" w:rsidRDefault="00041BC1" w:rsidP="00474076">
      <w:r>
        <w:separator/>
      </w:r>
    </w:p>
  </w:endnote>
  <w:endnote w:type="continuationSeparator" w:id="0">
    <w:p w14:paraId="07D6552F" w14:textId="77777777" w:rsidR="00041BC1" w:rsidRDefault="00041BC1" w:rsidP="0047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eza Pro">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ヒラギノ角ゴ Pro W3">
    <w:altName w:val="Times New Roman"/>
    <w:charset w:val="00"/>
    <w:family w:val="roman"/>
    <w:pitch w:val="default"/>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25652"/>
      <w:docPartObj>
        <w:docPartGallery w:val="Page Numbers (Bottom of Page)"/>
        <w:docPartUnique/>
      </w:docPartObj>
    </w:sdtPr>
    <w:sdtEndPr/>
    <w:sdtContent>
      <w:p w14:paraId="5B3067D7" w14:textId="77777777" w:rsidR="00090F27" w:rsidRDefault="00090F27">
        <w:pPr>
          <w:pStyle w:val="a9"/>
          <w:jc w:val="center"/>
        </w:pPr>
        <w:r>
          <w:fldChar w:fldCharType="begin"/>
        </w:r>
        <w:r>
          <w:instrText xml:space="preserve"> PAGE   \* MERGEFORMAT </w:instrText>
        </w:r>
        <w:r>
          <w:fldChar w:fldCharType="separate"/>
        </w:r>
        <w:r w:rsidR="0060156B">
          <w:rPr>
            <w:noProof/>
          </w:rPr>
          <w:t>3</w:t>
        </w:r>
        <w:r>
          <w:rPr>
            <w:noProof/>
          </w:rPr>
          <w:fldChar w:fldCharType="end"/>
        </w:r>
      </w:p>
    </w:sdtContent>
  </w:sdt>
  <w:p w14:paraId="6B0C76F3" w14:textId="77777777" w:rsidR="00090F27" w:rsidRDefault="00090F2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F28F5" w14:textId="77777777" w:rsidR="00041BC1" w:rsidRDefault="00041BC1" w:rsidP="00474076">
      <w:r>
        <w:separator/>
      </w:r>
    </w:p>
  </w:footnote>
  <w:footnote w:type="continuationSeparator" w:id="0">
    <w:p w14:paraId="13ECC109" w14:textId="77777777" w:rsidR="00041BC1" w:rsidRDefault="00041BC1" w:rsidP="00474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decimal"/>
      <w:lvlText w:val="%1."/>
      <w:lvlJc w:val="left"/>
      <w:pPr>
        <w:tabs>
          <w:tab w:val="num" w:pos="-567"/>
        </w:tabs>
        <w:ind w:left="360" w:hanging="360"/>
      </w:pPr>
      <w:rPr>
        <w:rFonts w:eastAsia="Helvetica"/>
        <w:b/>
        <w:i/>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1143" w:hanging="360"/>
      </w:pPr>
      <w:rPr>
        <w:rFonts w:eastAsia="Helvetica"/>
        <w:b/>
        <w:i/>
      </w:rPr>
    </w:lvl>
    <w:lvl w:ilvl="1">
      <w:start w:val="1"/>
      <w:numFmt w:val="lowerLetter"/>
      <w:lvlText w:val="%2."/>
      <w:lvlJc w:val="left"/>
      <w:pPr>
        <w:tabs>
          <w:tab w:val="num" w:pos="0"/>
        </w:tabs>
        <w:ind w:left="1863" w:hanging="360"/>
      </w:pPr>
    </w:lvl>
    <w:lvl w:ilvl="2">
      <w:start w:val="1"/>
      <w:numFmt w:val="lowerRoman"/>
      <w:lvlText w:val="%2.%3."/>
      <w:lvlJc w:val="left"/>
      <w:pPr>
        <w:tabs>
          <w:tab w:val="num" w:pos="0"/>
        </w:tabs>
        <w:ind w:left="2583" w:hanging="180"/>
      </w:pPr>
    </w:lvl>
    <w:lvl w:ilvl="3">
      <w:start w:val="1"/>
      <w:numFmt w:val="decimal"/>
      <w:lvlText w:val="%2.%3.%4."/>
      <w:lvlJc w:val="left"/>
      <w:pPr>
        <w:tabs>
          <w:tab w:val="num" w:pos="0"/>
        </w:tabs>
        <w:ind w:left="3303" w:hanging="360"/>
      </w:pPr>
    </w:lvl>
    <w:lvl w:ilvl="4">
      <w:start w:val="1"/>
      <w:numFmt w:val="lowerLetter"/>
      <w:lvlText w:val="%2.%3.%4.%5."/>
      <w:lvlJc w:val="left"/>
      <w:pPr>
        <w:tabs>
          <w:tab w:val="num" w:pos="0"/>
        </w:tabs>
        <w:ind w:left="4023" w:hanging="360"/>
      </w:pPr>
    </w:lvl>
    <w:lvl w:ilvl="5">
      <w:start w:val="1"/>
      <w:numFmt w:val="lowerRoman"/>
      <w:lvlText w:val="%2.%3.%4.%5.%6."/>
      <w:lvlJc w:val="left"/>
      <w:pPr>
        <w:tabs>
          <w:tab w:val="num" w:pos="0"/>
        </w:tabs>
        <w:ind w:left="4743" w:hanging="180"/>
      </w:pPr>
    </w:lvl>
    <w:lvl w:ilvl="6">
      <w:start w:val="1"/>
      <w:numFmt w:val="decimal"/>
      <w:lvlText w:val="%2.%3.%4.%5.%6.%7."/>
      <w:lvlJc w:val="left"/>
      <w:pPr>
        <w:tabs>
          <w:tab w:val="num" w:pos="0"/>
        </w:tabs>
        <w:ind w:left="5463" w:hanging="360"/>
      </w:pPr>
    </w:lvl>
    <w:lvl w:ilvl="7">
      <w:start w:val="1"/>
      <w:numFmt w:val="lowerLetter"/>
      <w:lvlText w:val="%2.%3.%4.%5.%6.%7.%8."/>
      <w:lvlJc w:val="left"/>
      <w:pPr>
        <w:tabs>
          <w:tab w:val="num" w:pos="0"/>
        </w:tabs>
        <w:ind w:left="6183" w:hanging="360"/>
      </w:pPr>
    </w:lvl>
    <w:lvl w:ilvl="8">
      <w:start w:val="1"/>
      <w:numFmt w:val="lowerRoman"/>
      <w:lvlText w:val="%2.%3.%4.%5.%6.%7.%8.%9."/>
      <w:lvlJc w:val="left"/>
      <w:pPr>
        <w:tabs>
          <w:tab w:val="num" w:pos="0"/>
        </w:tabs>
        <w:ind w:left="6903" w:hanging="180"/>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0" w15:restartNumberingAfterBreak="0">
    <w:nsid w:val="0000000B"/>
    <w:multiLevelType w:val="multilevel"/>
    <w:tmpl w:val="0000000B"/>
    <w:name w:val="WW8Num11"/>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7" w15:restartNumberingAfterBreak="0">
    <w:nsid w:val="00000012"/>
    <w:multiLevelType w:val="multilevel"/>
    <w:tmpl w:val="0000001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502" w:hanging="360"/>
      </w:pPr>
      <w:rPr>
        <w:rFonts w:eastAsia="Helvetica"/>
      </w:rPr>
    </w:lvl>
    <w:lvl w:ilvl="1">
      <w:start w:val="1"/>
      <w:numFmt w:val="lowerLetter"/>
      <w:lvlText w:val="%2."/>
      <w:lvlJc w:val="left"/>
      <w:pPr>
        <w:tabs>
          <w:tab w:val="num" w:pos="0"/>
        </w:tabs>
        <w:ind w:left="1222" w:hanging="360"/>
      </w:pPr>
    </w:lvl>
    <w:lvl w:ilvl="2">
      <w:start w:val="1"/>
      <w:numFmt w:val="lowerRoman"/>
      <w:lvlText w:val="%2.%3."/>
      <w:lvlJc w:val="lef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lef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left"/>
      <w:pPr>
        <w:tabs>
          <w:tab w:val="num" w:pos="0"/>
        </w:tabs>
        <w:ind w:left="6262" w:hanging="180"/>
      </w:pPr>
    </w:lvl>
  </w:abstractNum>
  <w:abstractNum w:abstractNumId="20" w15:restartNumberingAfterBreak="0">
    <w:nsid w:val="00000015"/>
    <w:multiLevelType w:val="multilevel"/>
    <w:tmpl w:val="000000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1C5D5812"/>
    <w:multiLevelType w:val="hybridMultilevel"/>
    <w:tmpl w:val="F7529D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57468AD"/>
    <w:multiLevelType w:val="hybridMultilevel"/>
    <w:tmpl w:val="C7FA4AE2"/>
    <w:lvl w:ilvl="0" w:tplc="AF721652">
      <w:start w:val="6"/>
      <w:numFmt w:val="bullet"/>
      <w:lvlText w:val="—"/>
      <w:lvlJc w:val="left"/>
      <w:pPr>
        <w:ind w:left="1080" w:hanging="360"/>
      </w:pPr>
      <w:rPr>
        <w:rFonts w:ascii="Times New Roman" w:eastAsia="Geeza Pro"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62577B9"/>
    <w:multiLevelType w:val="multilevel"/>
    <w:tmpl w:val="91F0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6318D4"/>
    <w:multiLevelType w:val="hybridMultilevel"/>
    <w:tmpl w:val="59600A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46840B69"/>
    <w:multiLevelType w:val="multilevel"/>
    <w:tmpl w:val="CB2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0C7864"/>
    <w:multiLevelType w:val="multilevel"/>
    <w:tmpl w:val="DD5E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E40C7F"/>
    <w:multiLevelType w:val="hybridMultilevel"/>
    <w:tmpl w:val="ED7407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58C36B52"/>
    <w:multiLevelType w:val="multilevel"/>
    <w:tmpl w:val="FAD6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A81EED"/>
    <w:multiLevelType w:val="hybridMultilevel"/>
    <w:tmpl w:val="2454F0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num>
  <w:num w:numId="23">
    <w:abstractNumId w:val="26"/>
  </w:num>
  <w:num w:numId="24">
    <w:abstractNumId w:val="28"/>
  </w:num>
  <w:num w:numId="25">
    <w:abstractNumId w:val="25"/>
  </w:num>
  <w:num w:numId="26">
    <w:abstractNumId w:val="23"/>
  </w:num>
  <w:num w:numId="27">
    <w:abstractNumId w:val="29"/>
  </w:num>
  <w:num w:numId="28">
    <w:abstractNumId w:val="24"/>
  </w:num>
  <w:num w:numId="29">
    <w:abstractNumId w:val="2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AD176B"/>
    <w:rsid w:val="0000268D"/>
    <w:rsid w:val="000145B6"/>
    <w:rsid w:val="0003463A"/>
    <w:rsid w:val="00041BC1"/>
    <w:rsid w:val="00046A0C"/>
    <w:rsid w:val="000508F5"/>
    <w:rsid w:val="0005696D"/>
    <w:rsid w:val="000619EF"/>
    <w:rsid w:val="000764B3"/>
    <w:rsid w:val="000836D0"/>
    <w:rsid w:val="00090F27"/>
    <w:rsid w:val="000959D7"/>
    <w:rsid w:val="000A2790"/>
    <w:rsid w:val="000A4116"/>
    <w:rsid w:val="000D3FE0"/>
    <w:rsid w:val="000D5E2B"/>
    <w:rsid w:val="000D6682"/>
    <w:rsid w:val="000E68B3"/>
    <w:rsid w:val="000F03F1"/>
    <w:rsid w:val="0012155D"/>
    <w:rsid w:val="00135184"/>
    <w:rsid w:val="00140284"/>
    <w:rsid w:val="00153693"/>
    <w:rsid w:val="00173DA5"/>
    <w:rsid w:val="0018785B"/>
    <w:rsid w:val="001A148B"/>
    <w:rsid w:val="001A68A1"/>
    <w:rsid w:val="001E4E86"/>
    <w:rsid w:val="001F578F"/>
    <w:rsid w:val="0020139D"/>
    <w:rsid w:val="00210F5A"/>
    <w:rsid w:val="00212A6E"/>
    <w:rsid w:val="00223B68"/>
    <w:rsid w:val="00231672"/>
    <w:rsid w:val="00234027"/>
    <w:rsid w:val="00263E98"/>
    <w:rsid w:val="00264C4D"/>
    <w:rsid w:val="00284D94"/>
    <w:rsid w:val="00295CA8"/>
    <w:rsid w:val="002C2D90"/>
    <w:rsid w:val="002E1976"/>
    <w:rsid w:val="002F42B5"/>
    <w:rsid w:val="003010D6"/>
    <w:rsid w:val="0030549B"/>
    <w:rsid w:val="0030686F"/>
    <w:rsid w:val="003319C3"/>
    <w:rsid w:val="00335191"/>
    <w:rsid w:val="00361CF2"/>
    <w:rsid w:val="003816A1"/>
    <w:rsid w:val="003A3B34"/>
    <w:rsid w:val="003D1596"/>
    <w:rsid w:val="003D44A5"/>
    <w:rsid w:val="003F2199"/>
    <w:rsid w:val="00405783"/>
    <w:rsid w:val="00411FDD"/>
    <w:rsid w:val="00420C2B"/>
    <w:rsid w:val="00426660"/>
    <w:rsid w:val="0042732B"/>
    <w:rsid w:val="00432500"/>
    <w:rsid w:val="00462E33"/>
    <w:rsid w:val="00474076"/>
    <w:rsid w:val="00481121"/>
    <w:rsid w:val="00481E1C"/>
    <w:rsid w:val="0048380B"/>
    <w:rsid w:val="00496E5A"/>
    <w:rsid w:val="004A4056"/>
    <w:rsid w:val="004B06A3"/>
    <w:rsid w:val="004B21CF"/>
    <w:rsid w:val="004B2783"/>
    <w:rsid w:val="004B7627"/>
    <w:rsid w:val="004C5237"/>
    <w:rsid w:val="004C61DC"/>
    <w:rsid w:val="004D56C1"/>
    <w:rsid w:val="004E6643"/>
    <w:rsid w:val="004F178B"/>
    <w:rsid w:val="00505BBF"/>
    <w:rsid w:val="00507FFA"/>
    <w:rsid w:val="005321BC"/>
    <w:rsid w:val="00556702"/>
    <w:rsid w:val="0056380D"/>
    <w:rsid w:val="00577E0D"/>
    <w:rsid w:val="0058000C"/>
    <w:rsid w:val="005A208D"/>
    <w:rsid w:val="005A7363"/>
    <w:rsid w:val="005C4C9D"/>
    <w:rsid w:val="005E3909"/>
    <w:rsid w:val="0060156B"/>
    <w:rsid w:val="00605E73"/>
    <w:rsid w:val="00614DDC"/>
    <w:rsid w:val="00620BDD"/>
    <w:rsid w:val="00622F14"/>
    <w:rsid w:val="00630BE7"/>
    <w:rsid w:val="0063392A"/>
    <w:rsid w:val="00661ACF"/>
    <w:rsid w:val="00664B7D"/>
    <w:rsid w:val="006670A4"/>
    <w:rsid w:val="006715CA"/>
    <w:rsid w:val="00674418"/>
    <w:rsid w:val="00697813"/>
    <w:rsid w:val="006A0AA5"/>
    <w:rsid w:val="006A5A35"/>
    <w:rsid w:val="006A6855"/>
    <w:rsid w:val="006B580B"/>
    <w:rsid w:val="006C5467"/>
    <w:rsid w:val="006C72D6"/>
    <w:rsid w:val="006E04B6"/>
    <w:rsid w:val="0071617F"/>
    <w:rsid w:val="0072601A"/>
    <w:rsid w:val="007264EC"/>
    <w:rsid w:val="0073301F"/>
    <w:rsid w:val="00743DBB"/>
    <w:rsid w:val="00751307"/>
    <w:rsid w:val="007564AB"/>
    <w:rsid w:val="007662A6"/>
    <w:rsid w:val="00767C78"/>
    <w:rsid w:val="0078045B"/>
    <w:rsid w:val="00780563"/>
    <w:rsid w:val="00790C13"/>
    <w:rsid w:val="007B0E3A"/>
    <w:rsid w:val="007B5E0B"/>
    <w:rsid w:val="007C57F3"/>
    <w:rsid w:val="007C7002"/>
    <w:rsid w:val="007D0FF7"/>
    <w:rsid w:val="007D2EAC"/>
    <w:rsid w:val="007D58FC"/>
    <w:rsid w:val="007D6F21"/>
    <w:rsid w:val="007F246D"/>
    <w:rsid w:val="00802F5C"/>
    <w:rsid w:val="00814012"/>
    <w:rsid w:val="00827694"/>
    <w:rsid w:val="00831200"/>
    <w:rsid w:val="008340D2"/>
    <w:rsid w:val="00843C9B"/>
    <w:rsid w:val="00843F81"/>
    <w:rsid w:val="0085020E"/>
    <w:rsid w:val="00853301"/>
    <w:rsid w:val="00856BA2"/>
    <w:rsid w:val="008578C3"/>
    <w:rsid w:val="00876DEA"/>
    <w:rsid w:val="00885338"/>
    <w:rsid w:val="00895E63"/>
    <w:rsid w:val="008D0F92"/>
    <w:rsid w:val="008D5A36"/>
    <w:rsid w:val="009374FA"/>
    <w:rsid w:val="00944920"/>
    <w:rsid w:val="009822B3"/>
    <w:rsid w:val="00991BEB"/>
    <w:rsid w:val="0099337F"/>
    <w:rsid w:val="009A1738"/>
    <w:rsid w:val="009A4D0A"/>
    <w:rsid w:val="009A4E39"/>
    <w:rsid w:val="009B12A5"/>
    <w:rsid w:val="009B25C3"/>
    <w:rsid w:val="009C12B7"/>
    <w:rsid w:val="009D377D"/>
    <w:rsid w:val="009E756A"/>
    <w:rsid w:val="009F4640"/>
    <w:rsid w:val="009F6912"/>
    <w:rsid w:val="00A03194"/>
    <w:rsid w:val="00A1038C"/>
    <w:rsid w:val="00A10A4B"/>
    <w:rsid w:val="00A2381E"/>
    <w:rsid w:val="00A242B7"/>
    <w:rsid w:val="00A60C81"/>
    <w:rsid w:val="00A60FF2"/>
    <w:rsid w:val="00A66D77"/>
    <w:rsid w:val="00A760F6"/>
    <w:rsid w:val="00A838EF"/>
    <w:rsid w:val="00AB7CC2"/>
    <w:rsid w:val="00AC3ECC"/>
    <w:rsid w:val="00AC4B5B"/>
    <w:rsid w:val="00AD176B"/>
    <w:rsid w:val="00B0070C"/>
    <w:rsid w:val="00B0796F"/>
    <w:rsid w:val="00B27C99"/>
    <w:rsid w:val="00B32452"/>
    <w:rsid w:val="00B325CD"/>
    <w:rsid w:val="00B45939"/>
    <w:rsid w:val="00B52FA9"/>
    <w:rsid w:val="00B73886"/>
    <w:rsid w:val="00BA17F8"/>
    <w:rsid w:val="00BA3F2F"/>
    <w:rsid w:val="00BA78C1"/>
    <w:rsid w:val="00BC7B69"/>
    <w:rsid w:val="00BD26FB"/>
    <w:rsid w:val="00BD5497"/>
    <w:rsid w:val="00BE1368"/>
    <w:rsid w:val="00BF28E1"/>
    <w:rsid w:val="00C028B4"/>
    <w:rsid w:val="00C21039"/>
    <w:rsid w:val="00C30706"/>
    <w:rsid w:val="00C42FC5"/>
    <w:rsid w:val="00C5207E"/>
    <w:rsid w:val="00C66C4A"/>
    <w:rsid w:val="00C75B53"/>
    <w:rsid w:val="00C779FA"/>
    <w:rsid w:val="00CA03AB"/>
    <w:rsid w:val="00CB403C"/>
    <w:rsid w:val="00CB7018"/>
    <w:rsid w:val="00CC52C8"/>
    <w:rsid w:val="00CD2B1E"/>
    <w:rsid w:val="00CE5E1F"/>
    <w:rsid w:val="00D15AF6"/>
    <w:rsid w:val="00D25C2C"/>
    <w:rsid w:val="00D27A32"/>
    <w:rsid w:val="00D30D6A"/>
    <w:rsid w:val="00D3779A"/>
    <w:rsid w:val="00D44003"/>
    <w:rsid w:val="00D72ABC"/>
    <w:rsid w:val="00D8682C"/>
    <w:rsid w:val="00D94615"/>
    <w:rsid w:val="00D97E25"/>
    <w:rsid w:val="00DC0628"/>
    <w:rsid w:val="00E04078"/>
    <w:rsid w:val="00E1442F"/>
    <w:rsid w:val="00E34217"/>
    <w:rsid w:val="00E461CA"/>
    <w:rsid w:val="00E57C28"/>
    <w:rsid w:val="00EB20D7"/>
    <w:rsid w:val="00EB2890"/>
    <w:rsid w:val="00EB4C98"/>
    <w:rsid w:val="00EB68E4"/>
    <w:rsid w:val="00EB72B4"/>
    <w:rsid w:val="00EC1867"/>
    <w:rsid w:val="00ED0D4C"/>
    <w:rsid w:val="00ED527B"/>
    <w:rsid w:val="00EE34BA"/>
    <w:rsid w:val="00EE4543"/>
    <w:rsid w:val="00EF31B3"/>
    <w:rsid w:val="00EF7336"/>
    <w:rsid w:val="00F06330"/>
    <w:rsid w:val="00F13004"/>
    <w:rsid w:val="00F24E27"/>
    <w:rsid w:val="00F47883"/>
    <w:rsid w:val="00F50169"/>
    <w:rsid w:val="00F57673"/>
    <w:rsid w:val="00F67F67"/>
    <w:rsid w:val="00F716F1"/>
    <w:rsid w:val="00F91445"/>
    <w:rsid w:val="00FA73A0"/>
    <w:rsid w:val="00FB35C1"/>
    <w:rsid w:val="00FC1A29"/>
    <w:rsid w:val="00FE5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1D553488"/>
  <w15:docId w15:val="{771639D9-409F-4A4C-AFD3-8D62EBFC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5B6"/>
    <w:pPr>
      <w:suppressAutoHyphens/>
    </w:pPr>
    <w:rPr>
      <w:rFonts w:ascii="Arial" w:eastAsia="SimSun" w:hAnsi="Arial" w:cs="Mangal"/>
      <w:kern w:val="1"/>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145B6"/>
    <w:rPr>
      <w:rFonts w:eastAsia="Helvetica"/>
      <w:b/>
      <w:i/>
    </w:rPr>
  </w:style>
  <w:style w:type="character" w:customStyle="1" w:styleId="WW8Num2z0">
    <w:name w:val="WW8Num2z0"/>
    <w:rsid w:val="000145B6"/>
    <w:rPr>
      <w:rFonts w:ascii="Symbol" w:hAnsi="Symbol"/>
    </w:rPr>
  </w:style>
  <w:style w:type="character" w:customStyle="1" w:styleId="WW8Num2z1">
    <w:name w:val="WW8Num2z1"/>
    <w:rsid w:val="000145B6"/>
    <w:rPr>
      <w:rFonts w:ascii="Courier New" w:hAnsi="Courier New" w:cs="Courier New"/>
    </w:rPr>
  </w:style>
  <w:style w:type="character" w:customStyle="1" w:styleId="WW8Num2z2">
    <w:name w:val="WW8Num2z2"/>
    <w:rsid w:val="000145B6"/>
    <w:rPr>
      <w:rFonts w:ascii="Wingdings" w:hAnsi="Wingdings"/>
    </w:rPr>
  </w:style>
  <w:style w:type="character" w:customStyle="1" w:styleId="WW8Num3z0">
    <w:name w:val="WW8Num3z0"/>
    <w:rsid w:val="000145B6"/>
    <w:rPr>
      <w:rFonts w:ascii="Symbol" w:hAnsi="Symbol"/>
    </w:rPr>
  </w:style>
  <w:style w:type="character" w:customStyle="1" w:styleId="WW8Num3z1">
    <w:name w:val="WW8Num3z1"/>
    <w:rsid w:val="000145B6"/>
    <w:rPr>
      <w:rFonts w:ascii="Courier New" w:hAnsi="Courier New" w:cs="Courier New"/>
    </w:rPr>
  </w:style>
  <w:style w:type="character" w:customStyle="1" w:styleId="WW8Num3z2">
    <w:name w:val="WW8Num3z2"/>
    <w:rsid w:val="000145B6"/>
    <w:rPr>
      <w:rFonts w:ascii="Wingdings" w:hAnsi="Wingdings"/>
    </w:rPr>
  </w:style>
  <w:style w:type="character" w:customStyle="1" w:styleId="WW8Num4z0">
    <w:name w:val="WW8Num4z0"/>
    <w:rsid w:val="000145B6"/>
    <w:rPr>
      <w:rFonts w:ascii="Symbol" w:hAnsi="Symbol"/>
    </w:rPr>
  </w:style>
  <w:style w:type="character" w:customStyle="1" w:styleId="WW8Num4z1">
    <w:name w:val="WW8Num4z1"/>
    <w:rsid w:val="000145B6"/>
    <w:rPr>
      <w:rFonts w:ascii="Courier New" w:hAnsi="Courier New" w:cs="Courier New"/>
    </w:rPr>
  </w:style>
  <w:style w:type="character" w:customStyle="1" w:styleId="WW8Num4z2">
    <w:name w:val="WW8Num4z2"/>
    <w:rsid w:val="000145B6"/>
    <w:rPr>
      <w:rFonts w:ascii="Wingdings" w:hAnsi="Wingdings"/>
    </w:rPr>
  </w:style>
  <w:style w:type="character" w:customStyle="1" w:styleId="WW8Num5z0">
    <w:name w:val="WW8Num5z0"/>
    <w:rsid w:val="000145B6"/>
    <w:rPr>
      <w:rFonts w:ascii="Symbol" w:hAnsi="Symbol"/>
    </w:rPr>
  </w:style>
  <w:style w:type="character" w:customStyle="1" w:styleId="WW8Num5z1">
    <w:name w:val="WW8Num5z1"/>
    <w:rsid w:val="000145B6"/>
    <w:rPr>
      <w:rFonts w:ascii="Courier New" w:hAnsi="Courier New" w:cs="Courier New"/>
    </w:rPr>
  </w:style>
  <w:style w:type="character" w:customStyle="1" w:styleId="WW8Num5z2">
    <w:name w:val="WW8Num5z2"/>
    <w:rsid w:val="000145B6"/>
    <w:rPr>
      <w:rFonts w:ascii="Wingdings" w:hAnsi="Wingdings"/>
    </w:rPr>
  </w:style>
  <w:style w:type="character" w:customStyle="1" w:styleId="WW8Num6z0">
    <w:name w:val="WW8Num6z0"/>
    <w:rsid w:val="000145B6"/>
    <w:rPr>
      <w:rFonts w:eastAsia="Helvetica"/>
      <w:b/>
      <w:i/>
    </w:rPr>
  </w:style>
  <w:style w:type="character" w:customStyle="1" w:styleId="WW8Num7z0">
    <w:name w:val="WW8Num7z0"/>
    <w:rsid w:val="000145B6"/>
    <w:rPr>
      <w:rFonts w:eastAsia="Helvetica"/>
    </w:rPr>
  </w:style>
  <w:style w:type="character" w:customStyle="1" w:styleId="WW8Num8z0">
    <w:name w:val="WW8Num8z0"/>
    <w:rsid w:val="000145B6"/>
    <w:rPr>
      <w:rFonts w:eastAsia="Helvetica"/>
    </w:rPr>
  </w:style>
  <w:style w:type="character" w:customStyle="1" w:styleId="WW8Num9z0">
    <w:name w:val="WW8Num9z0"/>
    <w:rsid w:val="000145B6"/>
    <w:rPr>
      <w:rFonts w:eastAsia="Helvetica"/>
    </w:rPr>
  </w:style>
  <w:style w:type="character" w:customStyle="1" w:styleId="WW8Num10z0">
    <w:name w:val="WW8Num10z0"/>
    <w:rsid w:val="000145B6"/>
    <w:rPr>
      <w:rFonts w:eastAsia="Helvetica"/>
    </w:rPr>
  </w:style>
  <w:style w:type="character" w:customStyle="1" w:styleId="WW8Num11z0">
    <w:name w:val="WW8Num11z0"/>
    <w:rsid w:val="000145B6"/>
    <w:rPr>
      <w:rFonts w:eastAsia="Helvetica"/>
    </w:rPr>
  </w:style>
  <w:style w:type="character" w:customStyle="1" w:styleId="WW8Num12z0">
    <w:name w:val="WW8Num12z0"/>
    <w:rsid w:val="000145B6"/>
    <w:rPr>
      <w:rFonts w:eastAsia="Helvetica"/>
    </w:rPr>
  </w:style>
  <w:style w:type="character" w:customStyle="1" w:styleId="WW8Num13z0">
    <w:name w:val="WW8Num13z0"/>
    <w:rsid w:val="000145B6"/>
    <w:rPr>
      <w:rFonts w:eastAsia="Helvetica"/>
    </w:rPr>
  </w:style>
  <w:style w:type="character" w:customStyle="1" w:styleId="WW8Num14z0">
    <w:name w:val="WW8Num14z0"/>
    <w:rsid w:val="000145B6"/>
    <w:rPr>
      <w:rFonts w:eastAsia="Helvetica"/>
    </w:rPr>
  </w:style>
  <w:style w:type="character" w:customStyle="1" w:styleId="WW8Num15z0">
    <w:name w:val="WW8Num15z0"/>
    <w:rsid w:val="000145B6"/>
    <w:rPr>
      <w:rFonts w:eastAsia="Helvetica"/>
    </w:rPr>
  </w:style>
  <w:style w:type="character" w:customStyle="1" w:styleId="WW8Num16z0">
    <w:name w:val="WW8Num16z0"/>
    <w:rsid w:val="000145B6"/>
    <w:rPr>
      <w:rFonts w:ascii="Symbol" w:hAnsi="Symbol"/>
    </w:rPr>
  </w:style>
  <w:style w:type="character" w:customStyle="1" w:styleId="WW8Num16z1">
    <w:name w:val="WW8Num16z1"/>
    <w:rsid w:val="000145B6"/>
    <w:rPr>
      <w:rFonts w:ascii="Courier New" w:hAnsi="Courier New" w:cs="Courier New"/>
    </w:rPr>
  </w:style>
  <w:style w:type="character" w:customStyle="1" w:styleId="WW8Num16z2">
    <w:name w:val="WW8Num16z2"/>
    <w:rsid w:val="000145B6"/>
    <w:rPr>
      <w:rFonts w:ascii="Wingdings" w:hAnsi="Wingdings"/>
    </w:rPr>
  </w:style>
  <w:style w:type="character" w:customStyle="1" w:styleId="WW8Num17z1">
    <w:name w:val="WW8Num17z1"/>
    <w:rsid w:val="000145B6"/>
    <w:rPr>
      <w:rFonts w:eastAsia="Helvetica"/>
    </w:rPr>
  </w:style>
  <w:style w:type="character" w:customStyle="1" w:styleId="WW8Num18z0">
    <w:name w:val="WW8Num18z0"/>
    <w:rsid w:val="000145B6"/>
    <w:rPr>
      <w:rFonts w:ascii="Symbol" w:hAnsi="Symbol"/>
    </w:rPr>
  </w:style>
  <w:style w:type="character" w:customStyle="1" w:styleId="WW8Num18z1">
    <w:name w:val="WW8Num18z1"/>
    <w:rsid w:val="000145B6"/>
    <w:rPr>
      <w:rFonts w:ascii="Courier New" w:hAnsi="Courier New" w:cs="Courier New"/>
    </w:rPr>
  </w:style>
  <w:style w:type="character" w:customStyle="1" w:styleId="WW8Num18z2">
    <w:name w:val="WW8Num18z2"/>
    <w:rsid w:val="000145B6"/>
    <w:rPr>
      <w:rFonts w:ascii="Wingdings" w:hAnsi="Wingdings"/>
    </w:rPr>
  </w:style>
  <w:style w:type="character" w:customStyle="1" w:styleId="WW8Num19z0">
    <w:name w:val="WW8Num19z0"/>
    <w:rsid w:val="000145B6"/>
    <w:rPr>
      <w:rFonts w:ascii="Symbol" w:hAnsi="Symbol"/>
    </w:rPr>
  </w:style>
  <w:style w:type="character" w:customStyle="1" w:styleId="WW8Num19z1">
    <w:name w:val="WW8Num19z1"/>
    <w:rsid w:val="000145B6"/>
    <w:rPr>
      <w:rFonts w:ascii="Courier New" w:hAnsi="Courier New" w:cs="Courier New"/>
    </w:rPr>
  </w:style>
  <w:style w:type="character" w:customStyle="1" w:styleId="WW8Num19z2">
    <w:name w:val="WW8Num19z2"/>
    <w:rsid w:val="000145B6"/>
    <w:rPr>
      <w:rFonts w:ascii="Wingdings" w:hAnsi="Wingdings"/>
    </w:rPr>
  </w:style>
  <w:style w:type="character" w:customStyle="1" w:styleId="WW8Num20z0">
    <w:name w:val="WW8Num20z0"/>
    <w:rsid w:val="000145B6"/>
    <w:rPr>
      <w:rFonts w:eastAsia="Helvetica"/>
    </w:rPr>
  </w:style>
  <w:style w:type="character" w:customStyle="1" w:styleId="Absatz-Standardschriftart">
    <w:name w:val="Absatz-Standardschriftart"/>
    <w:rsid w:val="000145B6"/>
  </w:style>
  <w:style w:type="character" w:customStyle="1" w:styleId="WW-Absatz-Standardschriftart">
    <w:name w:val="WW-Absatz-Standardschriftart"/>
    <w:rsid w:val="000145B6"/>
  </w:style>
  <w:style w:type="character" w:customStyle="1" w:styleId="WW-Absatz-Standardschriftart1">
    <w:name w:val="WW-Absatz-Standardschriftart1"/>
    <w:rsid w:val="000145B6"/>
  </w:style>
  <w:style w:type="character" w:customStyle="1" w:styleId="1">
    <w:name w:val="Основной шрифт абзаца1"/>
    <w:rsid w:val="000145B6"/>
  </w:style>
  <w:style w:type="character" w:customStyle="1" w:styleId="a3">
    <w:name w:val="Верхний колонтитул Знак"/>
    <w:rsid w:val="000145B6"/>
    <w:rPr>
      <w:sz w:val="24"/>
      <w:szCs w:val="24"/>
      <w:lang w:val="en-US"/>
    </w:rPr>
  </w:style>
  <w:style w:type="character" w:customStyle="1" w:styleId="a4">
    <w:name w:val="Нижний колонтитул Знак"/>
    <w:uiPriority w:val="99"/>
    <w:rsid w:val="000145B6"/>
    <w:rPr>
      <w:sz w:val="24"/>
      <w:szCs w:val="24"/>
      <w:lang w:val="en-US"/>
    </w:rPr>
  </w:style>
  <w:style w:type="character" w:customStyle="1" w:styleId="10">
    <w:name w:val="Основной текст Знак1"/>
    <w:rsid w:val="000145B6"/>
    <w:rPr>
      <w:rFonts w:ascii="Calibri" w:hAnsi="Calibri" w:cs="Calibri"/>
      <w:sz w:val="31"/>
      <w:szCs w:val="31"/>
    </w:rPr>
  </w:style>
  <w:style w:type="character" w:customStyle="1" w:styleId="a5">
    <w:name w:val="Основной текст Знак"/>
    <w:rsid w:val="000145B6"/>
    <w:rPr>
      <w:sz w:val="24"/>
      <w:szCs w:val="24"/>
      <w:lang w:val="en-US"/>
    </w:rPr>
  </w:style>
  <w:style w:type="character" w:customStyle="1" w:styleId="ListLabel1">
    <w:name w:val="ListLabel 1"/>
    <w:rsid w:val="000145B6"/>
    <w:rPr>
      <w:rFonts w:eastAsia="ヒラギノ角ゴ Pro W3"/>
      <w:b w:val="0"/>
      <w:i w:val="0"/>
      <w:caps w:val="0"/>
      <w:smallCaps w:val="0"/>
      <w:dstrike/>
      <w:color w:val="000000"/>
      <w:kern w:val="1"/>
      <w:position w:val="0"/>
      <w:sz w:val="20"/>
      <w:vertAlign w:val="baseline"/>
    </w:rPr>
  </w:style>
  <w:style w:type="character" w:customStyle="1" w:styleId="ListLabel2">
    <w:name w:val="ListLabel 2"/>
    <w:rsid w:val="000145B6"/>
    <w:rPr>
      <w:rFonts w:eastAsia="ヒラギノ角ゴ Pro W3"/>
      <w:color w:val="000000"/>
      <w:position w:val="0"/>
      <w:sz w:val="24"/>
      <w:vertAlign w:val="baseline"/>
    </w:rPr>
  </w:style>
  <w:style w:type="character" w:customStyle="1" w:styleId="ListLabel3">
    <w:name w:val="ListLabel 3"/>
    <w:rsid w:val="000145B6"/>
    <w:rPr>
      <w:rFonts w:eastAsia="Helvetica"/>
      <w:b/>
      <w:i/>
    </w:rPr>
  </w:style>
  <w:style w:type="character" w:customStyle="1" w:styleId="ListLabel4">
    <w:name w:val="ListLabel 4"/>
    <w:rsid w:val="000145B6"/>
    <w:rPr>
      <w:rFonts w:eastAsia="ヒラギノ角ゴ Pro W3"/>
      <w:b w:val="0"/>
      <w:i w:val="0"/>
      <w:caps w:val="0"/>
      <w:smallCaps w:val="0"/>
      <w:dstrike/>
      <w:color w:val="000000"/>
      <w:kern w:val="1"/>
      <w:position w:val="0"/>
      <w:sz w:val="24"/>
      <w:u w:val="none"/>
      <w:vertAlign w:val="baseline"/>
      <w:lang w:val="en-US"/>
    </w:rPr>
  </w:style>
  <w:style w:type="character" w:customStyle="1" w:styleId="ListLabel5">
    <w:name w:val="ListLabel 5"/>
    <w:rsid w:val="000145B6"/>
    <w:rPr>
      <w:rFonts w:cs="Courier New"/>
    </w:rPr>
  </w:style>
  <w:style w:type="character" w:customStyle="1" w:styleId="ListLabel6">
    <w:name w:val="ListLabel 6"/>
    <w:rsid w:val="000145B6"/>
    <w:rPr>
      <w:rFonts w:eastAsia="Helvetica"/>
    </w:rPr>
  </w:style>
  <w:style w:type="paragraph" w:customStyle="1" w:styleId="11">
    <w:name w:val="Заголовок1"/>
    <w:basedOn w:val="a"/>
    <w:next w:val="a6"/>
    <w:rsid w:val="000145B6"/>
    <w:pPr>
      <w:keepNext/>
      <w:spacing w:before="240" w:after="120"/>
    </w:pPr>
    <w:rPr>
      <w:rFonts w:eastAsia="Microsoft YaHei"/>
      <w:sz w:val="28"/>
      <w:szCs w:val="28"/>
    </w:rPr>
  </w:style>
  <w:style w:type="paragraph" w:styleId="a6">
    <w:name w:val="Body Text"/>
    <w:basedOn w:val="a"/>
    <w:rsid w:val="000145B6"/>
    <w:pPr>
      <w:widowControl w:val="0"/>
      <w:shd w:val="clear" w:color="auto" w:fill="FFFFFF"/>
      <w:spacing w:after="1260" w:line="437" w:lineRule="exact"/>
    </w:pPr>
    <w:rPr>
      <w:rFonts w:ascii="Calibri" w:hAnsi="Calibri" w:cs="Calibri"/>
      <w:sz w:val="31"/>
      <w:szCs w:val="31"/>
      <w:lang w:val="ru-RU"/>
    </w:rPr>
  </w:style>
  <w:style w:type="paragraph" w:styleId="a7">
    <w:name w:val="List"/>
    <w:basedOn w:val="a6"/>
    <w:rsid w:val="000145B6"/>
    <w:rPr>
      <w:rFonts w:ascii="Arial" w:hAnsi="Arial" w:cs="Mangal"/>
    </w:rPr>
  </w:style>
  <w:style w:type="paragraph" w:customStyle="1" w:styleId="12">
    <w:name w:val="Название1"/>
    <w:basedOn w:val="a"/>
    <w:rsid w:val="000145B6"/>
    <w:pPr>
      <w:suppressLineNumbers/>
      <w:spacing w:before="120" w:after="120"/>
    </w:pPr>
    <w:rPr>
      <w:i/>
      <w:iCs/>
      <w:sz w:val="20"/>
    </w:rPr>
  </w:style>
  <w:style w:type="paragraph" w:customStyle="1" w:styleId="13">
    <w:name w:val="Указатель1"/>
    <w:basedOn w:val="a"/>
    <w:rsid w:val="000145B6"/>
    <w:pPr>
      <w:suppressLineNumbers/>
    </w:pPr>
  </w:style>
  <w:style w:type="paragraph" w:customStyle="1" w:styleId="110">
    <w:name w:val="Заголовок 11"/>
    <w:rsid w:val="000145B6"/>
    <w:pPr>
      <w:keepNext/>
      <w:suppressAutoHyphens/>
    </w:pPr>
    <w:rPr>
      <w:rFonts w:ascii="Helvetica" w:eastAsia="ヒラギノ角ゴ Pro W3" w:hAnsi="Helvetica" w:cs="Mangal"/>
      <w:b/>
      <w:color w:val="000000"/>
      <w:kern w:val="1"/>
      <w:sz w:val="36"/>
      <w:szCs w:val="24"/>
      <w:lang w:val="en-US" w:eastAsia="hi-IN" w:bidi="hi-IN"/>
    </w:rPr>
  </w:style>
  <w:style w:type="paragraph" w:customStyle="1" w:styleId="21">
    <w:name w:val="Заголовок 21"/>
    <w:rsid w:val="000145B6"/>
    <w:pPr>
      <w:keepNext/>
      <w:suppressAutoHyphens/>
    </w:pPr>
    <w:rPr>
      <w:rFonts w:ascii="Helvetica" w:eastAsia="ヒラギノ角ゴ Pro W3" w:hAnsi="Helvetica" w:cs="Mangal"/>
      <w:b/>
      <w:color w:val="000000"/>
      <w:kern w:val="1"/>
      <w:sz w:val="32"/>
      <w:szCs w:val="24"/>
      <w:lang w:val="en-US" w:eastAsia="hi-IN" w:bidi="hi-IN"/>
    </w:rPr>
  </w:style>
  <w:style w:type="paragraph" w:customStyle="1" w:styleId="None">
    <w:name w:val="None"/>
    <w:rsid w:val="000145B6"/>
    <w:pPr>
      <w:suppressAutoHyphens/>
    </w:pPr>
    <w:rPr>
      <w:rFonts w:ascii="Arial" w:eastAsia="SimSun" w:hAnsi="Arial" w:cs="Mangal"/>
      <w:kern w:val="1"/>
      <w:szCs w:val="24"/>
      <w:lang w:eastAsia="hi-IN" w:bidi="hi-IN"/>
    </w:rPr>
  </w:style>
  <w:style w:type="paragraph" w:customStyle="1" w:styleId="List0">
    <w:name w:val="List 0"/>
    <w:basedOn w:val="None"/>
    <w:rsid w:val="000145B6"/>
    <w:pPr>
      <w:tabs>
        <w:tab w:val="left" w:pos="0"/>
      </w:tabs>
    </w:pPr>
  </w:style>
  <w:style w:type="paragraph" w:styleId="a8">
    <w:name w:val="header"/>
    <w:basedOn w:val="a"/>
    <w:rsid w:val="000145B6"/>
    <w:pPr>
      <w:suppressLineNumbers/>
      <w:tabs>
        <w:tab w:val="center" w:pos="4677"/>
        <w:tab w:val="right" w:pos="9355"/>
      </w:tabs>
    </w:pPr>
  </w:style>
  <w:style w:type="paragraph" w:styleId="a9">
    <w:name w:val="footer"/>
    <w:basedOn w:val="a"/>
    <w:uiPriority w:val="99"/>
    <w:rsid w:val="000145B6"/>
    <w:pPr>
      <w:suppressLineNumbers/>
      <w:tabs>
        <w:tab w:val="center" w:pos="4677"/>
        <w:tab w:val="right" w:pos="9355"/>
      </w:tabs>
    </w:pPr>
  </w:style>
  <w:style w:type="paragraph" w:customStyle="1" w:styleId="Body1">
    <w:name w:val="Body 1"/>
    <w:rsid w:val="000145B6"/>
    <w:pPr>
      <w:suppressAutoHyphens/>
    </w:pPr>
    <w:rPr>
      <w:rFonts w:ascii="Helvetica" w:eastAsia="ヒラギノ角ゴ Pro W3" w:hAnsi="Helvetica" w:cs="Mangal"/>
      <w:color w:val="000000"/>
      <w:kern w:val="1"/>
      <w:sz w:val="24"/>
      <w:szCs w:val="24"/>
      <w:lang w:val="en-US" w:eastAsia="hi-IN" w:bidi="hi-IN"/>
    </w:rPr>
  </w:style>
  <w:style w:type="paragraph" w:customStyle="1" w:styleId="14">
    <w:name w:val="Без интервала1"/>
    <w:rsid w:val="000145B6"/>
    <w:pPr>
      <w:widowControl w:val="0"/>
      <w:suppressAutoHyphens/>
    </w:pPr>
    <w:rPr>
      <w:rFonts w:ascii="Courier New" w:eastAsia="SimSun" w:hAnsi="Courier New" w:cs="Courier New"/>
      <w:color w:val="000000"/>
      <w:kern w:val="1"/>
      <w:sz w:val="24"/>
      <w:szCs w:val="24"/>
      <w:lang w:eastAsia="hi-IN" w:bidi="hi-IN"/>
    </w:rPr>
  </w:style>
  <w:style w:type="paragraph" w:customStyle="1" w:styleId="15">
    <w:name w:val="Абзац списка1"/>
    <w:basedOn w:val="a"/>
    <w:rsid w:val="000145B6"/>
    <w:pPr>
      <w:ind w:left="720"/>
    </w:pPr>
  </w:style>
  <w:style w:type="paragraph" w:customStyle="1" w:styleId="aa">
    <w:name w:val="Содержимое таблицы"/>
    <w:basedOn w:val="a"/>
    <w:rsid w:val="000145B6"/>
    <w:pPr>
      <w:suppressLineNumbers/>
    </w:pPr>
  </w:style>
  <w:style w:type="paragraph" w:customStyle="1" w:styleId="ab">
    <w:name w:val="Заголовок таблицы"/>
    <w:basedOn w:val="aa"/>
    <w:rsid w:val="000145B6"/>
    <w:pPr>
      <w:jc w:val="center"/>
    </w:pPr>
    <w:rPr>
      <w:b/>
      <w:bCs/>
    </w:rPr>
  </w:style>
  <w:style w:type="paragraph" w:styleId="ac">
    <w:name w:val="Balloon Text"/>
    <w:basedOn w:val="a"/>
    <w:link w:val="ad"/>
    <w:rsid w:val="00CE5E1F"/>
    <w:rPr>
      <w:rFonts w:ascii="Tahoma" w:hAnsi="Tahoma"/>
      <w:sz w:val="16"/>
      <w:szCs w:val="14"/>
    </w:rPr>
  </w:style>
  <w:style w:type="character" w:customStyle="1" w:styleId="ad">
    <w:name w:val="Текст выноски Знак"/>
    <w:basedOn w:val="a0"/>
    <w:link w:val="ac"/>
    <w:rsid w:val="00CE5E1F"/>
    <w:rPr>
      <w:rFonts w:ascii="Tahoma" w:eastAsia="SimSun" w:hAnsi="Tahoma" w:cs="Mangal"/>
      <w:kern w:val="1"/>
      <w:sz w:val="16"/>
      <w:szCs w:val="14"/>
      <w:lang w:val="en-US" w:eastAsia="hi-IN" w:bidi="hi-IN"/>
    </w:rPr>
  </w:style>
  <w:style w:type="paragraph" w:styleId="ae">
    <w:name w:val="List Paragraph"/>
    <w:basedOn w:val="a"/>
    <w:uiPriority w:val="34"/>
    <w:qFormat/>
    <w:rsid w:val="00622F14"/>
    <w:pPr>
      <w:ind w:left="720"/>
      <w:contextualSpacing/>
    </w:pPr>
    <w:rPr>
      <w:szCs w:val="21"/>
    </w:rPr>
  </w:style>
  <w:style w:type="table" w:styleId="af">
    <w:name w:val="Table Grid"/>
    <w:basedOn w:val="a1"/>
    <w:rsid w:val="00E14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a"/>
    <w:rsid w:val="007C7002"/>
    <w:pPr>
      <w:suppressAutoHyphens w:val="0"/>
      <w:spacing w:before="90" w:after="90"/>
    </w:pPr>
    <w:rPr>
      <w:rFonts w:ascii="Times New Roman" w:eastAsia="Times New Roman" w:hAnsi="Times New Roman" w:cs="Times New Roman"/>
      <w:kern w:val="0"/>
      <w:lang w:val="ru-RU" w:eastAsia="ru-RU" w:bidi="ar-SA"/>
    </w:rPr>
  </w:style>
  <w:style w:type="character" w:customStyle="1" w:styleId="c1">
    <w:name w:val="c1"/>
    <w:basedOn w:val="a0"/>
    <w:rsid w:val="007C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913040">
      <w:bodyDiv w:val="1"/>
      <w:marLeft w:val="0"/>
      <w:marRight w:val="0"/>
      <w:marTop w:val="0"/>
      <w:marBottom w:val="0"/>
      <w:divBdr>
        <w:top w:val="none" w:sz="0" w:space="0" w:color="auto"/>
        <w:left w:val="none" w:sz="0" w:space="0" w:color="auto"/>
        <w:bottom w:val="none" w:sz="0" w:space="0" w:color="auto"/>
        <w:right w:val="none" w:sz="0" w:space="0" w:color="auto"/>
      </w:divBdr>
    </w:div>
    <w:div w:id="463233858">
      <w:bodyDiv w:val="1"/>
      <w:marLeft w:val="0"/>
      <w:marRight w:val="0"/>
      <w:marTop w:val="0"/>
      <w:marBottom w:val="0"/>
      <w:divBdr>
        <w:top w:val="none" w:sz="0" w:space="0" w:color="auto"/>
        <w:left w:val="none" w:sz="0" w:space="0" w:color="auto"/>
        <w:bottom w:val="none" w:sz="0" w:space="0" w:color="auto"/>
        <w:right w:val="none" w:sz="0" w:space="0" w:color="auto"/>
      </w:divBdr>
      <w:divsChild>
        <w:div w:id="646740481">
          <w:marLeft w:val="0"/>
          <w:marRight w:val="0"/>
          <w:marTop w:val="0"/>
          <w:marBottom w:val="0"/>
          <w:divBdr>
            <w:top w:val="none" w:sz="0" w:space="0" w:color="auto"/>
            <w:left w:val="none" w:sz="0" w:space="0" w:color="auto"/>
            <w:bottom w:val="none" w:sz="0" w:space="0" w:color="auto"/>
            <w:right w:val="none" w:sz="0" w:space="0" w:color="auto"/>
          </w:divBdr>
          <w:divsChild>
            <w:div w:id="510413717">
              <w:marLeft w:val="0"/>
              <w:marRight w:val="0"/>
              <w:marTop w:val="0"/>
              <w:marBottom w:val="0"/>
              <w:divBdr>
                <w:top w:val="none" w:sz="0" w:space="0" w:color="auto"/>
                <w:left w:val="none" w:sz="0" w:space="0" w:color="auto"/>
                <w:bottom w:val="none" w:sz="0" w:space="0" w:color="auto"/>
                <w:right w:val="none" w:sz="0" w:space="0" w:color="auto"/>
              </w:divBdr>
              <w:divsChild>
                <w:div w:id="88812471">
                  <w:marLeft w:val="0"/>
                  <w:marRight w:val="0"/>
                  <w:marTop w:val="0"/>
                  <w:marBottom w:val="0"/>
                  <w:divBdr>
                    <w:top w:val="single" w:sz="12" w:space="30" w:color="FFFFFF"/>
                    <w:left w:val="none" w:sz="0" w:space="0" w:color="auto"/>
                    <w:bottom w:val="none" w:sz="0" w:space="0" w:color="auto"/>
                    <w:right w:val="none" w:sz="0" w:space="0" w:color="auto"/>
                  </w:divBdr>
                  <w:divsChild>
                    <w:div w:id="1728842256">
                      <w:marLeft w:val="0"/>
                      <w:marRight w:val="0"/>
                      <w:marTop w:val="0"/>
                      <w:marBottom w:val="0"/>
                      <w:divBdr>
                        <w:top w:val="none" w:sz="0" w:space="0" w:color="auto"/>
                        <w:left w:val="none" w:sz="0" w:space="0" w:color="auto"/>
                        <w:bottom w:val="none" w:sz="0" w:space="0" w:color="auto"/>
                        <w:right w:val="none" w:sz="0" w:space="0" w:color="auto"/>
                      </w:divBdr>
                      <w:divsChild>
                        <w:div w:id="709692883">
                          <w:marLeft w:val="0"/>
                          <w:marRight w:val="0"/>
                          <w:marTop w:val="0"/>
                          <w:marBottom w:val="0"/>
                          <w:divBdr>
                            <w:top w:val="none" w:sz="0" w:space="0" w:color="auto"/>
                            <w:left w:val="none" w:sz="0" w:space="0" w:color="auto"/>
                            <w:bottom w:val="none" w:sz="0" w:space="0" w:color="auto"/>
                            <w:right w:val="none" w:sz="0" w:space="0" w:color="auto"/>
                          </w:divBdr>
                          <w:divsChild>
                            <w:div w:id="2065640372">
                              <w:marLeft w:val="0"/>
                              <w:marRight w:val="0"/>
                              <w:marTop w:val="0"/>
                              <w:marBottom w:val="0"/>
                              <w:divBdr>
                                <w:top w:val="none" w:sz="0" w:space="0" w:color="auto"/>
                                <w:left w:val="none" w:sz="0" w:space="0" w:color="auto"/>
                                <w:bottom w:val="none" w:sz="0" w:space="0" w:color="auto"/>
                                <w:right w:val="none" w:sz="0" w:space="0" w:color="auto"/>
                              </w:divBdr>
                              <w:divsChild>
                                <w:div w:id="86923914">
                                  <w:marLeft w:val="0"/>
                                  <w:marRight w:val="0"/>
                                  <w:marTop w:val="0"/>
                                  <w:marBottom w:val="0"/>
                                  <w:divBdr>
                                    <w:top w:val="none" w:sz="0" w:space="0" w:color="auto"/>
                                    <w:left w:val="none" w:sz="0" w:space="0" w:color="auto"/>
                                    <w:bottom w:val="none" w:sz="0" w:space="0" w:color="auto"/>
                                    <w:right w:val="none" w:sz="0" w:space="0" w:color="auto"/>
                                  </w:divBdr>
                                  <w:divsChild>
                                    <w:div w:id="1722174659">
                                      <w:marLeft w:val="0"/>
                                      <w:marRight w:val="0"/>
                                      <w:marTop w:val="0"/>
                                      <w:marBottom w:val="0"/>
                                      <w:divBdr>
                                        <w:top w:val="none" w:sz="0" w:space="0" w:color="auto"/>
                                        <w:left w:val="none" w:sz="0" w:space="0" w:color="auto"/>
                                        <w:bottom w:val="none" w:sz="0" w:space="0" w:color="auto"/>
                                        <w:right w:val="none" w:sz="0" w:space="0" w:color="auto"/>
                                      </w:divBdr>
                                      <w:divsChild>
                                        <w:div w:id="1142427044">
                                          <w:marLeft w:val="0"/>
                                          <w:marRight w:val="0"/>
                                          <w:marTop w:val="0"/>
                                          <w:marBottom w:val="0"/>
                                          <w:divBdr>
                                            <w:top w:val="none" w:sz="0" w:space="0" w:color="auto"/>
                                            <w:left w:val="none" w:sz="0" w:space="0" w:color="auto"/>
                                            <w:bottom w:val="none" w:sz="0" w:space="0" w:color="auto"/>
                                            <w:right w:val="none" w:sz="0" w:space="0" w:color="auto"/>
                                          </w:divBdr>
                                          <w:divsChild>
                                            <w:div w:id="1240553763">
                                              <w:marLeft w:val="0"/>
                                              <w:marRight w:val="0"/>
                                              <w:marTop w:val="0"/>
                                              <w:marBottom w:val="0"/>
                                              <w:divBdr>
                                                <w:top w:val="none" w:sz="0" w:space="0" w:color="auto"/>
                                                <w:left w:val="none" w:sz="0" w:space="0" w:color="auto"/>
                                                <w:bottom w:val="none" w:sz="0" w:space="0" w:color="auto"/>
                                                <w:right w:val="none" w:sz="0" w:space="0" w:color="auto"/>
                                              </w:divBdr>
                                              <w:divsChild>
                                                <w:div w:id="891697758">
                                                  <w:marLeft w:val="0"/>
                                                  <w:marRight w:val="0"/>
                                                  <w:marTop w:val="0"/>
                                                  <w:marBottom w:val="0"/>
                                                  <w:divBdr>
                                                    <w:top w:val="none" w:sz="0" w:space="0" w:color="auto"/>
                                                    <w:left w:val="none" w:sz="0" w:space="0" w:color="auto"/>
                                                    <w:bottom w:val="none" w:sz="0" w:space="0" w:color="auto"/>
                                                    <w:right w:val="none" w:sz="0" w:space="0" w:color="auto"/>
                                                  </w:divBdr>
                                                  <w:divsChild>
                                                    <w:div w:id="1240485391">
                                                      <w:marLeft w:val="0"/>
                                                      <w:marRight w:val="0"/>
                                                      <w:marTop w:val="0"/>
                                                      <w:marBottom w:val="0"/>
                                                      <w:divBdr>
                                                        <w:top w:val="none" w:sz="0" w:space="0" w:color="auto"/>
                                                        <w:left w:val="none" w:sz="0" w:space="0" w:color="auto"/>
                                                        <w:bottom w:val="none" w:sz="0" w:space="0" w:color="auto"/>
                                                        <w:right w:val="none" w:sz="0" w:space="0" w:color="auto"/>
                                                      </w:divBdr>
                                                      <w:divsChild>
                                                        <w:div w:id="33235765">
                                                          <w:marLeft w:val="0"/>
                                                          <w:marRight w:val="0"/>
                                                          <w:marTop w:val="0"/>
                                                          <w:marBottom w:val="0"/>
                                                          <w:divBdr>
                                                            <w:top w:val="none" w:sz="0" w:space="0" w:color="auto"/>
                                                            <w:left w:val="none" w:sz="0" w:space="0" w:color="auto"/>
                                                            <w:bottom w:val="none" w:sz="0" w:space="0" w:color="auto"/>
                                                            <w:right w:val="none" w:sz="0" w:space="0" w:color="auto"/>
                                                          </w:divBdr>
                                                          <w:divsChild>
                                                            <w:div w:id="753477301">
                                                              <w:marLeft w:val="0"/>
                                                              <w:marRight w:val="0"/>
                                                              <w:marTop w:val="0"/>
                                                              <w:marBottom w:val="0"/>
                                                              <w:divBdr>
                                                                <w:top w:val="none" w:sz="0" w:space="0" w:color="auto"/>
                                                                <w:left w:val="none" w:sz="0" w:space="0" w:color="auto"/>
                                                                <w:bottom w:val="none" w:sz="0" w:space="0" w:color="auto"/>
                                                                <w:right w:val="none" w:sz="0" w:space="0" w:color="auto"/>
                                                              </w:divBdr>
                                                              <w:divsChild>
                                                                <w:div w:id="425225608">
                                                                  <w:marLeft w:val="0"/>
                                                                  <w:marRight w:val="0"/>
                                                                  <w:marTop w:val="0"/>
                                                                  <w:marBottom w:val="0"/>
                                                                  <w:divBdr>
                                                                    <w:top w:val="none" w:sz="0" w:space="0" w:color="auto"/>
                                                                    <w:left w:val="none" w:sz="0" w:space="0" w:color="auto"/>
                                                                    <w:bottom w:val="none" w:sz="0" w:space="0" w:color="auto"/>
                                                                    <w:right w:val="none" w:sz="0" w:space="0" w:color="auto"/>
                                                                  </w:divBdr>
                                                                  <w:divsChild>
                                                                    <w:div w:id="1943873419">
                                                                      <w:marLeft w:val="0"/>
                                                                      <w:marRight w:val="0"/>
                                                                      <w:marTop w:val="0"/>
                                                                      <w:marBottom w:val="360"/>
                                                                      <w:divBdr>
                                                                        <w:top w:val="none" w:sz="0" w:space="0" w:color="auto"/>
                                                                        <w:left w:val="none" w:sz="0" w:space="0" w:color="auto"/>
                                                                        <w:bottom w:val="none" w:sz="0" w:space="0" w:color="auto"/>
                                                                        <w:right w:val="none" w:sz="0" w:space="0" w:color="auto"/>
                                                                      </w:divBdr>
                                                                      <w:divsChild>
                                                                        <w:div w:id="1148281863">
                                                                          <w:marLeft w:val="0"/>
                                                                          <w:marRight w:val="0"/>
                                                                          <w:marTop w:val="0"/>
                                                                          <w:marBottom w:val="0"/>
                                                                          <w:divBdr>
                                                                            <w:top w:val="none" w:sz="0" w:space="0" w:color="auto"/>
                                                                            <w:left w:val="none" w:sz="0" w:space="0" w:color="auto"/>
                                                                            <w:bottom w:val="none" w:sz="0" w:space="0" w:color="auto"/>
                                                                            <w:right w:val="none" w:sz="0" w:space="0" w:color="auto"/>
                                                                          </w:divBdr>
                                                                          <w:divsChild>
                                                                            <w:div w:id="246380320">
                                                                              <w:marLeft w:val="0"/>
                                                                              <w:marRight w:val="0"/>
                                                                              <w:marTop w:val="0"/>
                                                                              <w:marBottom w:val="0"/>
                                                                              <w:divBdr>
                                                                                <w:top w:val="none" w:sz="0" w:space="0" w:color="auto"/>
                                                                                <w:left w:val="none" w:sz="0" w:space="0" w:color="auto"/>
                                                                                <w:bottom w:val="none" w:sz="0" w:space="0" w:color="auto"/>
                                                                                <w:right w:val="none" w:sz="0" w:space="0" w:color="auto"/>
                                                                              </w:divBdr>
                                                                              <w:divsChild>
                                                                                <w:div w:id="1833715834">
                                                                                  <w:marLeft w:val="0"/>
                                                                                  <w:marRight w:val="0"/>
                                                                                  <w:marTop w:val="0"/>
                                                                                  <w:marBottom w:val="0"/>
                                                                                  <w:divBdr>
                                                                                    <w:top w:val="none" w:sz="0" w:space="0" w:color="auto"/>
                                                                                    <w:left w:val="none" w:sz="0" w:space="0" w:color="auto"/>
                                                                                    <w:bottom w:val="none" w:sz="0" w:space="0" w:color="auto"/>
                                                                                    <w:right w:val="none" w:sz="0" w:space="0" w:color="auto"/>
                                                                                  </w:divBdr>
                                                                                  <w:divsChild>
                                                                                    <w:div w:id="611471218">
                                                                                      <w:marLeft w:val="0"/>
                                                                                      <w:marRight w:val="0"/>
                                                                                      <w:marTop w:val="0"/>
                                                                                      <w:marBottom w:val="0"/>
                                                                                      <w:divBdr>
                                                                                        <w:top w:val="none" w:sz="0" w:space="0" w:color="auto"/>
                                                                                        <w:left w:val="none" w:sz="0" w:space="0" w:color="auto"/>
                                                                                        <w:bottom w:val="none" w:sz="0" w:space="0" w:color="auto"/>
                                                                                        <w:right w:val="none" w:sz="0" w:space="0" w:color="auto"/>
                                                                                      </w:divBdr>
                                                                                      <w:divsChild>
                                                                                        <w:div w:id="688213595">
                                                                                          <w:marLeft w:val="0"/>
                                                                                          <w:marRight w:val="0"/>
                                                                                          <w:marTop w:val="0"/>
                                                                                          <w:marBottom w:val="360"/>
                                                                                          <w:divBdr>
                                                                                            <w:top w:val="none" w:sz="0" w:space="0" w:color="auto"/>
                                                                                            <w:left w:val="none" w:sz="0" w:space="0" w:color="auto"/>
                                                                                            <w:bottom w:val="none" w:sz="0" w:space="0" w:color="auto"/>
                                                                                            <w:right w:val="none" w:sz="0" w:space="0" w:color="auto"/>
                                                                                          </w:divBdr>
                                                                                          <w:divsChild>
                                                                                            <w:div w:id="617176795">
                                                                                              <w:marLeft w:val="0"/>
                                                                                              <w:marRight w:val="0"/>
                                                                                              <w:marTop w:val="0"/>
                                                                                              <w:marBottom w:val="360"/>
                                                                                              <w:divBdr>
                                                                                                <w:top w:val="none" w:sz="0" w:space="0" w:color="auto"/>
                                                                                                <w:left w:val="none" w:sz="0" w:space="0" w:color="auto"/>
                                                                                                <w:bottom w:val="none" w:sz="0" w:space="0" w:color="auto"/>
                                                                                                <w:right w:val="none" w:sz="0" w:space="0" w:color="auto"/>
                                                                                              </w:divBdr>
                                                                                              <w:divsChild>
                                                                                                <w:div w:id="773596514">
                                                                                                  <w:marLeft w:val="0"/>
                                                                                                  <w:marRight w:val="0"/>
                                                                                                  <w:marTop w:val="0"/>
                                                                                                  <w:marBottom w:val="0"/>
                                                                                                  <w:divBdr>
                                                                                                    <w:top w:val="none" w:sz="0" w:space="0" w:color="auto"/>
                                                                                                    <w:left w:val="none" w:sz="0" w:space="0" w:color="auto"/>
                                                                                                    <w:bottom w:val="none" w:sz="0" w:space="0" w:color="auto"/>
                                                                                                    <w:right w:val="none" w:sz="0" w:space="0" w:color="auto"/>
                                                                                                  </w:divBdr>
                                                                                                  <w:divsChild>
                                                                                                    <w:div w:id="1632245899">
                                                                                                      <w:marLeft w:val="0"/>
                                                                                                      <w:marRight w:val="0"/>
                                                                                                      <w:marTop w:val="0"/>
                                                                                                      <w:marBottom w:val="0"/>
                                                                                                      <w:divBdr>
                                                                                                        <w:top w:val="none" w:sz="0" w:space="0" w:color="auto"/>
                                                                                                        <w:left w:val="none" w:sz="0" w:space="0" w:color="auto"/>
                                                                                                        <w:bottom w:val="none" w:sz="0" w:space="0" w:color="auto"/>
                                                                                                        <w:right w:val="none" w:sz="0" w:space="0" w:color="auto"/>
                                                                                                      </w:divBdr>
                                                                                                      <w:divsChild>
                                                                                                        <w:div w:id="377824578">
                                                                                                          <w:marLeft w:val="0"/>
                                                                                                          <w:marRight w:val="0"/>
                                                                                                          <w:marTop w:val="0"/>
                                                                                                          <w:marBottom w:val="0"/>
                                                                                                          <w:divBdr>
                                                                                                            <w:top w:val="none" w:sz="0" w:space="0" w:color="auto"/>
                                                                                                            <w:left w:val="none" w:sz="0" w:space="0" w:color="auto"/>
                                                                                                            <w:bottom w:val="none" w:sz="0" w:space="0" w:color="auto"/>
                                                                                                            <w:right w:val="none" w:sz="0" w:space="0" w:color="auto"/>
                                                                                                          </w:divBdr>
                                                                                                          <w:divsChild>
                                                                                                            <w:div w:id="194179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9675644">
      <w:bodyDiv w:val="1"/>
      <w:marLeft w:val="0"/>
      <w:marRight w:val="0"/>
      <w:marTop w:val="0"/>
      <w:marBottom w:val="0"/>
      <w:divBdr>
        <w:top w:val="none" w:sz="0" w:space="0" w:color="auto"/>
        <w:left w:val="none" w:sz="0" w:space="0" w:color="auto"/>
        <w:bottom w:val="none" w:sz="0" w:space="0" w:color="auto"/>
        <w:right w:val="none" w:sz="0" w:space="0" w:color="auto"/>
      </w:divBdr>
    </w:div>
    <w:div w:id="17365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33659-C004-4234-A67A-7C54EB3F1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28</Pages>
  <Words>9267</Words>
  <Characters>52826</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163</cp:revision>
  <cp:lastPrinted>2012-10-15T09:42:00Z</cp:lastPrinted>
  <dcterms:created xsi:type="dcterms:W3CDTF">2013-05-16T12:42:00Z</dcterms:created>
  <dcterms:modified xsi:type="dcterms:W3CDTF">2021-03-30T11:24:00Z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